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1D6" w:rsidRPr="006441D6" w:rsidRDefault="006441D6" w:rsidP="006441D6">
      <w:pPr>
        <w:spacing w:after="0"/>
        <w:jc w:val="center"/>
        <w:rPr>
          <w:rFonts w:ascii="Times New Roman" w:eastAsia="Calibri" w:hAnsi="Times New Roman" w:cs="Times New Roman"/>
          <w:b/>
          <w:sz w:val="36"/>
          <w:szCs w:val="36"/>
          <w:lang w:eastAsia="en-US"/>
        </w:rPr>
      </w:pPr>
      <w:r w:rsidRPr="006441D6">
        <w:rPr>
          <w:rFonts w:ascii="Times New Roman" w:eastAsia="Calibri" w:hAnsi="Times New Roman" w:cs="Times New Roman"/>
          <w:b/>
          <w:sz w:val="36"/>
          <w:szCs w:val="36"/>
          <w:lang w:eastAsia="en-US"/>
        </w:rPr>
        <w:t xml:space="preserve">МБОУ «СОШ №3 с. Серноводское» </w:t>
      </w:r>
    </w:p>
    <w:p w:rsidR="006441D6" w:rsidRPr="006441D6" w:rsidRDefault="006441D6" w:rsidP="006441D6">
      <w:pPr>
        <w:spacing w:after="0"/>
        <w:jc w:val="center"/>
        <w:rPr>
          <w:rFonts w:ascii="Times New Roman" w:eastAsia="Calibri" w:hAnsi="Times New Roman" w:cs="Times New Roman"/>
          <w:b/>
          <w:sz w:val="32"/>
          <w:szCs w:val="32"/>
          <w:lang w:eastAsia="en-US"/>
        </w:rPr>
      </w:pPr>
      <w:r w:rsidRPr="006441D6">
        <w:rPr>
          <w:rFonts w:ascii="Times New Roman" w:eastAsia="Calibri" w:hAnsi="Times New Roman" w:cs="Times New Roman"/>
          <w:b/>
          <w:sz w:val="36"/>
          <w:szCs w:val="36"/>
          <w:lang w:eastAsia="en-US"/>
        </w:rPr>
        <w:t>С</w:t>
      </w:r>
      <w:r w:rsidR="00051C9F">
        <w:rPr>
          <w:rFonts w:ascii="Times New Roman" w:eastAsia="Calibri" w:hAnsi="Times New Roman" w:cs="Times New Roman"/>
          <w:b/>
          <w:sz w:val="36"/>
          <w:szCs w:val="36"/>
          <w:lang w:eastAsia="en-US"/>
        </w:rPr>
        <w:t xml:space="preserve">ерноводского </w:t>
      </w:r>
      <w:r w:rsidRPr="006441D6">
        <w:rPr>
          <w:rFonts w:ascii="Times New Roman" w:eastAsia="Calibri" w:hAnsi="Times New Roman" w:cs="Times New Roman"/>
          <w:b/>
          <w:sz w:val="36"/>
          <w:szCs w:val="36"/>
          <w:lang w:eastAsia="en-US"/>
        </w:rPr>
        <w:t>муниципального района</w:t>
      </w:r>
    </w:p>
    <w:p w:rsidR="006441D6" w:rsidRPr="006441D6" w:rsidRDefault="006441D6" w:rsidP="006441D6">
      <w:pPr>
        <w:tabs>
          <w:tab w:val="left" w:pos="4032"/>
        </w:tabs>
        <w:spacing w:after="0"/>
        <w:rPr>
          <w:rFonts w:ascii="Times New Roman" w:eastAsia="Calibri" w:hAnsi="Times New Roman" w:cs="Times New Roman"/>
          <w:b/>
          <w:sz w:val="18"/>
          <w:lang w:eastAsia="en-US"/>
        </w:rPr>
      </w:pPr>
      <w:r w:rsidRPr="006441D6">
        <w:rPr>
          <w:rFonts w:ascii="Times New Roman" w:eastAsia="Calibri" w:hAnsi="Times New Roman" w:cs="Times New Roman"/>
          <w:b/>
          <w:sz w:val="18"/>
          <w:lang w:eastAsia="en-US"/>
        </w:rPr>
        <w:tab/>
      </w:r>
    </w:p>
    <w:p w:rsidR="006441D6" w:rsidRPr="006441D6" w:rsidRDefault="006441D6" w:rsidP="006441D6">
      <w:pPr>
        <w:spacing w:after="0"/>
        <w:rPr>
          <w:rFonts w:ascii="Times New Roman" w:eastAsia="Calibri" w:hAnsi="Times New Roman" w:cs="Times New Roman"/>
          <w:b/>
          <w:sz w:val="18"/>
          <w:lang w:eastAsia="en-US"/>
        </w:rPr>
      </w:pPr>
    </w:p>
    <w:p w:rsidR="006441D6" w:rsidRPr="006441D6" w:rsidRDefault="006441D6" w:rsidP="006441D6">
      <w:pPr>
        <w:spacing w:after="0"/>
        <w:rPr>
          <w:rFonts w:ascii="Times New Roman" w:eastAsia="Calibri" w:hAnsi="Times New Roman" w:cs="Times New Roman"/>
          <w:b/>
          <w:sz w:val="18"/>
          <w:lang w:eastAsia="en-US"/>
        </w:rPr>
      </w:pPr>
    </w:p>
    <w:p w:rsidR="006441D6" w:rsidRPr="006441D6" w:rsidRDefault="006441D6" w:rsidP="006441D6">
      <w:pPr>
        <w:spacing w:after="0"/>
        <w:rPr>
          <w:rFonts w:ascii="Times New Roman" w:eastAsia="Calibri" w:hAnsi="Times New Roman" w:cs="Times New Roman"/>
          <w:b/>
          <w:sz w:val="18"/>
          <w:lang w:eastAsia="en-US"/>
        </w:rPr>
      </w:pPr>
    </w:p>
    <w:p w:rsidR="006441D6" w:rsidRPr="006441D6" w:rsidRDefault="006441D6" w:rsidP="006441D6">
      <w:pPr>
        <w:spacing w:after="0"/>
        <w:rPr>
          <w:rFonts w:ascii="Times New Roman" w:eastAsia="Calibri" w:hAnsi="Times New Roman" w:cs="Times New Roman"/>
          <w:b/>
          <w:sz w:val="18"/>
          <w:lang w:eastAsia="en-US"/>
        </w:rPr>
      </w:pPr>
    </w:p>
    <w:p w:rsidR="006441D6" w:rsidRPr="006441D6" w:rsidRDefault="006441D6" w:rsidP="006441D6">
      <w:pPr>
        <w:spacing w:after="0"/>
        <w:rPr>
          <w:rFonts w:ascii="Times New Roman" w:eastAsia="Calibri" w:hAnsi="Times New Roman" w:cs="Times New Roman"/>
          <w:sz w:val="24"/>
          <w:szCs w:val="24"/>
          <w:lang w:eastAsia="en-US"/>
        </w:rPr>
      </w:pPr>
    </w:p>
    <w:p w:rsidR="006441D6" w:rsidRDefault="006441D6" w:rsidP="006441D6">
      <w:pPr>
        <w:spacing w:after="0"/>
        <w:rPr>
          <w:rFonts w:ascii="Times New Roman" w:eastAsia="Calibri" w:hAnsi="Times New Roman" w:cs="Times New Roman"/>
          <w:sz w:val="24"/>
          <w:szCs w:val="24"/>
          <w:lang w:eastAsia="en-US"/>
        </w:rPr>
      </w:pPr>
    </w:p>
    <w:p w:rsidR="006441D6" w:rsidRPr="006441D6" w:rsidRDefault="006441D6" w:rsidP="006441D6">
      <w:pPr>
        <w:spacing w:after="0"/>
        <w:rPr>
          <w:rFonts w:ascii="Times New Roman" w:eastAsia="Calibri" w:hAnsi="Times New Roman" w:cs="Times New Roman"/>
          <w:sz w:val="24"/>
          <w:szCs w:val="24"/>
          <w:lang w:eastAsia="en-US"/>
        </w:rPr>
      </w:pPr>
    </w:p>
    <w:p w:rsidR="006441D6" w:rsidRPr="006441D6" w:rsidRDefault="006441D6" w:rsidP="006441D6">
      <w:pPr>
        <w:spacing w:after="0"/>
        <w:rPr>
          <w:rFonts w:ascii="Times New Roman" w:eastAsia="Calibri" w:hAnsi="Times New Roman" w:cs="Times New Roman"/>
          <w:sz w:val="24"/>
          <w:szCs w:val="24"/>
          <w:lang w:eastAsia="en-US"/>
        </w:rPr>
      </w:pPr>
    </w:p>
    <w:p w:rsidR="006441D6" w:rsidRPr="006441D6" w:rsidRDefault="006441D6" w:rsidP="006441D6">
      <w:pPr>
        <w:spacing w:after="0"/>
        <w:rPr>
          <w:rFonts w:ascii="Times New Roman" w:eastAsia="Calibri" w:hAnsi="Times New Roman" w:cs="Times New Roman"/>
          <w:sz w:val="24"/>
          <w:szCs w:val="24"/>
          <w:lang w:eastAsia="en-US"/>
        </w:rPr>
      </w:pPr>
    </w:p>
    <w:p w:rsidR="006441D6" w:rsidRPr="006441D6" w:rsidRDefault="006441D6" w:rsidP="006441D6">
      <w:pPr>
        <w:spacing w:after="0"/>
        <w:rPr>
          <w:rFonts w:ascii="Times New Roman" w:eastAsia="Calibri" w:hAnsi="Times New Roman" w:cs="Times New Roman"/>
          <w:sz w:val="24"/>
          <w:szCs w:val="24"/>
          <w:lang w:eastAsia="en-US"/>
        </w:rPr>
      </w:pPr>
    </w:p>
    <w:p w:rsidR="006441D6" w:rsidRPr="006441D6" w:rsidRDefault="006441D6" w:rsidP="006441D6">
      <w:pPr>
        <w:spacing w:after="0"/>
        <w:rPr>
          <w:rFonts w:ascii="Times New Roman" w:eastAsia="Calibri" w:hAnsi="Times New Roman" w:cs="Times New Roman"/>
          <w:sz w:val="24"/>
          <w:szCs w:val="24"/>
          <w:lang w:eastAsia="en-US"/>
        </w:rPr>
      </w:pPr>
    </w:p>
    <w:p w:rsidR="006441D6" w:rsidRPr="006441D6" w:rsidRDefault="006441D6" w:rsidP="006441D6">
      <w:pPr>
        <w:rPr>
          <w:rFonts w:ascii="Times New Roman" w:eastAsia="Calibri" w:hAnsi="Times New Roman" w:cs="Times New Roman"/>
          <w:sz w:val="28"/>
          <w:szCs w:val="28"/>
          <w:lang w:eastAsia="en-US"/>
        </w:rPr>
      </w:pPr>
    </w:p>
    <w:p w:rsidR="006441D6" w:rsidRPr="006441D6" w:rsidRDefault="006441D6" w:rsidP="006441D6">
      <w:pPr>
        <w:shd w:val="clear" w:color="auto" w:fill="FFFFFF"/>
        <w:spacing w:after="4" w:line="244" w:lineRule="auto"/>
        <w:ind w:left="10" w:hanging="10"/>
        <w:jc w:val="center"/>
        <w:rPr>
          <w:rFonts w:ascii="Times New Roman" w:eastAsia="Times New Roman" w:hAnsi="Times New Roman" w:cs="Times New Roman"/>
          <w:color w:val="000000"/>
          <w:sz w:val="52"/>
          <w:szCs w:val="52"/>
        </w:rPr>
      </w:pPr>
      <w:r w:rsidRPr="006441D6">
        <w:rPr>
          <w:rFonts w:ascii="Times New Roman" w:eastAsia="Times New Roman" w:hAnsi="Times New Roman" w:cs="Times New Roman"/>
          <w:color w:val="000000"/>
          <w:sz w:val="44"/>
          <w:szCs w:val="44"/>
        </w:rPr>
        <w:t xml:space="preserve">РАБОЧАЯ  ПРОГРАММА  </w:t>
      </w:r>
      <w:r w:rsidRPr="006441D6">
        <w:rPr>
          <w:rFonts w:ascii="Times New Roman" w:eastAsia="Times New Roman" w:hAnsi="Times New Roman" w:cs="Times New Roman"/>
          <w:color w:val="000000"/>
          <w:sz w:val="52"/>
          <w:szCs w:val="52"/>
        </w:rPr>
        <w:t xml:space="preserve">                                                                                                                                      внеурочной деятельности</w:t>
      </w:r>
    </w:p>
    <w:p w:rsidR="006441D6" w:rsidRPr="006441D6" w:rsidRDefault="006441D6" w:rsidP="006441D6">
      <w:pPr>
        <w:shd w:val="clear" w:color="auto" w:fill="FFFFFF"/>
        <w:spacing w:after="4" w:line="244" w:lineRule="auto"/>
        <w:ind w:left="10" w:hanging="10"/>
        <w:jc w:val="center"/>
        <w:rPr>
          <w:rFonts w:ascii="Times New Roman" w:eastAsia="Times New Roman" w:hAnsi="Times New Roman" w:cs="Times New Roman"/>
          <w:color w:val="000000"/>
          <w:sz w:val="44"/>
          <w:szCs w:val="44"/>
        </w:rPr>
      </w:pPr>
    </w:p>
    <w:p w:rsidR="006441D6" w:rsidRPr="006441D6" w:rsidRDefault="006441D6" w:rsidP="006441D6">
      <w:pPr>
        <w:keepNext/>
        <w:keepLines/>
        <w:tabs>
          <w:tab w:val="left" w:pos="5388"/>
          <w:tab w:val="left" w:pos="7812"/>
        </w:tabs>
        <w:spacing w:after="218" w:line="360" w:lineRule="auto"/>
        <w:ind w:right="691"/>
        <w:jc w:val="center"/>
        <w:outlineLvl w:val="0"/>
        <w:rPr>
          <w:rFonts w:ascii="Times New Roman" w:eastAsia="Times New Roman" w:hAnsi="Times New Roman" w:cs="Times New Roman"/>
          <w:b/>
          <w:i/>
          <w:color w:val="000000"/>
          <w:sz w:val="48"/>
          <w:szCs w:val="48"/>
          <w:u w:val="single"/>
        </w:rPr>
      </w:pPr>
      <w:r w:rsidRPr="006441D6">
        <w:rPr>
          <w:rFonts w:ascii="Times New Roman" w:eastAsia="Times New Roman" w:hAnsi="Times New Roman" w:cs="Times New Roman"/>
          <w:b/>
          <w:i/>
          <w:color w:val="000000"/>
          <w:sz w:val="48"/>
          <w:szCs w:val="48"/>
          <w:u w:val="single"/>
        </w:rPr>
        <w:t>«</w:t>
      </w:r>
      <w:r>
        <w:rPr>
          <w:rFonts w:ascii="Times New Roman" w:eastAsia="Times New Roman" w:hAnsi="Times New Roman" w:cs="Times New Roman"/>
          <w:b/>
          <w:i/>
          <w:color w:val="000000"/>
          <w:sz w:val="48"/>
          <w:szCs w:val="48"/>
          <w:u w:val="single"/>
        </w:rPr>
        <w:t>Биология вокруг нас</w:t>
      </w:r>
      <w:r w:rsidRPr="006441D6">
        <w:rPr>
          <w:rFonts w:ascii="Times New Roman" w:eastAsia="Times New Roman" w:hAnsi="Times New Roman" w:cs="Times New Roman"/>
          <w:b/>
          <w:color w:val="000000"/>
          <w:sz w:val="48"/>
          <w:szCs w:val="48"/>
          <w:u w:val="single"/>
        </w:rPr>
        <w:t>»</w:t>
      </w:r>
    </w:p>
    <w:p w:rsidR="006441D6" w:rsidRPr="006441D6" w:rsidRDefault="006441D6" w:rsidP="006441D6">
      <w:pPr>
        <w:keepNext/>
        <w:keepLines/>
        <w:tabs>
          <w:tab w:val="left" w:pos="3720"/>
          <w:tab w:val="center" w:pos="4812"/>
        </w:tabs>
        <w:spacing w:after="218" w:line="360" w:lineRule="auto"/>
        <w:ind w:left="694" w:right="691" w:hanging="10"/>
        <w:jc w:val="center"/>
        <w:outlineLvl w:val="0"/>
        <w:rPr>
          <w:rFonts w:ascii="Times New Roman" w:eastAsia="Times New Roman" w:hAnsi="Times New Roman" w:cs="Times New Roman"/>
          <w:color w:val="000000"/>
          <w:sz w:val="48"/>
          <w:szCs w:val="48"/>
        </w:rPr>
      </w:pPr>
      <w:r w:rsidRPr="006441D6">
        <w:rPr>
          <w:rFonts w:ascii="Times New Roman" w:eastAsia="Times New Roman" w:hAnsi="Times New Roman" w:cs="Times New Roman"/>
          <w:color w:val="000000"/>
          <w:sz w:val="48"/>
          <w:szCs w:val="48"/>
        </w:rPr>
        <w:t>5-9 классы</w:t>
      </w:r>
    </w:p>
    <w:p w:rsidR="006441D6" w:rsidRPr="006441D6" w:rsidRDefault="006441D6" w:rsidP="006441D6">
      <w:pPr>
        <w:shd w:val="clear" w:color="auto" w:fill="FFFFFF"/>
        <w:spacing w:after="4" w:line="244" w:lineRule="auto"/>
        <w:ind w:left="10" w:hanging="10"/>
        <w:jc w:val="center"/>
        <w:rPr>
          <w:rFonts w:ascii="Times New Roman" w:eastAsia="Times New Roman" w:hAnsi="Times New Roman" w:cs="Times New Roman"/>
          <w:color w:val="000000"/>
          <w:sz w:val="44"/>
          <w:szCs w:val="44"/>
        </w:rPr>
      </w:pPr>
    </w:p>
    <w:p w:rsidR="006441D6" w:rsidRPr="006441D6" w:rsidRDefault="006441D6" w:rsidP="006441D6">
      <w:pPr>
        <w:spacing w:after="0"/>
        <w:rPr>
          <w:rFonts w:ascii="Times New Roman" w:eastAsia="Calibri" w:hAnsi="Times New Roman" w:cs="Times New Roman"/>
          <w:b/>
          <w:sz w:val="24"/>
          <w:szCs w:val="24"/>
          <w:lang w:eastAsia="en-US"/>
        </w:rPr>
      </w:pPr>
    </w:p>
    <w:p w:rsidR="006441D6" w:rsidRPr="006441D6" w:rsidRDefault="006441D6" w:rsidP="006441D6">
      <w:pPr>
        <w:spacing w:after="0" w:line="240" w:lineRule="auto"/>
        <w:jc w:val="center"/>
        <w:rPr>
          <w:rFonts w:ascii="Times New Roman" w:eastAsia="Times New Roman" w:hAnsi="Times New Roman" w:cs="Times New Roman"/>
          <w:b/>
          <w:bCs/>
          <w:sz w:val="32"/>
          <w:szCs w:val="32"/>
        </w:rPr>
      </w:pPr>
    </w:p>
    <w:p w:rsidR="006441D6" w:rsidRPr="006441D6" w:rsidRDefault="006441D6" w:rsidP="006441D6">
      <w:pPr>
        <w:spacing w:after="0" w:line="240" w:lineRule="auto"/>
        <w:jc w:val="center"/>
        <w:rPr>
          <w:rFonts w:ascii="Times New Roman" w:eastAsia="Times New Roman" w:hAnsi="Times New Roman" w:cs="Times New Roman"/>
          <w:b/>
          <w:bCs/>
          <w:sz w:val="32"/>
          <w:szCs w:val="32"/>
        </w:rPr>
      </w:pPr>
    </w:p>
    <w:p w:rsidR="009C4BC5" w:rsidRPr="009C4BC5" w:rsidRDefault="009C4BC5" w:rsidP="009C4BC5">
      <w:pPr>
        <w:spacing w:after="0"/>
        <w:jc w:val="center"/>
        <w:rPr>
          <w:rFonts w:ascii="Calibri" w:eastAsia="Calibri" w:hAnsi="Calibri" w:cs="Times New Roman"/>
          <w:b/>
          <w:sz w:val="28"/>
          <w:szCs w:val="28"/>
          <w:lang w:eastAsia="en-US"/>
        </w:rPr>
      </w:pPr>
    </w:p>
    <w:p w:rsidR="009C4BC5" w:rsidRDefault="009C4BC5" w:rsidP="00A3791B">
      <w:pPr>
        <w:jc w:val="center"/>
        <w:rPr>
          <w:rFonts w:ascii="Times New Roman" w:hAnsi="Times New Roman" w:cs="Times New Roman"/>
          <w:sz w:val="28"/>
          <w:szCs w:val="28"/>
        </w:rPr>
      </w:pPr>
    </w:p>
    <w:p w:rsidR="00051C9F" w:rsidRDefault="00051C9F" w:rsidP="00A3791B">
      <w:pPr>
        <w:jc w:val="center"/>
        <w:rPr>
          <w:rFonts w:ascii="Times New Roman" w:hAnsi="Times New Roman" w:cs="Times New Roman"/>
          <w:sz w:val="28"/>
          <w:szCs w:val="28"/>
        </w:rPr>
      </w:pPr>
    </w:p>
    <w:p w:rsidR="00051C9F" w:rsidRDefault="00051C9F" w:rsidP="00A3791B">
      <w:pPr>
        <w:jc w:val="center"/>
        <w:rPr>
          <w:rFonts w:ascii="Times New Roman" w:hAnsi="Times New Roman" w:cs="Times New Roman"/>
          <w:sz w:val="28"/>
          <w:szCs w:val="28"/>
        </w:rPr>
      </w:pPr>
    </w:p>
    <w:p w:rsidR="00051C9F" w:rsidRDefault="00051C9F" w:rsidP="00A3791B">
      <w:pPr>
        <w:jc w:val="center"/>
        <w:rPr>
          <w:rFonts w:ascii="Times New Roman" w:hAnsi="Times New Roman" w:cs="Times New Roman"/>
          <w:sz w:val="28"/>
          <w:szCs w:val="28"/>
        </w:rPr>
      </w:pPr>
    </w:p>
    <w:p w:rsidR="00051C9F" w:rsidRPr="00051C9F" w:rsidRDefault="00F80C56" w:rsidP="00A3791B">
      <w:pPr>
        <w:jc w:val="center"/>
        <w:rPr>
          <w:rFonts w:ascii="Times New Roman" w:hAnsi="Times New Roman" w:cs="Times New Roman"/>
          <w:sz w:val="32"/>
          <w:szCs w:val="32"/>
        </w:rPr>
      </w:pPr>
      <w:r>
        <w:rPr>
          <w:rFonts w:ascii="Times New Roman" w:hAnsi="Times New Roman" w:cs="Times New Roman"/>
          <w:sz w:val="32"/>
          <w:szCs w:val="32"/>
        </w:rPr>
        <w:t>2023</w:t>
      </w:r>
      <w:bookmarkStart w:id="0" w:name="_GoBack"/>
      <w:bookmarkEnd w:id="0"/>
    </w:p>
    <w:p w:rsidR="00797541" w:rsidRDefault="00797541" w:rsidP="00797541">
      <w:pPr>
        <w:spacing w:after="0"/>
        <w:rPr>
          <w:rFonts w:ascii="Times New Roman" w:eastAsia="Calibri" w:hAnsi="Times New Roman" w:cs="Times New Roman"/>
          <w:sz w:val="24"/>
          <w:szCs w:val="24"/>
          <w:lang w:eastAsia="en-US"/>
        </w:rPr>
      </w:pPr>
    </w:p>
    <w:p w:rsidR="00051C9F" w:rsidRDefault="00051C9F" w:rsidP="00797541">
      <w:pPr>
        <w:spacing w:after="0"/>
        <w:rPr>
          <w:rFonts w:ascii="Times New Roman" w:eastAsia="Calibri" w:hAnsi="Times New Roman" w:cs="Times New Roman"/>
          <w:sz w:val="24"/>
          <w:szCs w:val="24"/>
          <w:lang w:eastAsia="en-US"/>
        </w:rPr>
      </w:pPr>
    </w:p>
    <w:p w:rsidR="00051C9F" w:rsidRPr="009C4BC5" w:rsidRDefault="00051C9F" w:rsidP="00797541">
      <w:pPr>
        <w:spacing w:after="0"/>
        <w:rPr>
          <w:rFonts w:ascii="Times New Roman" w:eastAsia="Calibri" w:hAnsi="Times New Roman" w:cs="Times New Roman"/>
          <w:sz w:val="24"/>
          <w:szCs w:val="24"/>
          <w:lang w:eastAsia="en-US"/>
        </w:rPr>
      </w:pPr>
    </w:p>
    <w:p w:rsidR="00797541" w:rsidRPr="009C4BC5" w:rsidRDefault="00797541" w:rsidP="00797541">
      <w:pPr>
        <w:keepNext/>
        <w:keepLines/>
        <w:spacing w:before="237" w:after="0"/>
        <w:ind w:left="2552" w:firstLine="425"/>
        <w:contextualSpacing/>
        <w:outlineLvl w:val="0"/>
        <w:rPr>
          <w:rFonts w:ascii="Times New Roman" w:eastAsia="Times New Roman" w:hAnsi="Times New Roman" w:cs="Times New Roman"/>
          <w:b/>
          <w:bCs/>
          <w:sz w:val="28"/>
          <w:szCs w:val="32"/>
          <w:lang w:eastAsia="en-US"/>
        </w:rPr>
      </w:pPr>
      <w:r w:rsidRPr="009C4BC5">
        <w:rPr>
          <w:rFonts w:ascii="Times New Roman" w:eastAsia="Times New Roman" w:hAnsi="Times New Roman" w:cs="Times New Roman"/>
          <w:b/>
          <w:bCs/>
          <w:sz w:val="28"/>
          <w:szCs w:val="32"/>
          <w:lang w:eastAsia="en-US"/>
        </w:rPr>
        <w:lastRenderedPageBreak/>
        <w:t>РАБОЧАЯ ПРОГРАММА</w:t>
      </w:r>
    </w:p>
    <w:p w:rsidR="00797541" w:rsidRPr="009C4BC5" w:rsidRDefault="00797541" w:rsidP="00797541">
      <w:pPr>
        <w:widowControl w:val="0"/>
        <w:spacing w:before="7" w:after="0" w:line="240" w:lineRule="auto"/>
        <w:contextualSpacing/>
        <w:rPr>
          <w:rFonts w:ascii="Times New Roman" w:eastAsia="Times New Roman" w:hAnsi="Times New Roman" w:cs="Times New Roman"/>
          <w:i/>
          <w:sz w:val="18"/>
          <w:szCs w:val="28"/>
          <w:lang w:eastAsia="en-US"/>
        </w:rPr>
      </w:pPr>
    </w:p>
    <w:p w:rsidR="00797541" w:rsidRPr="009C4BC5" w:rsidRDefault="00051C9F" w:rsidP="00797541">
      <w:pPr>
        <w:widowControl w:val="0"/>
        <w:spacing w:before="7" w:after="0" w:line="240" w:lineRule="auto"/>
        <w:contextualSpacing/>
        <w:jc w:val="center"/>
        <w:rPr>
          <w:rFonts w:ascii="Times New Roman" w:eastAsia="Times New Roman" w:hAnsi="Times New Roman" w:cs="Times New Roman"/>
          <w:sz w:val="24"/>
          <w:szCs w:val="24"/>
          <w:u w:val="single"/>
          <w:lang w:eastAsia="en-US"/>
        </w:rPr>
      </w:pPr>
      <w:r>
        <w:rPr>
          <w:rFonts w:ascii="Times New Roman" w:eastAsia="Times New Roman" w:hAnsi="Times New Roman" w:cs="Times New Roman"/>
          <w:sz w:val="24"/>
          <w:szCs w:val="24"/>
          <w:u w:val="single"/>
          <w:lang w:eastAsia="en-US"/>
        </w:rPr>
        <w:t>по внеурочной деятельности</w:t>
      </w:r>
      <w:r w:rsidR="00797541" w:rsidRPr="009C4BC5">
        <w:rPr>
          <w:rFonts w:ascii="Times New Roman" w:eastAsia="Times New Roman" w:hAnsi="Times New Roman" w:cs="Times New Roman"/>
          <w:sz w:val="24"/>
          <w:szCs w:val="24"/>
          <w:u w:val="single"/>
          <w:lang w:eastAsia="en-US"/>
        </w:rPr>
        <w:t>:</w:t>
      </w:r>
    </w:p>
    <w:p w:rsidR="00797541" w:rsidRPr="009C4BC5" w:rsidRDefault="00797541" w:rsidP="00797541">
      <w:pPr>
        <w:widowControl w:val="0"/>
        <w:spacing w:before="7" w:after="0" w:line="240" w:lineRule="auto"/>
        <w:contextualSpacing/>
        <w:rPr>
          <w:rFonts w:ascii="Times New Roman" w:eastAsia="Times New Roman" w:hAnsi="Times New Roman" w:cs="Times New Roman"/>
          <w:sz w:val="24"/>
          <w:szCs w:val="24"/>
          <w:u w:val="single"/>
          <w:lang w:eastAsia="en-US"/>
        </w:rPr>
      </w:pPr>
    </w:p>
    <w:p w:rsidR="00797541" w:rsidRPr="009C4BC5" w:rsidRDefault="00797541" w:rsidP="00797541">
      <w:pPr>
        <w:widowControl w:val="0"/>
        <w:spacing w:before="7" w:after="0" w:line="240" w:lineRule="auto"/>
        <w:contextualSpacing/>
        <w:jc w:val="center"/>
        <w:rPr>
          <w:rFonts w:ascii="Times New Roman" w:eastAsia="Times New Roman" w:hAnsi="Times New Roman" w:cs="Times New Roman"/>
          <w:b/>
          <w:i/>
          <w:sz w:val="40"/>
          <w:szCs w:val="40"/>
          <w:lang w:eastAsia="en-US"/>
        </w:rPr>
      </w:pPr>
      <w:r w:rsidRPr="009C4BC5">
        <w:rPr>
          <w:rFonts w:ascii="Times New Roman" w:eastAsia="Times New Roman" w:hAnsi="Times New Roman" w:cs="Times New Roman"/>
          <w:b/>
          <w:sz w:val="40"/>
          <w:szCs w:val="40"/>
          <w:u w:val="single"/>
          <w:lang w:eastAsia="en-US"/>
        </w:rPr>
        <w:t>«Биология вокруг нас»</w:t>
      </w:r>
    </w:p>
    <w:p w:rsidR="004442E0" w:rsidRDefault="004442E0" w:rsidP="00A3791B">
      <w:pPr>
        <w:pStyle w:val="a4"/>
        <w:jc w:val="center"/>
        <w:rPr>
          <w:rFonts w:cs="Times New Roman"/>
          <w:b/>
          <w:i/>
          <w:sz w:val="28"/>
          <w:szCs w:val="28"/>
        </w:rPr>
      </w:pPr>
    </w:p>
    <w:p w:rsidR="00E87673" w:rsidRPr="00E31B01" w:rsidRDefault="00E87673" w:rsidP="00A3791B">
      <w:pPr>
        <w:pStyle w:val="a4"/>
        <w:jc w:val="center"/>
        <w:rPr>
          <w:rFonts w:cs="Times New Roman"/>
          <w:b/>
          <w:i/>
          <w:sz w:val="28"/>
          <w:szCs w:val="28"/>
        </w:rPr>
      </w:pPr>
      <w:r>
        <w:rPr>
          <w:rFonts w:cs="Times New Roman"/>
          <w:b/>
          <w:i/>
          <w:sz w:val="28"/>
          <w:szCs w:val="28"/>
        </w:rPr>
        <w:t>(5-</w:t>
      </w:r>
      <w:r w:rsidR="004442E0">
        <w:rPr>
          <w:rFonts w:cs="Times New Roman"/>
          <w:b/>
          <w:i/>
          <w:sz w:val="28"/>
          <w:szCs w:val="28"/>
        </w:rPr>
        <w:t>9</w:t>
      </w:r>
      <w:r>
        <w:rPr>
          <w:rFonts w:cs="Times New Roman"/>
          <w:b/>
          <w:i/>
          <w:sz w:val="28"/>
          <w:szCs w:val="28"/>
        </w:rPr>
        <w:t>)</w:t>
      </w:r>
    </w:p>
    <w:p w:rsidR="00A3791B" w:rsidRDefault="00A3791B" w:rsidP="00A3791B">
      <w:pPr>
        <w:pStyle w:val="a4"/>
        <w:rPr>
          <w:rFonts w:ascii="Times New Roman" w:hAnsi="Times New Roman" w:cs="Times New Roman"/>
          <w:b/>
          <w:sz w:val="24"/>
          <w:szCs w:val="24"/>
        </w:rPr>
      </w:pPr>
    </w:p>
    <w:p w:rsidR="00EB276F" w:rsidRPr="00E31B01" w:rsidRDefault="00EB276F" w:rsidP="00C713F0">
      <w:pPr>
        <w:pStyle w:val="a4"/>
        <w:rPr>
          <w:rFonts w:cs="Times New Roman"/>
          <w:sz w:val="28"/>
          <w:szCs w:val="28"/>
        </w:rPr>
      </w:pPr>
    </w:p>
    <w:p w:rsidR="00E31B01" w:rsidRPr="00D33C44" w:rsidRDefault="0081352B" w:rsidP="00D33C44">
      <w:pPr>
        <w:tabs>
          <w:tab w:val="left" w:pos="709"/>
        </w:tabs>
        <w:spacing w:after="0" w:line="360" w:lineRule="auto"/>
        <w:jc w:val="both"/>
        <w:rPr>
          <w:rFonts w:ascii="Times New Roman" w:eastAsia="Calibri" w:hAnsi="Times New Roman" w:cs="Times New Roman"/>
          <w:sz w:val="24"/>
          <w:szCs w:val="24"/>
        </w:rPr>
      </w:pPr>
      <w:r>
        <w:rPr>
          <w:rFonts w:eastAsia="Calibri" w:cs="Times New Roman"/>
          <w:sz w:val="28"/>
          <w:szCs w:val="28"/>
        </w:rPr>
        <w:tab/>
      </w:r>
      <w:r w:rsidR="00E31B01" w:rsidRPr="00C25542">
        <w:rPr>
          <w:rFonts w:ascii="Times New Roman" w:eastAsia="Calibri" w:hAnsi="Times New Roman" w:cs="Times New Roman"/>
          <w:sz w:val="24"/>
          <w:szCs w:val="24"/>
        </w:rPr>
        <w:t>Министерство образования и науки Российской Федерации перед педагогами  ставит важную задачу   перехода к «новой школе» школе,</w:t>
      </w:r>
      <w:r w:rsidR="00E200E2" w:rsidRPr="00C25542">
        <w:rPr>
          <w:rFonts w:ascii="Times New Roman" w:eastAsia="Calibri" w:hAnsi="Times New Roman" w:cs="Times New Roman"/>
          <w:sz w:val="24"/>
          <w:szCs w:val="24"/>
        </w:rPr>
        <w:t xml:space="preserve"> </w:t>
      </w:r>
      <w:r w:rsidR="00E31B01" w:rsidRPr="00C25542">
        <w:rPr>
          <w:rFonts w:ascii="Times New Roman" w:eastAsia="Calibri" w:hAnsi="Times New Roman" w:cs="Times New Roman"/>
          <w:sz w:val="24"/>
          <w:szCs w:val="24"/>
        </w:rPr>
        <w:t xml:space="preserve">которая может подготовить выпускников способных решать проблемы самоопределения, обладающих </w:t>
      </w:r>
      <w:r w:rsidR="00E31B01" w:rsidRPr="00C25542">
        <w:rPr>
          <w:rFonts w:ascii="Times New Roman" w:eastAsia="Calibri" w:hAnsi="Times New Roman" w:cs="Times New Roman"/>
          <w:color w:val="000000"/>
          <w:sz w:val="24"/>
          <w:szCs w:val="24"/>
        </w:rPr>
        <w:t>экологическим мышлением.</w:t>
      </w:r>
      <w:r w:rsidR="00D33C44">
        <w:rPr>
          <w:rFonts w:ascii="Times New Roman" w:eastAsia="Calibri" w:hAnsi="Times New Roman" w:cs="Times New Roman"/>
          <w:sz w:val="24"/>
          <w:szCs w:val="24"/>
        </w:rPr>
        <w:t xml:space="preserve"> </w:t>
      </w:r>
      <w:r w:rsidR="00E31B01" w:rsidRPr="00C25542">
        <w:rPr>
          <w:rFonts w:ascii="Times New Roman" w:eastAsia="Calibri" w:hAnsi="Times New Roman" w:cs="Times New Roman"/>
          <w:sz w:val="24"/>
          <w:szCs w:val="24"/>
        </w:rPr>
        <w:t xml:space="preserve">От  того, каким будет общество завтра зависит какое образование мы дадим детям сегодня, но у обучающихся отсутствуют системные представления </w:t>
      </w:r>
      <w:proofErr w:type="gramStart"/>
      <w:r w:rsidR="00E31B01" w:rsidRPr="00C25542">
        <w:rPr>
          <w:rFonts w:ascii="Times New Roman" w:eastAsia="Calibri" w:hAnsi="Times New Roman" w:cs="Times New Roman"/>
          <w:sz w:val="24"/>
          <w:szCs w:val="24"/>
        </w:rPr>
        <w:t>о</w:t>
      </w:r>
      <w:proofErr w:type="gramEnd"/>
      <w:r w:rsidR="00E31B01" w:rsidRPr="00C25542">
        <w:rPr>
          <w:rFonts w:ascii="Times New Roman" w:eastAsia="Calibri" w:hAnsi="Times New Roman" w:cs="Times New Roman"/>
          <w:sz w:val="24"/>
          <w:szCs w:val="24"/>
        </w:rPr>
        <w:t xml:space="preserve"> экологической безопасности вследствие отсутствия учебного предмета. Следовательно,  необходимо особое внимание уделить внеурочной деятельности, именно внеурочная деятельность предполагает неформальное общение педагогов и учащихся, даёт возможность для реализации особенностей детей, развития их индивидуальности.  Данная программа помогает детям раскрыть таланты, открыть перспективы для будущего развития личности, дать возможность каждому ученику самоутвердиться.</w:t>
      </w:r>
      <w:r w:rsidR="00E200E2" w:rsidRPr="00C25542">
        <w:rPr>
          <w:rFonts w:ascii="Times New Roman" w:eastAsia="Calibri" w:hAnsi="Times New Roman" w:cs="Times New Roman"/>
          <w:sz w:val="24"/>
          <w:szCs w:val="24"/>
        </w:rPr>
        <w:t xml:space="preserve"> </w:t>
      </w:r>
      <w:r w:rsidR="00E31B01" w:rsidRPr="00C25542">
        <w:rPr>
          <w:rFonts w:ascii="Times New Roman" w:eastAsia="Calibri" w:hAnsi="Times New Roman" w:cs="Times New Roman"/>
          <w:sz w:val="24"/>
          <w:szCs w:val="24"/>
        </w:rPr>
        <w:t>Введение внеурочной деятельности особенно актуально сейчас, когда многие дети не умеют занять себя в свободное от уроков время. Важно показать, что познавать реальный мир не менее интересно, чем, например, виртуальный.</w:t>
      </w:r>
    </w:p>
    <w:p w:rsidR="00E31B01" w:rsidRPr="00C25542" w:rsidRDefault="00E31B01" w:rsidP="00C25542">
      <w:pPr>
        <w:tabs>
          <w:tab w:val="left" w:pos="709"/>
        </w:tabs>
        <w:spacing w:after="0" w:line="360" w:lineRule="auto"/>
        <w:rPr>
          <w:rFonts w:ascii="Times New Roman" w:eastAsia="Calibri" w:hAnsi="Times New Roman" w:cs="Times New Roman"/>
          <w:color w:val="000000"/>
          <w:sz w:val="24"/>
          <w:szCs w:val="24"/>
        </w:rPr>
      </w:pPr>
      <w:r w:rsidRPr="00C25542">
        <w:rPr>
          <w:rFonts w:ascii="Times New Roman" w:eastAsia="Calibri" w:hAnsi="Times New Roman" w:cs="Times New Roman"/>
          <w:b/>
          <w:sz w:val="24"/>
          <w:szCs w:val="24"/>
        </w:rPr>
        <w:t>Цель  программы –</w:t>
      </w:r>
      <w:r w:rsidRPr="00C25542">
        <w:rPr>
          <w:rFonts w:ascii="Times New Roman" w:eastAsia="Calibri" w:hAnsi="Times New Roman" w:cs="Times New Roman"/>
          <w:sz w:val="24"/>
          <w:szCs w:val="24"/>
        </w:rPr>
        <w:t xml:space="preserve"> формирование основ экологической грамотности через социальную значимую деятельность в микрорайоне. </w:t>
      </w:r>
    </w:p>
    <w:p w:rsidR="00E31B01" w:rsidRPr="00C25542" w:rsidRDefault="00E31B01" w:rsidP="00C25542">
      <w:pPr>
        <w:spacing w:after="0" w:line="360" w:lineRule="auto"/>
        <w:rPr>
          <w:rFonts w:ascii="Times New Roman" w:eastAsia="Calibri" w:hAnsi="Times New Roman" w:cs="Times New Roman"/>
          <w:b/>
          <w:sz w:val="24"/>
          <w:szCs w:val="24"/>
        </w:rPr>
      </w:pPr>
      <w:r w:rsidRPr="00C25542">
        <w:rPr>
          <w:rFonts w:ascii="Times New Roman" w:eastAsia="Calibri" w:hAnsi="Times New Roman" w:cs="Times New Roman"/>
          <w:b/>
          <w:sz w:val="24"/>
          <w:szCs w:val="24"/>
        </w:rPr>
        <w:t>Задачи:</w:t>
      </w:r>
    </w:p>
    <w:p w:rsidR="00E31B01" w:rsidRPr="00C25542" w:rsidRDefault="00E31B01" w:rsidP="00C25542">
      <w:pPr>
        <w:spacing w:after="0" w:line="360" w:lineRule="auto"/>
        <w:rPr>
          <w:rFonts w:ascii="Times New Roman" w:eastAsia="Calibri" w:hAnsi="Times New Roman" w:cs="Times New Roman"/>
          <w:color w:val="000000"/>
          <w:sz w:val="24"/>
          <w:szCs w:val="24"/>
        </w:rPr>
      </w:pPr>
      <w:r w:rsidRPr="00C25542">
        <w:rPr>
          <w:rFonts w:ascii="Times New Roman" w:eastAsia="Calibri" w:hAnsi="Times New Roman" w:cs="Times New Roman"/>
          <w:sz w:val="24"/>
          <w:szCs w:val="24"/>
        </w:rPr>
        <w:t>Сформировать экологические понятия.</w:t>
      </w:r>
    </w:p>
    <w:p w:rsidR="00E31B01" w:rsidRPr="00C25542" w:rsidRDefault="00E31B01" w:rsidP="00C25542">
      <w:pPr>
        <w:spacing w:after="0" w:line="360" w:lineRule="auto"/>
        <w:rPr>
          <w:rFonts w:ascii="Times New Roman" w:eastAsia="Calibri" w:hAnsi="Times New Roman" w:cs="Times New Roman"/>
          <w:color w:val="000000"/>
          <w:sz w:val="24"/>
          <w:szCs w:val="24"/>
        </w:rPr>
      </w:pPr>
      <w:r w:rsidRPr="00C25542">
        <w:rPr>
          <w:rFonts w:ascii="Times New Roman" w:eastAsia="Calibri" w:hAnsi="Times New Roman" w:cs="Times New Roman"/>
          <w:sz w:val="24"/>
          <w:szCs w:val="24"/>
        </w:rPr>
        <w:t>Развивать умения ухода за растениями.</w:t>
      </w:r>
    </w:p>
    <w:p w:rsidR="00E31B01" w:rsidRPr="00C25542" w:rsidRDefault="00E31B01" w:rsidP="00C25542">
      <w:pPr>
        <w:spacing w:after="0" w:line="360" w:lineRule="auto"/>
        <w:rPr>
          <w:rFonts w:ascii="Times New Roman" w:eastAsia="Calibri" w:hAnsi="Times New Roman" w:cs="Times New Roman"/>
          <w:color w:val="000000"/>
          <w:sz w:val="24"/>
          <w:szCs w:val="24"/>
        </w:rPr>
      </w:pPr>
      <w:r w:rsidRPr="00C25542">
        <w:rPr>
          <w:rFonts w:ascii="Times New Roman" w:eastAsia="Calibri" w:hAnsi="Times New Roman" w:cs="Times New Roman"/>
          <w:sz w:val="24"/>
          <w:szCs w:val="24"/>
        </w:rPr>
        <w:t>Сформировать умения прогнозировать и моделировать свои действия в различных экологических ситуациях.</w:t>
      </w:r>
    </w:p>
    <w:p w:rsidR="00E31B01" w:rsidRPr="00C25542" w:rsidRDefault="00E31B01" w:rsidP="00C25542">
      <w:pPr>
        <w:spacing w:after="0" w:line="360" w:lineRule="auto"/>
        <w:rPr>
          <w:rFonts w:ascii="Times New Roman" w:eastAsia="Calibri" w:hAnsi="Times New Roman" w:cs="Times New Roman"/>
          <w:color w:val="000000"/>
          <w:sz w:val="24"/>
          <w:szCs w:val="24"/>
        </w:rPr>
      </w:pPr>
      <w:r w:rsidRPr="00C25542">
        <w:rPr>
          <w:rFonts w:ascii="Times New Roman" w:eastAsia="Calibri" w:hAnsi="Times New Roman" w:cs="Times New Roman"/>
          <w:sz w:val="24"/>
          <w:szCs w:val="24"/>
        </w:rPr>
        <w:t>Сформировать навыки поиска, обработки и представление информации.</w:t>
      </w:r>
    </w:p>
    <w:p w:rsidR="00E31B01" w:rsidRPr="00C25542" w:rsidRDefault="00E31B01" w:rsidP="00C25542">
      <w:pPr>
        <w:spacing w:after="0" w:line="360" w:lineRule="auto"/>
        <w:rPr>
          <w:rFonts w:ascii="Times New Roman" w:eastAsia="Calibri" w:hAnsi="Times New Roman" w:cs="Times New Roman"/>
          <w:color w:val="000000"/>
          <w:sz w:val="24"/>
          <w:szCs w:val="24"/>
        </w:rPr>
      </w:pPr>
      <w:r w:rsidRPr="00C25542">
        <w:rPr>
          <w:rFonts w:ascii="Times New Roman" w:eastAsia="Calibri" w:hAnsi="Times New Roman" w:cs="Times New Roman"/>
          <w:sz w:val="24"/>
          <w:szCs w:val="24"/>
        </w:rPr>
        <w:t>Прививать любовь к  природе, родному краю,  Родине</w:t>
      </w:r>
    </w:p>
    <w:p w:rsidR="00E31B01" w:rsidRPr="00C25542" w:rsidRDefault="00E31B01" w:rsidP="00C25542">
      <w:pPr>
        <w:spacing w:after="0" w:line="360" w:lineRule="auto"/>
        <w:rPr>
          <w:rFonts w:ascii="Times New Roman" w:eastAsia="Calibri" w:hAnsi="Times New Roman" w:cs="Times New Roman"/>
          <w:color w:val="000000"/>
          <w:sz w:val="24"/>
          <w:szCs w:val="24"/>
        </w:rPr>
      </w:pPr>
      <w:r w:rsidRPr="00C25542">
        <w:rPr>
          <w:rFonts w:ascii="Times New Roman" w:eastAsia="Calibri" w:hAnsi="Times New Roman" w:cs="Times New Roman"/>
          <w:bCs/>
          <w:sz w:val="24"/>
          <w:szCs w:val="24"/>
        </w:rPr>
        <w:t>Сформировать умение критически мыслить.</w:t>
      </w:r>
    </w:p>
    <w:p w:rsidR="00E31B01" w:rsidRPr="00C25542" w:rsidRDefault="00E31B01" w:rsidP="00C25542">
      <w:pPr>
        <w:spacing w:after="0" w:line="360" w:lineRule="auto"/>
        <w:ind w:firstLine="709"/>
        <w:rPr>
          <w:rFonts w:ascii="Times New Roman" w:eastAsia="Calibri" w:hAnsi="Times New Roman" w:cs="Times New Roman"/>
          <w:sz w:val="24"/>
          <w:szCs w:val="24"/>
        </w:rPr>
      </w:pPr>
    </w:p>
    <w:p w:rsidR="00E31B01" w:rsidRPr="00C25542" w:rsidRDefault="00E31B01" w:rsidP="00C25542">
      <w:pPr>
        <w:spacing w:after="0" w:line="360" w:lineRule="auto"/>
        <w:jc w:val="both"/>
        <w:rPr>
          <w:rFonts w:ascii="Times New Roman" w:eastAsia="Calibri" w:hAnsi="Times New Roman" w:cs="Times New Roman"/>
          <w:sz w:val="24"/>
          <w:szCs w:val="24"/>
        </w:rPr>
      </w:pPr>
      <w:r w:rsidRPr="00C25542">
        <w:rPr>
          <w:rFonts w:ascii="Times New Roman" w:eastAsia="Calibri" w:hAnsi="Times New Roman" w:cs="Times New Roman"/>
          <w:sz w:val="24"/>
          <w:szCs w:val="24"/>
        </w:rPr>
        <w:t xml:space="preserve">Реализация программы опирается на содержание следующих предметов: биология, технология, география, </w:t>
      </w:r>
      <w:proofErr w:type="gramStart"/>
      <w:r w:rsidRPr="00C25542">
        <w:rPr>
          <w:rFonts w:ascii="Times New Roman" w:eastAsia="Calibri" w:hAnsi="Times New Roman" w:cs="Times New Roman"/>
          <w:sz w:val="24"/>
          <w:szCs w:val="24"/>
        </w:rPr>
        <w:t>ИЗО</w:t>
      </w:r>
      <w:proofErr w:type="gramEnd"/>
      <w:r w:rsidRPr="00C25542">
        <w:rPr>
          <w:rFonts w:ascii="Times New Roman" w:eastAsia="Calibri" w:hAnsi="Times New Roman" w:cs="Times New Roman"/>
          <w:sz w:val="24"/>
          <w:szCs w:val="24"/>
        </w:rPr>
        <w:t>, литература, информатика.</w:t>
      </w:r>
    </w:p>
    <w:p w:rsidR="00E31B01" w:rsidRPr="00C25542" w:rsidRDefault="00E31B01" w:rsidP="00C25542">
      <w:pPr>
        <w:spacing w:after="0" w:line="360" w:lineRule="auto"/>
        <w:rPr>
          <w:rFonts w:ascii="Times New Roman" w:eastAsia="Calibri" w:hAnsi="Times New Roman" w:cs="Times New Roman"/>
          <w:b/>
          <w:sz w:val="24"/>
          <w:szCs w:val="24"/>
        </w:rPr>
      </w:pPr>
      <w:r w:rsidRPr="00C25542">
        <w:rPr>
          <w:rFonts w:ascii="Times New Roman" w:eastAsia="Calibri" w:hAnsi="Times New Roman" w:cs="Times New Roman"/>
          <w:b/>
          <w:sz w:val="24"/>
          <w:szCs w:val="24"/>
        </w:rPr>
        <w:t>Принципы реализации программы:</w:t>
      </w:r>
    </w:p>
    <w:p w:rsidR="00E31B01" w:rsidRPr="00C25542" w:rsidRDefault="00E31B01" w:rsidP="00C25542">
      <w:pPr>
        <w:spacing w:after="0" w:line="360" w:lineRule="auto"/>
        <w:rPr>
          <w:rFonts w:ascii="Times New Roman" w:eastAsia="Calibri" w:hAnsi="Times New Roman" w:cs="Times New Roman"/>
          <w:sz w:val="24"/>
          <w:szCs w:val="24"/>
        </w:rPr>
      </w:pPr>
      <w:r w:rsidRPr="00C25542">
        <w:rPr>
          <w:rFonts w:ascii="Times New Roman" w:eastAsia="Calibri" w:hAnsi="Times New Roman" w:cs="Times New Roman"/>
          <w:sz w:val="24"/>
          <w:szCs w:val="24"/>
        </w:rPr>
        <w:lastRenderedPageBreak/>
        <w:t>Научность;</w:t>
      </w:r>
    </w:p>
    <w:p w:rsidR="00E31B01" w:rsidRPr="00C25542" w:rsidRDefault="00E31B01" w:rsidP="00C25542">
      <w:pPr>
        <w:spacing w:after="0" w:line="360" w:lineRule="auto"/>
        <w:rPr>
          <w:rFonts w:ascii="Times New Roman" w:eastAsia="Calibri" w:hAnsi="Times New Roman" w:cs="Times New Roman"/>
          <w:sz w:val="24"/>
          <w:szCs w:val="24"/>
        </w:rPr>
      </w:pPr>
      <w:r w:rsidRPr="00C25542">
        <w:rPr>
          <w:rFonts w:ascii="Times New Roman" w:eastAsia="Calibri" w:hAnsi="Times New Roman" w:cs="Times New Roman"/>
          <w:sz w:val="24"/>
          <w:szCs w:val="24"/>
        </w:rPr>
        <w:t>Доступность;</w:t>
      </w:r>
    </w:p>
    <w:p w:rsidR="00E31B01" w:rsidRPr="00C25542" w:rsidRDefault="00E31B01" w:rsidP="00C25542">
      <w:pPr>
        <w:spacing w:after="0" w:line="360" w:lineRule="auto"/>
        <w:rPr>
          <w:rFonts w:ascii="Times New Roman" w:eastAsia="Calibri" w:hAnsi="Times New Roman" w:cs="Times New Roman"/>
          <w:sz w:val="24"/>
          <w:szCs w:val="24"/>
        </w:rPr>
      </w:pPr>
      <w:r w:rsidRPr="00C25542">
        <w:rPr>
          <w:rFonts w:ascii="Times New Roman" w:eastAsia="Calibri" w:hAnsi="Times New Roman" w:cs="Times New Roman"/>
          <w:sz w:val="24"/>
          <w:szCs w:val="24"/>
        </w:rPr>
        <w:t>Целесообразность;</w:t>
      </w:r>
    </w:p>
    <w:p w:rsidR="00E31B01" w:rsidRPr="00C25542" w:rsidRDefault="00E31B01" w:rsidP="00C25542">
      <w:pPr>
        <w:spacing w:after="0" w:line="360" w:lineRule="auto"/>
        <w:rPr>
          <w:rFonts w:ascii="Times New Roman" w:eastAsia="Calibri" w:hAnsi="Times New Roman" w:cs="Times New Roman"/>
          <w:sz w:val="24"/>
          <w:szCs w:val="24"/>
        </w:rPr>
      </w:pPr>
      <w:r w:rsidRPr="00C25542">
        <w:rPr>
          <w:rFonts w:ascii="Times New Roman" w:eastAsia="Calibri" w:hAnsi="Times New Roman" w:cs="Times New Roman"/>
          <w:sz w:val="24"/>
          <w:szCs w:val="24"/>
        </w:rPr>
        <w:t>Доступность.</w:t>
      </w:r>
    </w:p>
    <w:p w:rsidR="00E31B01" w:rsidRDefault="00E31B01" w:rsidP="00C25542">
      <w:pPr>
        <w:spacing w:after="0" w:line="360" w:lineRule="auto"/>
        <w:rPr>
          <w:rFonts w:ascii="Times New Roman" w:eastAsia="Calibri" w:hAnsi="Times New Roman" w:cs="Times New Roman"/>
          <w:b/>
          <w:sz w:val="24"/>
          <w:szCs w:val="24"/>
        </w:rPr>
      </w:pPr>
      <w:r w:rsidRPr="00C25542">
        <w:rPr>
          <w:rFonts w:ascii="Times New Roman" w:eastAsia="Calibri" w:hAnsi="Times New Roman" w:cs="Times New Roman"/>
          <w:b/>
          <w:sz w:val="24"/>
          <w:szCs w:val="24"/>
        </w:rPr>
        <w:t>Планируемые результаты обучения</w:t>
      </w:r>
    </w:p>
    <w:p w:rsidR="00D33C44" w:rsidRPr="00D33C44" w:rsidRDefault="00D33C44" w:rsidP="00C25542">
      <w:pPr>
        <w:spacing w:after="0" w:line="360" w:lineRule="auto"/>
        <w:rPr>
          <w:rFonts w:ascii="Times New Roman" w:eastAsia="Calibri" w:hAnsi="Times New Roman" w:cs="Times New Roman"/>
          <w:sz w:val="24"/>
          <w:szCs w:val="24"/>
          <w:u w:val="single"/>
        </w:rPr>
      </w:pPr>
      <w:r w:rsidRPr="00D33C44">
        <w:rPr>
          <w:rFonts w:ascii="Times New Roman" w:eastAsia="Calibri" w:hAnsi="Times New Roman" w:cs="Times New Roman"/>
          <w:sz w:val="24"/>
          <w:szCs w:val="24"/>
          <w:u w:val="single"/>
        </w:rPr>
        <w:t>Личностные</w:t>
      </w:r>
    </w:p>
    <w:p w:rsidR="00D33C44" w:rsidRPr="00D33C44" w:rsidRDefault="00D33C44" w:rsidP="00D33C44">
      <w:pPr>
        <w:autoSpaceDE w:val="0"/>
        <w:autoSpaceDN w:val="0"/>
        <w:adjustRightInd w:val="0"/>
        <w:spacing w:after="0" w:line="240" w:lineRule="auto"/>
        <w:rPr>
          <w:rFonts w:ascii="Times New Roman" w:hAnsi="Times New Roman" w:cs="Times New Roman"/>
          <w:sz w:val="24"/>
          <w:szCs w:val="24"/>
        </w:rPr>
      </w:pPr>
      <w:proofErr w:type="spellStart"/>
      <w:r w:rsidRPr="00D33C44">
        <w:rPr>
          <w:rFonts w:ascii="Times New Roman" w:hAnsi="Times New Roman" w:cs="Times New Roman"/>
          <w:sz w:val="24"/>
          <w:szCs w:val="24"/>
        </w:rPr>
        <w:t>сформированность</w:t>
      </w:r>
      <w:proofErr w:type="spellEnd"/>
      <w:r w:rsidRPr="00D33C44">
        <w:rPr>
          <w:rFonts w:ascii="Times New Roman" w:hAnsi="Times New Roman" w:cs="Times New Roman"/>
          <w:sz w:val="24"/>
          <w:szCs w:val="24"/>
        </w:rPr>
        <w:t xml:space="preserve"> экологически грамотного отношения к живой природе;</w:t>
      </w:r>
    </w:p>
    <w:p w:rsidR="00D33C44" w:rsidRPr="00D33C44" w:rsidRDefault="00D33C44" w:rsidP="00D33C44">
      <w:pPr>
        <w:autoSpaceDE w:val="0"/>
        <w:autoSpaceDN w:val="0"/>
        <w:adjustRightInd w:val="0"/>
        <w:spacing w:after="0" w:line="240" w:lineRule="auto"/>
        <w:rPr>
          <w:rFonts w:ascii="Times New Roman" w:hAnsi="Times New Roman" w:cs="Times New Roman"/>
          <w:sz w:val="24"/>
          <w:szCs w:val="24"/>
        </w:rPr>
      </w:pPr>
      <w:proofErr w:type="gramStart"/>
      <w:r w:rsidRPr="00D33C44">
        <w:rPr>
          <w:rFonts w:ascii="Times New Roman" w:hAnsi="Times New Roman" w:cs="Times New Roman"/>
          <w:sz w:val="24"/>
          <w:szCs w:val="24"/>
        </w:rPr>
        <w:t>o развитие интеллектуальных способностей (умения сравнивать, анализировать,</w:t>
      </w:r>
      <w:proofErr w:type="gramEnd"/>
    </w:p>
    <w:p w:rsidR="00D33C44" w:rsidRPr="00D33C44" w:rsidRDefault="00D33C44" w:rsidP="00D33C44">
      <w:pPr>
        <w:autoSpaceDE w:val="0"/>
        <w:autoSpaceDN w:val="0"/>
        <w:adjustRightInd w:val="0"/>
        <w:spacing w:after="0" w:line="240" w:lineRule="auto"/>
        <w:rPr>
          <w:rFonts w:ascii="Times New Roman" w:hAnsi="Times New Roman" w:cs="Times New Roman"/>
          <w:sz w:val="24"/>
          <w:szCs w:val="24"/>
        </w:rPr>
      </w:pPr>
      <w:r w:rsidRPr="00D33C44">
        <w:rPr>
          <w:rFonts w:ascii="Times New Roman" w:hAnsi="Times New Roman" w:cs="Times New Roman"/>
          <w:sz w:val="24"/>
          <w:szCs w:val="24"/>
        </w:rPr>
        <w:t>рассуждать, делать выводы и т.п.)</w:t>
      </w:r>
    </w:p>
    <w:p w:rsidR="00D33C44" w:rsidRPr="00D33C44" w:rsidRDefault="00D33C44" w:rsidP="00D33C44">
      <w:pPr>
        <w:autoSpaceDE w:val="0"/>
        <w:autoSpaceDN w:val="0"/>
        <w:adjustRightInd w:val="0"/>
        <w:spacing w:after="0" w:line="240" w:lineRule="auto"/>
        <w:rPr>
          <w:rFonts w:ascii="Times New Roman" w:hAnsi="Times New Roman" w:cs="Times New Roman"/>
          <w:sz w:val="24"/>
          <w:szCs w:val="24"/>
          <w:u w:val="single"/>
        </w:rPr>
      </w:pPr>
      <w:r w:rsidRPr="00D33C44">
        <w:rPr>
          <w:rFonts w:ascii="Times New Roman" w:hAnsi="Times New Roman" w:cs="Times New Roman"/>
          <w:sz w:val="24"/>
          <w:szCs w:val="24"/>
          <w:u w:val="single"/>
        </w:rPr>
        <w:t>Метапредметные</w:t>
      </w:r>
    </w:p>
    <w:p w:rsidR="00D33C44" w:rsidRPr="00D33C44" w:rsidRDefault="00D33C44" w:rsidP="00D33C44">
      <w:pPr>
        <w:autoSpaceDE w:val="0"/>
        <w:autoSpaceDN w:val="0"/>
        <w:adjustRightInd w:val="0"/>
        <w:spacing w:after="0" w:line="240" w:lineRule="auto"/>
        <w:rPr>
          <w:rFonts w:ascii="Times New Roman" w:hAnsi="Times New Roman" w:cs="Times New Roman"/>
          <w:sz w:val="24"/>
          <w:szCs w:val="24"/>
        </w:rPr>
      </w:pPr>
      <w:r w:rsidRPr="00D33C44">
        <w:rPr>
          <w:rFonts w:ascii="Times New Roman" w:hAnsi="Times New Roman" w:cs="Times New Roman"/>
          <w:sz w:val="24"/>
          <w:szCs w:val="24"/>
        </w:rPr>
        <w:t>o овладение умениями определять проблему, выдвигать гипотезы, проводить</w:t>
      </w:r>
    </w:p>
    <w:p w:rsidR="00D33C44" w:rsidRPr="00D33C44" w:rsidRDefault="00D33C44" w:rsidP="00D33C44">
      <w:pPr>
        <w:autoSpaceDE w:val="0"/>
        <w:autoSpaceDN w:val="0"/>
        <w:adjustRightInd w:val="0"/>
        <w:spacing w:after="0" w:line="240" w:lineRule="auto"/>
        <w:rPr>
          <w:rFonts w:ascii="Times New Roman" w:hAnsi="Times New Roman" w:cs="Times New Roman"/>
          <w:sz w:val="24"/>
          <w:szCs w:val="24"/>
        </w:rPr>
      </w:pPr>
      <w:r w:rsidRPr="00D33C44">
        <w:rPr>
          <w:rFonts w:ascii="Times New Roman" w:hAnsi="Times New Roman" w:cs="Times New Roman"/>
          <w:sz w:val="24"/>
          <w:szCs w:val="24"/>
        </w:rPr>
        <w:t>эксперименты, наблюдать, доказывать;</w:t>
      </w:r>
    </w:p>
    <w:p w:rsidR="00D33C44" w:rsidRPr="00D33C44" w:rsidRDefault="00D33C44" w:rsidP="00D33C44">
      <w:pPr>
        <w:autoSpaceDE w:val="0"/>
        <w:autoSpaceDN w:val="0"/>
        <w:adjustRightInd w:val="0"/>
        <w:spacing w:after="0" w:line="240" w:lineRule="auto"/>
        <w:rPr>
          <w:rFonts w:ascii="Times New Roman" w:hAnsi="Times New Roman" w:cs="Times New Roman"/>
          <w:sz w:val="24"/>
          <w:szCs w:val="24"/>
        </w:rPr>
      </w:pPr>
      <w:r w:rsidRPr="00D33C44">
        <w:rPr>
          <w:rFonts w:ascii="Times New Roman" w:hAnsi="Times New Roman" w:cs="Times New Roman"/>
          <w:sz w:val="24"/>
          <w:szCs w:val="24"/>
        </w:rPr>
        <w:t>o умение работать с различными источниками информации;</w:t>
      </w:r>
    </w:p>
    <w:p w:rsidR="00D33C44" w:rsidRPr="00D33C44" w:rsidRDefault="00D33C44" w:rsidP="00D33C44">
      <w:pPr>
        <w:autoSpaceDE w:val="0"/>
        <w:autoSpaceDN w:val="0"/>
        <w:adjustRightInd w:val="0"/>
        <w:spacing w:after="0" w:line="240" w:lineRule="auto"/>
        <w:rPr>
          <w:rFonts w:ascii="Times New Roman" w:hAnsi="Times New Roman" w:cs="Times New Roman"/>
          <w:sz w:val="24"/>
          <w:szCs w:val="24"/>
          <w:u w:val="single"/>
        </w:rPr>
      </w:pPr>
      <w:r w:rsidRPr="00D33C44">
        <w:rPr>
          <w:rFonts w:ascii="Times New Roman" w:hAnsi="Times New Roman" w:cs="Times New Roman"/>
          <w:sz w:val="24"/>
          <w:szCs w:val="24"/>
          <w:u w:val="single"/>
        </w:rPr>
        <w:t>Предметные</w:t>
      </w:r>
    </w:p>
    <w:p w:rsidR="00D33C44" w:rsidRPr="00D33C44" w:rsidRDefault="00D33C44" w:rsidP="00D33C44">
      <w:pPr>
        <w:autoSpaceDE w:val="0"/>
        <w:autoSpaceDN w:val="0"/>
        <w:adjustRightInd w:val="0"/>
        <w:spacing w:after="0" w:line="240" w:lineRule="auto"/>
        <w:rPr>
          <w:rFonts w:ascii="Times New Roman" w:hAnsi="Times New Roman" w:cs="Times New Roman"/>
          <w:i/>
          <w:iCs/>
          <w:sz w:val="24"/>
          <w:szCs w:val="24"/>
        </w:rPr>
      </w:pPr>
      <w:r w:rsidRPr="00D33C44">
        <w:rPr>
          <w:rFonts w:ascii="Times New Roman" w:hAnsi="Times New Roman" w:cs="Times New Roman"/>
          <w:i/>
          <w:iCs/>
          <w:sz w:val="24"/>
          <w:szCs w:val="24"/>
        </w:rPr>
        <w:t>Познавательная сфера:</w:t>
      </w:r>
    </w:p>
    <w:p w:rsidR="00D33C44" w:rsidRPr="00D33C44" w:rsidRDefault="00D33C44" w:rsidP="00D33C44">
      <w:pPr>
        <w:autoSpaceDE w:val="0"/>
        <w:autoSpaceDN w:val="0"/>
        <w:adjustRightInd w:val="0"/>
        <w:spacing w:after="0" w:line="240" w:lineRule="auto"/>
        <w:rPr>
          <w:rFonts w:ascii="Times New Roman" w:hAnsi="Times New Roman" w:cs="Times New Roman"/>
          <w:sz w:val="24"/>
          <w:szCs w:val="24"/>
        </w:rPr>
      </w:pPr>
      <w:r w:rsidRPr="00D33C44">
        <w:rPr>
          <w:rFonts w:ascii="Times New Roman" w:hAnsi="Times New Roman" w:cs="Times New Roman"/>
          <w:sz w:val="24"/>
          <w:szCs w:val="24"/>
        </w:rPr>
        <w:t>o выделение отличительных признаков живых организмов;</w:t>
      </w:r>
    </w:p>
    <w:p w:rsidR="00D33C44" w:rsidRPr="00D33C44" w:rsidRDefault="00D33C44" w:rsidP="00D33C44">
      <w:pPr>
        <w:autoSpaceDE w:val="0"/>
        <w:autoSpaceDN w:val="0"/>
        <w:adjustRightInd w:val="0"/>
        <w:spacing w:after="0" w:line="240" w:lineRule="auto"/>
        <w:rPr>
          <w:rFonts w:ascii="Times New Roman" w:hAnsi="Times New Roman" w:cs="Times New Roman"/>
          <w:sz w:val="24"/>
          <w:szCs w:val="24"/>
        </w:rPr>
      </w:pPr>
      <w:r w:rsidRPr="00D33C44">
        <w:rPr>
          <w:rFonts w:ascii="Times New Roman" w:hAnsi="Times New Roman" w:cs="Times New Roman"/>
          <w:sz w:val="24"/>
          <w:szCs w:val="24"/>
        </w:rPr>
        <w:t>o определение роли биологии в практической деятельности человека;</w:t>
      </w:r>
    </w:p>
    <w:p w:rsidR="00D33C44" w:rsidRPr="00D33C44" w:rsidRDefault="00D33C44" w:rsidP="00D33C44">
      <w:pPr>
        <w:autoSpaceDE w:val="0"/>
        <w:autoSpaceDN w:val="0"/>
        <w:adjustRightInd w:val="0"/>
        <w:spacing w:after="0" w:line="240" w:lineRule="auto"/>
        <w:rPr>
          <w:rFonts w:ascii="Times New Roman" w:hAnsi="Times New Roman" w:cs="Times New Roman"/>
          <w:sz w:val="24"/>
          <w:szCs w:val="24"/>
        </w:rPr>
      </w:pPr>
      <w:r w:rsidRPr="00D33C44">
        <w:rPr>
          <w:rFonts w:ascii="Times New Roman" w:hAnsi="Times New Roman" w:cs="Times New Roman"/>
          <w:sz w:val="24"/>
          <w:szCs w:val="24"/>
        </w:rPr>
        <w:t>o умение сравнивать биологические объекты и процессы</w:t>
      </w:r>
    </w:p>
    <w:p w:rsidR="00D33C44" w:rsidRPr="00D33C44" w:rsidRDefault="00D33C44" w:rsidP="00D33C44">
      <w:pPr>
        <w:autoSpaceDE w:val="0"/>
        <w:autoSpaceDN w:val="0"/>
        <w:adjustRightInd w:val="0"/>
        <w:spacing w:after="0" w:line="240" w:lineRule="auto"/>
        <w:rPr>
          <w:rFonts w:ascii="Times New Roman" w:hAnsi="Times New Roman" w:cs="Times New Roman"/>
          <w:sz w:val="24"/>
          <w:szCs w:val="24"/>
        </w:rPr>
      </w:pPr>
      <w:r w:rsidRPr="00D33C44">
        <w:rPr>
          <w:rFonts w:ascii="Times New Roman" w:hAnsi="Times New Roman" w:cs="Times New Roman"/>
          <w:sz w:val="24"/>
          <w:szCs w:val="24"/>
        </w:rPr>
        <w:t>o овладение методами изучения живой природы: наблюдения, измерения,</w:t>
      </w:r>
    </w:p>
    <w:p w:rsidR="00D33C44" w:rsidRPr="00D33C44" w:rsidRDefault="00D33C44" w:rsidP="00D33C44">
      <w:pPr>
        <w:autoSpaceDE w:val="0"/>
        <w:autoSpaceDN w:val="0"/>
        <w:adjustRightInd w:val="0"/>
        <w:spacing w:after="0" w:line="240" w:lineRule="auto"/>
        <w:rPr>
          <w:rFonts w:ascii="Times New Roman" w:hAnsi="Times New Roman" w:cs="Times New Roman"/>
          <w:sz w:val="24"/>
          <w:szCs w:val="24"/>
        </w:rPr>
      </w:pPr>
      <w:r w:rsidRPr="00D33C44">
        <w:rPr>
          <w:rFonts w:ascii="Times New Roman" w:hAnsi="Times New Roman" w:cs="Times New Roman"/>
          <w:sz w:val="24"/>
          <w:szCs w:val="24"/>
        </w:rPr>
        <w:t>эксперимента;</w:t>
      </w:r>
    </w:p>
    <w:p w:rsidR="00D33C44" w:rsidRPr="00D33C44" w:rsidRDefault="00D33C44" w:rsidP="00D33C44">
      <w:pPr>
        <w:autoSpaceDE w:val="0"/>
        <w:autoSpaceDN w:val="0"/>
        <w:adjustRightInd w:val="0"/>
        <w:spacing w:after="0" w:line="240" w:lineRule="auto"/>
        <w:rPr>
          <w:rFonts w:ascii="Times New Roman" w:hAnsi="Times New Roman" w:cs="Times New Roman"/>
          <w:i/>
          <w:iCs/>
          <w:sz w:val="24"/>
          <w:szCs w:val="24"/>
        </w:rPr>
      </w:pPr>
      <w:r w:rsidRPr="00D33C44">
        <w:rPr>
          <w:rFonts w:ascii="Times New Roman" w:hAnsi="Times New Roman" w:cs="Times New Roman"/>
          <w:i/>
          <w:iCs/>
          <w:sz w:val="24"/>
          <w:szCs w:val="24"/>
        </w:rPr>
        <w:t>Ценностно – ориентационная сфера:</w:t>
      </w:r>
    </w:p>
    <w:p w:rsidR="00D33C44" w:rsidRPr="00D33C44" w:rsidRDefault="00D33C44" w:rsidP="00D33C44">
      <w:pPr>
        <w:autoSpaceDE w:val="0"/>
        <w:autoSpaceDN w:val="0"/>
        <w:adjustRightInd w:val="0"/>
        <w:spacing w:after="0" w:line="240" w:lineRule="auto"/>
        <w:rPr>
          <w:rFonts w:ascii="Times New Roman" w:hAnsi="Times New Roman" w:cs="Times New Roman"/>
          <w:sz w:val="24"/>
          <w:szCs w:val="24"/>
        </w:rPr>
      </w:pPr>
      <w:r w:rsidRPr="00D33C44">
        <w:rPr>
          <w:rFonts w:ascii="Times New Roman" w:hAnsi="Times New Roman" w:cs="Times New Roman"/>
          <w:sz w:val="24"/>
          <w:szCs w:val="24"/>
        </w:rPr>
        <w:t>o знание правил поведения в природе;</w:t>
      </w:r>
    </w:p>
    <w:p w:rsidR="00D33C44" w:rsidRPr="00D33C44" w:rsidRDefault="00D33C44" w:rsidP="00D33C44">
      <w:pPr>
        <w:autoSpaceDE w:val="0"/>
        <w:autoSpaceDN w:val="0"/>
        <w:adjustRightInd w:val="0"/>
        <w:spacing w:after="0" w:line="240" w:lineRule="auto"/>
        <w:rPr>
          <w:rFonts w:ascii="Times New Roman" w:hAnsi="Times New Roman" w:cs="Times New Roman"/>
          <w:sz w:val="24"/>
          <w:szCs w:val="24"/>
        </w:rPr>
      </w:pPr>
      <w:r w:rsidRPr="00D33C44">
        <w:rPr>
          <w:rFonts w:ascii="Times New Roman" w:hAnsi="Times New Roman" w:cs="Times New Roman"/>
          <w:sz w:val="24"/>
          <w:szCs w:val="24"/>
        </w:rPr>
        <w:t>o анализ и оценка последствий деятельности человека в природе;</w:t>
      </w:r>
    </w:p>
    <w:p w:rsidR="00D33C44" w:rsidRPr="00D33C44" w:rsidRDefault="00D33C44" w:rsidP="00D33C44">
      <w:pPr>
        <w:autoSpaceDE w:val="0"/>
        <w:autoSpaceDN w:val="0"/>
        <w:adjustRightInd w:val="0"/>
        <w:spacing w:after="0" w:line="240" w:lineRule="auto"/>
        <w:rPr>
          <w:rFonts w:ascii="Times New Roman" w:hAnsi="Times New Roman" w:cs="Times New Roman"/>
          <w:i/>
          <w:iCs/>
          <w:sz w:val="24"/>
          <w:szCs w:val="24"/>
        </w:rPr>
      </w:pPr>
      <w:r w:rsidRPr="00D33C44">
        <w:rPr>
          <w:rFonts w:ascii="Times New Roman" w:hAnsi="Times New Roman" w:cs="Times New Roman"/>
          <w:i/>
          <w:iCs/>
          <w:sz w:val="24"/>
          <w:szCs w:val="24"/>
        </w:rPr>
        <w:t>Трудовая сфера:</w:t>
      </w:r>
    </w:p>
    <w:p w:rsidR="00D33C44" w:rsidRPr="00D33C44" w:rsidRDefault="00D33C44" w:rsidP="00D33C44">
      <w:pPr>
        <w:autoSpaceDE w:val="0"/>
        <w:autoSpaceDN w:val="0"/>
        <w:adjustRightInd w:val="0"/>
        <w:spacing w:after="0" w:line="240" w:lineRule="auto"/>
        <w:rPr>
          <w:rFonts w:ascii="Times New Roman" w:hAnsi="Times New Roman" w:cs="Times New Roman"/>
          <w:sz w:val="24"/>
          <w:szCs w:val="24"/>
        </w:rPr>
      </w:pPr>
      <w:r w:rsidRPr="00D33C44">
        <w:rPr>
          <w:rFonts w:ascii="Times New Roman" w:hAnsi="Times New Roman" w:cs="Times New Roman"/>
          <w:sz w:val="24"/>
          <w:szCs w:val="24"/>
        </w:rPr>
        <w:t>o знание и соблюдение правил работы в кабинете биологии;</w:t>
      </w:r>
    </w:p>
    <w:p w:rsidR="00D33C44" w:rsidRPr="00D33C44" w:rsidRDefault="00D33C44" w:rsidP="00D33C44">
      <w:pPr>
        <w:autoSpaceDE w:val="0"/>
        <w:autoSpaceDN w:val="0"/>
        <w:adjustRightInd w:val="0"/>
        <w:spacing w:after="0" w:line="240" w:lineRule="auto"/>
        <w:rPr>
          <w:rFonts w:ascii="Times New Roman" w:hAnsi="Times New Roman" w:cs="Times New Roman"/>
          <w:sz w:val="24"/>
          <w:szCs w:val="24"/>
        </w:rPr>
      </w:pPr>
      <w:r w:rsidRPr="00D33C44">
        <w:rPr>
          <w:rFonts w:ascii="Times New Roman" w:hAnsi="Times New Roman" w:cs="Times New Roman"/>
          <w:sz w:val="24"/>
          <w:szCs w:val="24"/>
        </w:rPr>
        <w:t>o знание правил работы с лабораторным оборудованием;</w:t>
      </w:r>
    </w:p>
    <w:p w:rsidR="00D33C44" w:rsidRPr="00D33C44" w:rsidRDefault="00D33C44" w:rsidP="00D33C44">
      <w:pPr>
        <w:autoSpaceDE w:val="0"/>
        <w:autoSpaceDN w:val="0"/>
        <w:adjustRightInd w:val="0"/>
        <w:spacing w:after="0" w:line="240" w:lineRule="auto"/>
        <w:rPr>
          <w:rFonts w:ascii="Times New Roman" w:hAnsi="Times New Roman" w:cs="Times New Roman"/>
          <w:i/>
          <w:iCs/>
          <w:sz w:val="24"/>
          <w:szCs w:val="24"/>
        </w:rPr>
      </w:pPr>
      <w:r w:rsidRPr="00D33C44">
        <w:rPr>
          <w:rFonts w:ascii="Times New Roman" w:hAnsi="Times New Roman" w:cs="Times New Roman"/>
          <w:i/>
          <w:iCs/>
          <w:sz w:val="24"/>
          <w:szCs w:val="24"/>
        </w:rPr>
        <w:t>Эстетическая сфера:</w:t>
      </w:r>
    </w:p>
    <w:p w:rsidR="00D33C44" w:rsidRPr="00D33C44" w:rsidRDefault="00D33C44" w:rsidP="00D33C44">
      <w:pPr>
        <w:spacing w:after="0" w:line="360" w:lineRule="auto"/>
        <w:rPr>
          <w:rFonts w:ascii="Times New Roman" w:eastAsia="Calibri" w:hAnsi="Times New Roman" w:cs="Times New Roman"/>
          <w:b/>
          <w:sz w:val="24"/>
          <w:szCs w:val="24"/>
        </w:rPr>
      </w:pPr>
      <w:r w:rsidRPr="00D33C44">
        <w:rPr>
          <w:rFonts w:ascii="Times New Roman" w:hAnsi="Times New Roman" w:cs="Times New Roman"/>
          <w:sz w:val="24"/>
          <w:szCs w:val="24"/>
        </w:rPr>
        <w:t>o умение оценивать живую природу с точки зрения эстетики.</w:t>
      </w:r>
    </w:p>
    <w:p w:rsidR="00E31B01" w:rsidRPr="00C25542" w:rsidRDefault="00E31B01" w:rsidP="00D33C44">
      <w:pPr>
        <w:spacing w:after="0"/>
        <w:rPr>
          <w:rFonts w:ascii="Times New Roman" w:eastAsia="Calibri" w:hAnsi="Times New Roman" w:cs="Times New Roman"/>
          <w:b/>
          <w:sz w:val="24"/>
          <w:szCs w:val="24"/>
        </w:rPr>
      </w:pPr>
      <w:r w:rsidRPr="00C25542">
        <w:rPr>
          <w:rFonts w:ascii="Times New Roman" w:eastAsia="Calibri" w:hAnsi="Times New Roman" w:cs="Times New Roman"/>
          <w:b/>
          <w:sz w:val="24"/>
          <w:szCs w:val="24"/>
        </w:rPr>
        <w:t>Обучающиеся смогут:</w:t>
      </w:r>
    </w:p>
    <w:p w:rsidR="00E31B01" w:rsidRPr="00C25542" w:rsidRDefault="00E31B01" w:rsidP="00D33C44">
      <w:pPr>
        <w:numPr>
          <w:ilvl w:val="0"/>
          <w:numId w:val="6"/>
        </w:numPr>
        <w:spacing w:after="0"/>
        <w:ind w:left="0"/>
        <w:rPr>
          <w:rFonts w:ascii="Times New Roman" w:eastAsia="Calibri" w:hAnsi="Times New Roman" w:cs="Times New Roman"/>
          <w:bCs/>
          <w:iCs/>
          <w:sz w:val="24"/>
          <w:szCs w:val="24"/>
        </w:rPr>
      </w:pPr>
      <w:r w:rsidRPr="00C25542">
        <w:rPr>
          <w:rFonts w:ascii="Times New Roman" w:eastAsia="Calibri" w:hAnsi="Times New Roman" w:cs="Times New Roman"/>
          <w:bCs/>
          <w:iCs/>
          <w:sz w:val="24"/>
          <w:szCs w:val="24"/>
        </w:rPr>
        <w:t>раскрывать содержание понятий экология, экологическая культура;</w:t>
      </w:r>
    </w:p>
    <w:p w:rsidR="00E31B01" w:rsidRPr="00C25542" w:rsidRDefault="00E31B01" w:rsidP="00D33C44">
      <w:pPr>
        <w:numPr>
          <w:ilvl w:val="0"/>
          <w:numId w:val="6"/>
        </w:numPr>
        <w:spacing w:after="0"/>
        <w:ind w:left="0"/>
        <w:rPr>
          <w:rFonts w:ascii="Times New Roman" w:eastAsia="Calibri" w:hAnsi="Times New Roman" w:cs="Times New Roman"/>
          <w:bCs/>
          <w:iCs/>
          <w:sz w:val="24"/>
          <w:szCs w:val="24"/>
        </w:rPr>
      </w:pPr>
      <w:r w:rsidRPr="00C25542">
        <w:rPr>
          <w:rFonts w:ascii="Times New Roman" w:eastAsia="Calibri" w:hAnsi="Times New Roman" w:cs="Times New Roman"/>
          <w:bCs/>
          <w:iCs/>
          <w:sz w:val="24"/>
          <w:szCs w:val="24"/>
        </w:rPr>
        <w:t>обеспечивать  уход за растениями в учебном кабинете;</w:t>
      </w:r>
    </w:p>
    <w:p w:rsidR="00E31B01" w:rsidRPr="00C25542" w:rsidRDefault="00E31B01" w:rsidP="00D33C44">
      <w:pPr>
        <w:numPr>
          <w:ilvl w:val="0"/>
          <w:numId w:val="6"/>
        </w:numPr>
        <w:spacing w:after="0"/>
        <w:ind w:left="0"/>
        <w:rPr>
          <w:rFonts w:ascii="Times New Roman" w:eastAsia="Calibri" w:hAnsi="Times New Roman" w:cs="Times New Roman"/>
          <w:bCs/>
          <w:iCs/>
          <w:sz w:val="24"/>
          <w:szCs w:val="24"/>
        </w:rPr>
      </w:pPr>
      <w:r w:rsidRPr="00C25542">
        <w:rPr>
          <w:rFonts w:ascii="Times New Roman" w:eastAsia="Calibri" w:hAnsi="Times New Roman" w:cs="Times New Roman"/>
          <w:bCs/>
          <w:iCs/>
          <w:sz w:val="24"/>
          <w:szCs w:val="24"/>
        </w:rPr>
        <w:t>прогнозировать воздействие факторов на окружающую среду;</w:t>
      </w:r>
    </w:p>
    <w:p w:rsidR="00E31B01" w:rsidRPr="00C25542" w:rsidRDefault="00E31B01" w:rsidP="00D33C44">
      <w:pPr>
        <w:numPr>
          <w:ilvl w:val="0"/>
          <w:numId w:val="6"/>
        </w:numPr>
        <w:spacing w:after="0"/>
        <w:ind w:left="0"/>
        <w:rPr>
          <w:rFonts w:ascii="Times New Roman" w:eastAsia="Calibri" w:hAnsi="Times New Roman" w:cs="Times New Roman"/>
          <w:bCs/>
          <w:iCs/>
          <w:sz w:val="24"/>
          <w:szCs w:val="24"/>
        </w:rPr>
      </w:pPr>
      <w:r w:rsidRPr="00C25542">
        <w:rPr>
          <w:rFonts w:ascii="Times New Roman" w:eastAsia="Calibri" w:hAnsi="Times New Roman" w:cs="Times New Roman"/>
          <w:bCs/>
          <w:iCs/>
          <w:sz w:val="24"/>
          <w:szCs w:val="24"/>
        </w:rPr>
        <w:t>смоделировать экологическую ситуацию;</w:t>
      </w:r>
    </w:p>
    <w:p w:rsidR="00E31B01" w:rsidRPr="00C25542" w:rsidRDefault="00E31B01" w:rsidP="00D33C44">
      <w:pPr>
        <w:numPr>
          <w:ilvl w:val="0"/>
          <w:numId w:val="6"/>
        </w:numPr>
        <w:spacing w:after="0"/>
        <w:ind w:left="0"/>
        <w:rPr>
          <w:rFonts w:ascii="Times New Roman" w:eastAsia="Calibri" w:hAnsi="Times New Roman" w:cs="Times New Roman"/>
          <w:bCs/>
          <w:iCs/>
          <w:sz w:val="24"/>
          <w:szCs w:val="24"/>
        </w:rPr>
      </w:pPr>
      <w:r w:rsidRPr="00C25542">
        <w:rPr>
          <w:rFonts w:ascii="Times New Roman" w:eastAsia="Calibri" w:hAnsi="Times New Roman" w:cs="Times New Roman"/>
          <w:bCs/>
          <w:iCs/>
          <w:sz w:val="24"/>
          <w:szCs w:val="24"/>
        </w:rPr>
        <w:t>приводить до трёх примеров негативных факторов окружающей среды;</w:t>
      </w:r>
    </w:p>
    <w:p w:rsidR="00E31B01" w:rsidRPr="00C25542" w:rsidRDefault="00E31B01" w:rsidP="00D33C44">
      <w:pPr>
        <w:numPr>
          <w:ilvl w:val="0"/>
          <w:numId w:val="6"/>
        </w:numPr>
        <w:spacing w:after="0"/>
        <w:ind w:left="0"/>
        <w:rPr>
          <w:rFonts w:ascii="Times New Roman" w:eastAsia="Calibri" w:hAnsi="Times New Roman" w:cs="Times New Roman"/>
          <w:bCs/>
          <w:iCs/>
          <w:sz w:val="24"/>
          <w:szCs w:val="24"/>
        </w:rPr>
      </w:pPr>
      <w:r w:rsidRPr="00C25542">
        <w:rPr>
          <w:rFonts w:ascii="Times New Roman" w:eastAsia="Calibri" w:hAnsi="Times New Roman" w:cs="Times New Roman"/>
          <w:bCs/>
          <w:iCs/>
          <w:sz w:val="24"/>
          <w:szCs w:val="24"/>
        </w:rPr>
        <w:t>аргументировать позицию в отношении поступках других людей к окружающей среде;</w:t>
      </w:r>
    </w:p>
    <w:p w:rsidR="00E31B01" w:rsidRPr="00C25542" w:rsidRDefault="00E31B01" w:rsidP="00D33C44">
      <w:pPr>
        <w:numPr>
          <w:ilvl w:val="0"/>
          <w:numId w:val="6"/>
        </w:numPr>
        <w:spacing w:after="0"/>
        <w:ind w:left="0"/>
        <w:rPr>
          <w:rFonts w:ascii="Times New Roman" w:eastAsia="Calibri" w:hAnsi="Times New Roman" w:cs="Times New Roman"/>
          <w:bCs/>
          <w:iCs/>
          <w:sz w:val="24"/>
          <w:szCs w:val="24"/>
        </w:rPr>
      </w:pPr>
      <w:r w:rsidRPr="00C25542">
        <w:rPr>
          <w:rFonts w:ascii="Times New Roman" w:eastAsia="Calibri" w:hAnsi="Times New Roman" w:cs="Times New Roman"/>
          <w:bCs/>
          <w:iCs/>
          <w:sz w:val="24"/>
          <w:szCs w:val="24"/>
        </w:rPr>
        <w:t>взаимодействовать в группах;</w:t>
      </w:r>
    </w:p>
    <w:p w:rsidR="00E31B01" w:rsidRPr="00C25542" w:rsidRDefault="00E31B01" w:rsidP="00D33C44">
      <w:pPr>
        <w:numPr>
          <w:ilvl w:val="0"/>
          <w:numId w:val="6"/>
        </w:numPr>
        <w:spacing w:after="0"/>
        <w:ind w:left="0"/>
        <w:rPr>
          <w:rFonts w:ascii="Times New Roman" w:eastAsia="Calibri" w:hAnsi="Times New Roman" w:cs="Times New Roman"/>
          <w:bCs/>
          <w:iCs/>
          <w:sz w:val="24"/>
          <w:szCs w:val="24"/>
        </w:rPr>
      </w:pPr>
      <w:r w:rsidRPr="00C25542">
        <w:rPr>
          <w:rFonts w:ascii="Times New Roman" w:eastAsia="Calibri" w:hAnsi="Times New Roman" w:cs="Times New Roman"/>
          <w:bCs/>
          <w:iCs/>
          <w:sz w:val="24"/>
          <w:szCs w:val="24"/>
        </w:rPr>
        <w:t>находить необходимую информацию на различных носителях;</w:t>
      </w:r>
    </w:p>
    <w:p w:rsidR="00E31B01" w:rsidRPr="00C25542" w:rsidRDefault="00E31B01" w:rsidP="00D33C44">
      <w:pPr>
        <w:numPr>
          <w:ilvl w:val="0"/>
          <w:numId w:val="6"/>
        </w:numPr>
        <w:spacing w:after="0"/>
        <w:ind w:left="0"/>
        <w:rPr>
          <w:rFonts w:ascii="Times New Roman" w:eastAsia="Calibri" w:hAnsi="Times New Roman" w:cs="Times New Roman"/>
          <w:bCs/>
          <w:iCs/>
          <w:sz w:val="24"/>
          <w:szCs w:val="24"/>
        </w:rPr>
      </w:pPr>
      <w:r w:rsidRPr="00C25542">
        <w:rPr>
          <w:rFonts w:ascii="Times New Roman" w:eastAsia="Calibri" w:hAnsi="Times New Roman" w:cs="Times New Roman"/>
          <w:bCs/>
          <w:iCs/>
          <w:sz w:val="24"/>
          <w:szCs w:val="24"/>
        </w:rPr>
        <w:t>демонстрировать результаты своей работы;</w:t>
      </w:r>
    </w:p>
    <w:p w:rsidR="00E31B01" w:rsidRPr="00C25542" w:rsidRDefault="00E31B01" w:rsidP="00D33C44">
      <w:pPr>
        <w:numPr>
          <w:ilvl w:val="0"/>
          <w:numId w:val="6"/>
        </w:numPr>
        <w:spacing w:after="0"/>
        <w:ind w:left="0"/>
        <w:rPr>
          <w:rFonts w:ascii="Times New Roman" w:eastAsia="Calibri" w:hAnsi="Times New Roman" w:cs="Times New Roman"/>
          <w:bCs/>
          <w:iCs/>
          <w:sz w:val="24"/>
          <w:szCs w:val="24"/>
        </w:rPr>
      </w:pPr>
      <w:r w:rsidRPr="00C25542">
        <w:rPr>
          <w:rFonts w:ascii="Times New Roman" w:eastAsia="Calibri" w:hAnsi="Times New Roman" w:cs="Times New Roman"/>
          <w:bCs/>
          <w:iCs/>
          <w:sz w:val="24"/>
          <w:szCs w:val="24"/>
        </w:rPr>
        <w:t>соблюдать правила поведения в природе.</w:t>
      </w:r>
    </w:p>
    <w:p w:rsidR="00402020" w:rsidRPr="00C25542" w:rsidRDefault="00402020" w:rsidP="00C25542">
      <w:pPr>
        <w:pStyle w:val="a8"/>
        <w:spacing w:after="0"/>
        <w:ind w:left="0"/>
        <w:rPr>
          <w:rFonts w:ascii="Times New Roman" w:hAnsi="Times New Roman" w:cs="Times New Roman"/>
          <w:sz w:val="24"/>
          <w:szCs w:val="24"/>
        </w:rPr>
      </w:pPr>
      <w:r w:rsidRPr="00C25542">
        <w:rPr>
          <w:rFonts w:ascii="Times New Roman" w:hAnsi="Times New Roman" w:cs="Times New Roman"/>
          <w:sz w:val="24"/>
          <w:szCs w:val="24"/>
        </w:rPr>
        <w:t xml:space="preserve">Программа внеурочной деятельности по спортивно-оздоровительному направлению «Здоровья» может рассматриваться как одна из ступеней к формированию культуры здоровья и неотъемлемой частью всего воспитательно-образовательного процесса в школе. Основная идея программы заключается в мотивации </w:t>
      </w:r>
      <w:proofErr w:type="gramStart"/>
      <w:r w:rsidRPr="00C25542">
        <w:rPr>
          <w:rFonts w:ascii="Times New Roman" w:hAnsi="Times New Roman" w:cs="Times New Roman"/>
          <w:sz w:val="24"/>
          <w:szCs w:val="24"/>
        </w:rPr>
        <w:t>обучающихся</w:t>
      </w:r>
      <w:proofErr w:type="gramEnd"/>
      <w:r w:rsidRPr="00C25542">
        <w:rPr>
          <w:rFonts w:ascii="Times New Roman" w:hAnsi="Times New Roman" w:cs="Times New Roman"/>
          <w:sz w:val="24"/>
          <w:szCs w:val="24"/>
        </w:rPr>
        <w:t xml:space="preserve"> на ведение здорового образа жизни, в формировании потребности сохранения физического и психического здоровья как необходимого условия социального благополучия и успешности человека.</w:t>
      </w:r>
    </w:p>
    <w:p w:rsidR="00402020" w:rsidRPr="00C25542" w:rsidRDefault="00402020" w:rsidP="00C25542">
      <w:pPr>
        <w:pStyle w:val="a4"/>
        <w:jc w:val="both"/>
        <w:rPr>
          <w:rFonts w:ascii="Times New Roman" w:hAnsi="Times New Roman" w:cs="Times New Roman"/>
          <w:sz w:val="24"/>
          <w:szCs w:val="24"/>
        </w:rPr>
      </w:pPr>
      <w:r w:rsidRPr="00C25542">
        <w:rPr>
          <w:rFonts w:ascii="Times New Roman" w:hAnsi="Times New Roman" w:cs="Times New Roman"/>
          <w:sz w:val="24"/>
          <w:szCs w:val="24"/>
        </w:rPr>
        <w:lastRenderedPageBreak/>
        <w:t>Данная программа направлена на формирование, сохранение и укрепления здоровья младших школьников, в основу, которой положены культурологический и личностно</w:t>
      </w:r>
      <w:r w:rsidR="00E31B01" w:rsidRPr="00C25542">
        <w:rPr>
          <w:rFonts w:ascii="Times New Roman" w:hAnsi="Times New Roman" w:cs="Times New Roman"/>
          <w:sz w:val="24"/>
          <w:szCs w:val="24"/>
        </w:rPr>
        <w:t xml:space="preserve"> - </w:t>
      </w:r>
      <w:r w:rsidRPr="00C25542">
        <w:rPr>
          <w:rFonts w:ascii="Times New Roman" w:hAnsi="Times New Roman" w:cs="Times New Roman"/>
          <w:sz w:val="24"/>
          <w:szCs w:val="24"/>
        </w:rPr>
        <w:t xml:space="preserve">ориентированный подходы. </w:t>
      </w:r>
      <w:proofErr w:type="gramStart"/>
      <w:r w:rsidRPr="00C25542">
        <w:rPr>
          <w:rFonts w:ascii="Times New Roman" w:hAnsi="Times New Roman" w:cs="Times New Roman"/>
          <w:sz w:val="24"/>
          <w:szCs w:val="24"/>
        </w:rPr>
        <w:t xml:space="preserve">Содержание программы раскрывает механизмы формирования у обучающихся ценности здоровья </w:t>
      </w:r>
      <w:r w:rsidRPr="00C25542">
        <w:rPr>
          <w:rFonts w:ascii="Times New Roman" w:eastAsia="Times New Roman" w:hAnsi="Times New Roman" w:cs="Times New Roman"/>
          <w:color w:val="333333"/>
          <w:sz w:val="24"/>
          <w:szCs w:val="24"/>
        </w:rPr>
        <w:t>на ступени начального общего образования и спроектирована с учётом нивелирования вышеперечисленных школьных факторов риска</w:t>
      </w:r>
      <w:r w:rsidRPr="00C25542">
        <w:rPr>
          <w:rFonts w:ascii="Times New Roman" w:eastAsia="Times New Roman" w:hAnsi="Times New Roman" w:cs="Times New Roman"/>
          <w:bCs/>
          <w:color w:val="333333"/>
          <w:sz w:val="24"/>
          <w:szCs w:val="24"/>
        </w:rPr>
        <w:t>, оказывающих существенное влияние на состояние здоровья младших школьников.</w:t>
      </w:r>
      <w:r w:rsidRPr="00C25542">
        <w:rPr>
          <w:rFonts w:ascii="Times New Roman" w:hAnsi="Times New Roman" w:cs="Times New Roman"/>
          <w:sz w:val="24"/>
          <w:szCs w:val="24"/>
        </w:rPr>
        <w:t xml:space="preserve"> </w:t>
      </w:r>
      <w:proofErr w:type="gramEnd"/>
    </w:p>
    <w:p w:rsidR="00402020" w:rsidRPr="00C25542" w:rsidRDefault="00402020" w:rsidP="00C25542">
      <w:pPr>
        <w:pStyle w:val="a4"/>
        <w:jc w:val="both"/>
        <w:rPr>
          <w:rFonts w:ascii="Times New Roman" w:hAnsi="Times New Roman" w:cs="Times New Roman"/>
          <w:sz w:val="24"/>
          <w:szCs w:val="24"/>
        </w:rPr>
      </w:pPr>
      <w:r w:rsidRPr="00C25542">
        <w:rPr>
          <w:rFonts w:ascii="Times New Roman" w:hAnsi="Times New Roman" w:cs="Times New Roman"/>
          <w:sz w:val="24"/>
          <w:szCs w:val="24"/>
        </w:rPr>
        <w:t xml:space="preserve">Программа внеурочной деятельности по спортивно-оздоровительному направлению «Здоровья» носит  образовательно-воспитательный характер и направлена на осуществление следующих </w:t>
      </w:r>
      <w:r w:rsidRPr="00C25542">
        <w:rPr>
          <w:rFonts w:ascii="Times New Roman" w:hAnsi="Times New Roman" w:cs="Times New Roman"/>
          <w:b/>
          <w:sz w:val="24"/>
          <w:szCs w:val="24"/>
        </w:rPr>
        <w:t>целей</w:t>
      </w:r>
      <w:r w:rsidRPr="00C25542">
        <w:rPr>
          <w:rFonts w:ascii="Times New Roman" w:hAnsi="Times New Roman" w:cs="Times New Roman"/>
          <w:sz w:val="24"/>
          <w:szCs w:val="24"/>
        </w:rPr>
        <w:t xml:space="preserve">: </w:t>
      </w:r>
    </w:p>
    <w:p w:rsidR="00402020" w:rsidRPr="00C25542" w:rsidRDefault="00402020" w:rsidP="003B31C4">
      <w:pPr>
        <w:pStyle w:val="a4"/>
        <w:numPr>
          <w:ilvl w:val="0"/>
          <w:numId w:val="2"/>
        </w:numPr>
        <w:tabs>
          <w:tab w:val="clear" w:pos="0"/>
          <w:tab w:val="num" w:pos="-360"/>
        </w:tabs>
        <w:suppressAutoHyphens/>
        <w:ind w:left="0"/>
        <w:jc w:val="both"/>
        <w:rPr>
          <w:rFonts w:ascii="Times New Roman" w:hAnsi="Times New Roman" w:cs="Times New Roman"/>
          <w:sz w:val="24"/>
          <w:szCs w:val="24"/>
        </w:rPr>
      </w:pPr>
      <w:r w:rsidRPr="00C25542">
        <w:rPr>
          <w:rFonts w:ascii="Times New Roman" w:hAnsi="Times New Roman" w:cs="Times New Roman"/>
          <w:sz w:val="24"/>
          <w:szCs w:val="24"/>
        </w:rPr>
        <w:t xml:space="preserve">формировать установки на ведение здорового образа жизни и коммуникативные навыки, такие как, умение сотрудничать, нести ответственность за принятые решения; </w:t>
      </w:r>
    </w:p>
    <w:p w:rsidR="00402020" w:rsidRPr="00C25542" w:rsidRDefault="00402020" w:rsidP="003B31C4">
      <w:pPr>
        <w:pStyle w:val="a4"/>
        <w:numPr>
          <w:ilvl w:val="0"/>
          <w:numId w:val="2"/>
        </w:numPr>
        <w:tabs>
          <w:tab w:val="clear" w:pos="0"/>
          <w:tab w:val="num" w:pos="-360"/>
        </w:tabs>
        <w:suppressAutoHyphens/>
        <w:ind w:left="0"/>
        <w:jc w:val="both"/>
        <w:rPr>
          <w:rFonts w:ascii="Times New Roman" w:hAnsi="Times New Roman" w:cs="Times New Roman"/>
          <w:sz w:val="24"/>
          <w:szCs w:val="24"/>
        </w:rPr>
      </w:pPr>
      <w:r w:rsidRPr="00C25542">
        <w:rPr>
          <w:rFonts w:ascii="Times New Roman" w:hAnsi="Times New Roman" w:cs="Times New Roman"/>
          <w:sz w:val="24"/>
          <w:szCs w:val="24"/>
        </w:rPr>
        <w:t xml:space="preserve">развивать навыки самооценки и самоконтроля в отношении собственного здоровья; </w:t>
      </w:r>
    </w:p>
    <w:p w:rsidR="00402020" w:rsidRPr="00C25542" w:rsidRDefault="00402020" w:rsidP="003B31C4">
      <w:pPr>
        <w:pStyle w:val="a4"/>
        <w:numPr>
          <w:ilvl w:val="0"/>
          <w:numId w:val="2"/>
        </w:numPr>
        <w:tabs>
          <w:tab w:val="clear" w:pos="0"/>
          <w:tab w:val="num" w:pos="-360"/>
        </w:tabs>
        <w:suppressAutoHyphens/>
        <w:ind w:left="0"/>
        <w:jc w:val="both"/>
        <w:rPr>
          <w:rFonts w:ascii="Times New Roman" w:hAnsi="Times New Roman" w:cs="Times New Roman"/>
          <w:sz w:val="24"/>
          <w:szCs w:val="24"/>
        </w:rPr>
      </w:pPr>
      <w:r w:rsidRPr="00C25542">
        <w:rPr>
          <w:rFonts w:ascii="Times New Roman" w:hAnsi="Times New Roman" w:cs="Times New Roman"/>
          <w:sz w:val="24"/>
          <w:szCs w:val="24"/>
        </w:rPr>
        <w:t>обучать способам и приемам сохранения и укрепления собственного здоровья.</w:t>
      </w:r>
    </w:p>
    <w:p w:rsidR="00402020" w:rsidRPr="00C25542" w:rsidRDefault="00402020" w:rsidP="00C25542">
      <w:pPr>
        <w:pStyle w:val="a4"/>
        <w:rPr>
          <w:rFonts w:ascii="Times New Roman" w:hAnsi="Times New Roman" w:cs="Times New Roman"/>
          <w:b/>
          <w:sz w:val="24"/>
          <w:szCs w:val="24"/>
        </w:rPr>
      </w:pPr>
      <w:r w:rsidRPr="00C25542">
        <w:rPr>
          <w:rFonts w:ascii="Times New Roman" w:hAnsi="Times New Roman" w:cs="Times New Roman"/>
          <w:bCs/>
          <w:sz w:val="24"/>
          <w:szCs w:val="24"/>
        </w:rPr>
        <w:t xml:space="preserve">Цели конкретизированы следующими </w:t>
      </w:r>
      <w:r w:rsidRPr="00C25542">
        <w:rPr>
          <w:rFonts w:ascii="Times New Roman" w:hAnsi="Times New Roman" w:cs="Times New Roman"/>
          <w:b/>
          <w:bCs/>
          <w:sz w:val="24"/>
          <w:szCs w:val="24"/>
        </w:rPr>
        <w:t>задачами</w:t>
      </w:r>
      <w:r w:rsidRPr="00C25542">
        <w:rPr>
          <w:rFonts w:ascii="Times New Roman" w:hAnsi="Times New Roman" w:cs="Times New Roman"/>
          <w:b/>
          <w:sz w:val="24"/>
          <w:szCs w:val="24"/>
        </w:rPr>
        <w:t>:</w:t>
      </w:r>
    </w:p>
    <w:p w:rsidR="00402020" w:rsidRPr="00C25542" w:rsidRDefault="00402020" w:rsidP="003B31C4">
      <w:pPr>
        <w:pStyle w:val="a4"/>
        <w:numPr>
          <w:ilvl w:val="0"/>
          <w:numId w:val="4"/>
        </w:numPr>
        <w:suppressAutoHyphens/>
        <w:ind w:left="0"/>
        <w:rPr>
          <w:rFonts w:ascii="Times New Roman" w:hAnsi="Times New Roman" w:cs="Times New Roman"/>
          <w:b/>
          <w:i/>
          <w:sz w:val="24"/>
          <w:szCs w:val="24"/>
        </w:rPr>
      </w:pPr>
      <w:r w:rsidRPr="00C25542">
        <w:rPr>
          <w:rFonts w:ascii="Times New Roman" w:hAnsi="Times New Roman" w:cs="Times New Roman"/>
          <w:b/>
          <w:i/>
          <w:sz w:val="24"/>
          <w:szCs w:val="24"/>
        </w:rPr>
        <w:t>Формирование:</w:t>
      </w:r>
    </w:p>
    <w:p w:rsidR="00402020" w:rsidRPr="00C25542" w:rsidRDefault="00402020" w:rsidP="003B31C4">
      <w:pPr>
        <w:pStyle w:val="a4"/>
        <w:numPr>
          <w:ilvl w:val="0"/>
          <w:numId w:val="3"/>
        </w:numPr>
        <w:suppressAutoHyphens/>
        <w:ind w:left="0"/>
        <w:jc w:val="both"/>
        <w:rPr>
          <w:rFonts w:ascii="Times New Roman" w:hAnsi="Times New Roman" w:cs="Times New Roman"/>
          <w:sz w:val="24"/>
          <w:szCs w:val="24"/>
        </w:rPr>
      </w:pPr>
      <w:proofErr w:type="gramStart"/>
      <w:r w:rsidRPr="00C25542">
        <w:rPr>
          <w:rFonts w:ascii="Times New Roman" w:hAnsi="Times New Roman" w:cs="Times New Roman"/>
          <w:sz w:val="24"/>
          <w:szCs w:val="24"/>
        </w:rPr>
        <w:t xml:space="preserve">представлений о: факторах, оказывающих влияющих на здоровье; правильном (здоровом) питании и его режиме; полезных продуктах; рациональной организации режима дня, учёбы и отдыха; двигательной активности; причинах возникновения зависимостей от табака, алкоголя и других </w:t>
      </w:r>
      <w:proofErr w:type="spellStart"/>
      <w:r w:rsidRPr="00C25542">
        <w:rPr>
          <w:rFonts w:ascii="Times New Roman" w:hAnsi="Times New Roman" w:cs="Times New Roman"/>
          <w:sz w:val="24"/>
          <w:szCs w:val="24"/>
        </w:rPr>
        <w:t>психоактивных</w:t>
      </w:r>
      <w:proofErr w:type="spellEnd"/>
      <w:r w:rsidRPr="00C25542">
        <w:rPr>
          <w:rFonts w:ascii="Times New Roman" w:hAnsi="Times New Roman" w:cs="Times New Roman"/>
          <w:sz w:val="24"/>
          <w:szCs w:val="24"/>
        </w:rPr>
        <w:t xml:space="preserve"> веществ, их пагубном влиянии на здоровье; основных компонентах культуры здоровья и здорового образа жизни; влиянии эмоционального состояния на здоровье и общее благополучие; </w:t>
      </w:r>
      <w:proofErr w:type="gramEnd"/>
    </w:p>
    <w:p w:rsidR="00402020" w:rsidRPr="00C25542" w:rsidRDefault="00402020" w:rsidP="003B31C4">
      <w:pPr>
        <w:pStyle w:val="a4"/>
        <w:numPr>
          <w:ilvl w:val="0"/>
          <w:numId w:val="3"/>
        </w:numPr>
        <w:suppressAutoHyphens/>
        <w:ind w:left="0"/>
        <w:jc w:val="both"/>
        <w:rPr>
          <w:rFonts w:ascii="Times New Roman" w:hAnsi="Times New Roman" w:cs="Times New Roman"/>
          <w:sz w:val="24"/>
          <w:szCs w:val="24"/>
        </w:rPr>
      </w:pPr>
      <w:r w:rsidRPr="00C25542">
        <w:rPr>
          <w:rFonts w:ascii="Times New Roman" w:hAnsi="Times New Roman" w:cs="Times New Roman"/>
          <w:sz w:val="24"/>
          <w:szCs w:val="24"/>
        </w:rPr>
        <w:t xml:space="preserve">навыков конструктивного общения; </w:t>
      </w:r>
    </w:p>
    <w:p w:rsidR="00402020" w:rsidRPr="00C25542" w:rsidRDefault="00402020" w:rsidP="003B31C4">
      <w:pPr>
        <w:pStyle w:val="a4"/>
        <w:numPr>
          <w:ilvl w:val="0"/>
          <w:numId w:val="3"/>
        </w:numPr>
        <w:suppressAutoHyphens/>
        <w:ind w:left="0"/>
        <w:jc w:val="both"/>
        <w:rPr>
          <w:rFonts w:ascii="Times New Roman" w:hAnsi="Times New Roman" w:cs="Times New Roman"/>
          <w:sz w:val="24"/>
          <w:szCs w:val="24"/>
        </w:rPr>
      </w:pPr>
      <w:r w:rsidRPr="00C25542">
        <w:rPr>
          <w:rFonts w:ascii="Times New Roman" w:hAnsi="Times New Roman" w:cs="Times New Roman"/>
          <w:sz w:val="24"/>
          <w:szCs w:val="24"/>
        </w:rPr>
        <w:t>потребности безбоязненно обращаться к врачу по вопросам состояния здоровья, в том числе связанным с особенностями роста и развития;</w:t>
      </w:r>
    </w:p>
    <w:p w:rsidR="00402020" w:rsidRPr="00C25542" w:rsidRDefault="00402020" w:rsidP="003B31C4">
      <w:pPr>
        <w:pStyle w:val="a4"/>
        <w:numPr>
          <w:ilvl w:val="0"/>
          <w:numId w:val="4"/>
        </w:numPr>
        <w:suppressAutoHyphens/>
        <w:ind w:left="0"/>
        <w:jc w:val="both"/>
        <w:rPr>
          <w:rFonts w:ascii="Times New Roman" w:hAnsi="Times New Roman" w:cs="Times New Roman"/>
          <w:b/>
          <w:i/>
          <w:sz w:val="24"/>
          <w:szCs w:val="24"/>
        </w:rPr>
      </w:pPr>
      <w:r w:rsidRPr="00C25542">
        <w:rPr>
          <w:rFonts w:ascii="Times New Roman" w:hAnsi="Times New Roman" w:cs="Times New Roman"/>
          <w:b/>
          <w:i/>
          <w:sz w:val="24"/>
          <w:szCs w:val="24"/>
        </w:rPr>
        <w:t xml:space="preserve">Обучение: </w:t>
      </w:r>
    </w:p>
    <w:p w:rsidR="00402020" w:rsidRPr="00C25542" w:rsidRDefault="00402020" w:rsidP="003B31C4">
      <w:pPr>
        <w:pStyle w:val="a4"/>
        <w:numPr>
          <w:ilvl w:val="0"/>
          <w:numId w:val="1"/>
        </w:numPr>
        <w:suppressAutoHyphens/>
        <w:ind w:left="0"/>
        <w:jc w:val="both"/>
        <w:rPr>
          <w:rFonts w:ascii="Times New Roman" w:hAnsi="Times New Roman" w:cs="Times New Roman"/>
          <w:sz w:val="24"/>
          <w:szCs w:val="24"/>
        </w:rPr>
      </w:pPr>
      <w:r w:rsidRPr="00C25542">
        <w:rPr>
          <w:rFonts w:ascii="Times New Roman" w:hAnsi="Times New Roman" w:cs="Times New Roman"/>
          <w:sz w:val="24"/>
          <w:szCs w:val="24"/>
        </w:rPr>
        <w:t>осознанному  выбору модели  поведения, позволяющей сохранять и укреплять здоровье;</w:t>
      </w:r>
    </w:p>
    <w:p w:rsidR="00402020" w:rsidRPr="00C25542" w:rsidRDefault="00402020" w:rsidP="003B31C4">
      <w:pPr>
        <w:pStyle w:val="a4"/>
        <w:numPr>
          <w:ilvl w:val="0"/>
          <w:numId w:val="1"/>
        </w:numPr>
        <w:suppressAutoHyphens/>
        <w:ind w:left="0"/>
        <w:jc w:val="both"/>
        <w:rPr>
          <w:rFonts w:ascii="Times New Roman" w:eastAsia="Times New Roman" w:hAnsi="Times New Roman" w:cs="Times New Roman"/>
          <w:color w:val="333333"/>
          <w:sz w:val="24"/>
          <w:szCs w:val="24"/>
        </w:rPr>
      </w:pPr>
      <w:r w:rsidRPr="00C25542">
        <w:rPr>
          <w:rFonts w:ascii="Times New Roman" w:eastAsia="Times New Roman" w:hAnsi="Times New Roman" w:cs="Times New Roman"/>
          <w:color w:val="333333"/>
          <w:sz w:val="24"/>
          <w:szCs w:val="24"/>
        </w:rPr>
        <w:t>правилам личной гигиены, готовности самостоятельно поддерживать своё здоровье;</w:t>
      </w:r>
    </w:p>
    <w:p w:rsidR="00402020" w:rsidRPr="00C25542" w:rsidRDefault="00402020" w:rsidP="003B31C4">
      <w:pPr>
        <w:pStyle w:val="a4"/>
        <w:numPr>
          <w:ilvl w:val="0"/>
          <w:numId w:val="1"/>
        </w:numPr>
        <w:suppressAutoHyphens/>
        <w:ind w:left="0"/>
        <w:jc w:val="both"/>
        <w:rPr>
          <w:rFonts w:ascii="Times New Roman" w:eastAsia="Times New Roman" w:hAnsi="Times New Roman" w:cs="Times New Roman"/>
          <w:color w:val="333333"/>
          <w:sz w:val="24"/>
          <w:szCs w:val="24"/>
        </w:rPr>
      </w:pPr>
      <w:r w:rsidRPr="00C25542">
        <w:rPr>
          <w:rFonts w:ascii="Times New Roman" w:eastAsia="Times New Roman" w:hAnsi="Times New Roman" w:cs="Times New Roman"/>
          <w:color w:val="333333"/>
          <w:sz w:val="24"/>
          <w:szCs w:val="24"/>
        </w:rPr>
        <w:t>элементарным навыкам эмоциональной разгрузки (релаксации);</w:t>
      </w:r>
    </w:p>
    <w:p w:rsidR="00402020" w:rsidRPr="00C25542" w:rsidRDefault="00402020" w:rsidP="003B31C4">
      <w:pPr>
        <w:pStyle w:val="a4"/>
        <w:numPr>
          <w:ilvl w:val="0"/>
          <w:numId w:val="1"/>
        </w:numPr>
        <w:suppressAutoHyphens/>
        <w:ind w:left="0"/>
        <w:jc w:val="both"/>
        <w:rPr>
          <w:rFonts w:ascii="Times New Roman" w:eastAsia="Times New Roman" w:hAnsi="Times New Roman" w:cs="Times New Roman"/>
          <w:color w:val="333333"/>
          <w:sz w:val="24"/>
          <w:szCs w:val="24"/>
        </w:rPr>
      </w:pPr>
      <w:r w:rsidRPr="00C25542">
        <w:rPr>
          <w:rFonts w:ascii="Times New Roman" w:eastAsia="Times New Roman" w:hAnsi="Times New Roman" w:cs="Times New Roman"/>
          <w:color w:val="333333"/>
          <w:sz w:val="24"/>
          <w:szCs w:val="24"/>
        </w:rPr>
        <w:t>упражнениям сохранения зрения.</w:t>
      </w:r>
    </w:p>
    <w:p w:rsidR="00E31B01" w:rsidRPr="00C25542" w:rsidRDefault="00E31B01" w:rsidP="00C25542">
      <w:pPr>
        <w:pStyle w:val="8"/>
        <w:shd w:val="clear" w:color="auto" w:fill="auto"/>
        <w:ind w:firstLine="0"/>
        <w:jc w:val="left"/>
        <w:rPr>
          <w:sz w:val="24"/>
          <w:szCs w:val="24"/>
        </w:rPr>
      </w:pPr>
      <w:r w:rsidRPr="00C25542">
        <w:rPr>
          <w:sz w:val="24"/>
          <w:szCs w:val="24"/>
        </w:rPr>
        <w:t>Научить детей быть здоровыми душой и телом, а так же стремится творить своё здоровье, применяя знания и умения с законами бытия.</w:t>
      </w:r>
    </w:p>
    <w:p w:rsidR="00E31B01" w:rsidRPr="00C25542" w:rsidRDefault="00E31B01" w:rsidP="00C25542">
      <w:pPr>
        <w:pStyle w:val="8"/>
        <w:shd w:val="clear" w:color="auto" w:fill="auto"/>
        <w:ind w:firstLine="0"/>
        <w:jc w:val="left"/>
        <w:rPr>
          <w:rStyle w:val="ab"/>
          <w:sz w:val="24"/>
          <w:szCs w:val="24"/>
        </w:rPr>
      </w:pPr>
    </w:p>
    <w:p w:rsidR="00E31B01" w:rsidRPr="00C25542" w:rsidRDefault="00E31B01" w:rsidP="00C25542">
      <w:pPr>
        <w:pStyle w:val="8"/>
        <w:shd w:val="clear" w:color="auto" w:fill="auto"/>
        <w:ind w:firstLine="0"/>
        <w:jc w:val="left"/>
        <w:rPr>
          <w:sz w:val="24"/>
          <w:szCs w:val="24"/>
        </w:rPr>
      </w:pPr>
      <w:r w:rsidRPr="00C25542">
        <w:rPr>
          <w:rStyle w:val="ab"/>
          <w:sz w:val="24"/>
          <w:szCs w:val="24"/>
        </w:rPr>
        <w:t>Задачи программы:</w:t>
      </w:r>
    </w:p>
    <w:p w:rsidR="00E31B01" w:rsidRPr="00C25542" w:rsidRDefault="00E31B01" w:rsidP="00C25542">
      <w:pPr>
        <w:pStyle w:val="8"/>
        <w:shd w:val="clear" w:color="auto" w:fill="auto"/>
        <w:ind w:firstLine="0"/>
        <w:jc w:val="left"/>
        <w:rPr>
          <w:sz w:val="24"/>
          <w:szCs w:val="24"/>
        </w:rPr>
      </w:pPr>
      <w:r w:rsidRPr="00C25542">
        <w:rPr>
          <w:sz w:val="24"/>
          <w:szCs w:val="24"/>
        </w:rPr>
        <w:t>Отработать систему выявления уровня здоровья учащихся школы и целенаправленного отслеживания его в течение всего времени обучения. Расширить знания о правилах питания, направленных на сохранение и укрепление здоровья, формирования готовности выполнять эти правила. Создать условия для обеспечения охраны здоровья учащихся, их полноценного физического развития и формирования здорового образа жизни. Организовать систему профилактических работ по предупреждению детского травматизма на дорогах и предотвращению роста заболеваемости учащихся школы.</w:t>
      </w:r>
    </w:p>
    <w:p w:rsidR="00E31B01" w:rsidRPr="00C25542" w:rsidRDefault="00E31B01" w:rsidP="00C25542">
      <w:pPr>
        <w:pStyle w:val="8"/>
        <w:shd w:val="clear" w:color="auto" w:fill="auto"/>
        <w:ind w:firstLine="0"/>
        <w:rPr>
          <w:sz w:val="24"/>
          <w:szCs w:val="24"/>
        </w:rPr>
      </w:pPr>
      <w:r w:rsidRPr="00C25542">
        <w:rPr>
          <w:sz w:val="24"/>
          <w:szCs w:val="24"/>
        </w:rPr>
        <w:t>Популяризация преимущества здорового образа жизни, расширение кругозора учащихся в области физической культуры и спорта.</w:t>
      </w:r>
    </w:p>
    <w:p w:rsidR="00E31B01" w:rsidRPr="00C25542" w:rsidRDefault="00E31B01" w:rsidP="00C25542">
      <w:pPr>
        <w:pStyle w:val="20"/>
        <w:shd w:val="clear" w:color="auto" w:fill="auto"/>
        <w:rPr>
          <w:sz w:val="24"/>
          <w:szCs w:val="24"/>
        </w:rPr>
      </w:pPr>
      <w:r w:rsidRPr="00C25542">
        <w:rPr>
          <w:rStyle w:val="21"/>
          <w:sz w:val="24"/>
          <w:szCs w:val="24"/>
        </w:rPr>
        <w:t xml:space="preserve">Просвещение родителей в вопросах сохранения здоровья детей. </w:t>
      </w:r>
      <w:r w:rsidRPr="00C25542">
        <w:rPr>
          <w:sz w:val="24"/>
          <w:szCs w:val="24"/>
        </w:rPr>
        <w:t>Реализация программы предполагает решение следующих образовательных и воспитательных задач:</w:t>
      </w:r>
    </w:p>
    <w:p w:rsidR="00E31B01" w:rsidRPr="00C25542" w:rsidRDefault="00E31B01" w:rsidP="00C25542">
      <w:pPr>
        <w:pStyle w:val="8"/>
        <w:shd w:val="clear" w:color="auto" w:fill="auto"/>
        <w:ind w:firstLine="0"/>
        <w:rPr>
          <w:sz w:val="24"/>
          <w:szCs w:val="24"/>
        </w:rPr>
      </w:pPr>
      <w:r w:rsidRPr="00C25542">
        <w:rPr>
          <w:sz w:val="24"/>
          <w:szCs w:val="24"/>
        </w:rPr>
        <w:t>формирование и развитие представления детей о здоровье как одной из важнейших человеческих ценностей;</w:t>
      </w:r>
    </w:p>
    <w:p w:rsidR="00E31B01" w:rsidRPr="00C25542" w:rsidRDefault="00E31B01" w:rsidP="00C25542">
      <w:pPr>
        <w:pStyle w:val="8"/>
        <w:shd w:val="clear" w:color="auto" w:fill="auto"/>
        <w:spacing w:line="331" w:lineRule="exact"/>
        <w:ind w:firstLine="0"/>
        <w:jc w:val="left"/>
        <w:rPr>
          <w:sz w:val="24"/>
          <w:szCs w:val="24"/>
        </w:rPr>
      </w:pPr>
      <w:r w:rsidRPr="00C25542">
        <w:rPr>
          <w:sz w:val="24"/>
          <w:szCs w:val="24"/>
        </w:rPr>
        <w:t xml:space="preserve">формирование готовности заботиться и укреплять собственное здоровье; формирование у школьников знаний о правилах рационального питания, их роли в сохранении и </w:t>
      </w:r>
      <w:r w:rsidRPr="00C25542">
        <w:rPr>
          <w:sz w:val="24"/>
          <w:szCs w:val="24"/>
        </w:rPr>
        <w:lastRenderedPageBreak/>
        <w:t>укрепления здоровья, а также готовности соблюдать эти правила; освоение детьми практических навыков рационального питания; формирование представления о социокультурных аспектах питания как составляющей общей культуры человека;</w:t>
      </w:r>
    </w:p>
    <w:p w:rsidR="00E31B01" w:rsidRPr="00C25542" w:rsidRDefault="00E31B01" w:rsidP="00C25542">
      <w:pPr>
        <w:pStyle w:val="8"/>
        <w:shd w:val="clear" w:color="auto" w:fill="auto"/>
        <w:spacing w:line="331" w:lineRule="exact"/>
        <w:ind w:firstLine="0"/>
        <w:jc w:val="left"/>
        <w:rPr>
          <w:sz w:val="24"/>
          <w:szCs w:val="24"/>
        </w:rPr>
      </w:pPr>
      <w:r w:rsidRPr="00C25542">
        <w:rPr>
          <w:sz w:val="24"/>
          <w:szCs w:val="24"/>
        </w:rPr>
        <w:t xml:space="preserve">информирование детей о народных традициях, связанных с питанием и здоровьем, расширение знаний об истории и традициях своего народа; формирование чувства уважения к культуре своего народа и культуре и традициям других народов; </w:t>
      </w:r>
      <w:r w:rsidRPr="00C25542">
        <w:rPr>
          <w:rStyle w:val="ac"/>
          <w:sz w:val="24"/>
          <w:szCs w:val="24"/>
        </w:rPr>
        <w:t>А так же развивающих задач:</w:t>
      </w:r>
    </w:p>
    <w:p w:rsidR="00E31B01" w:rsidRPr="00C25542" w:rsidRDefault="00E31B01" w:rsidP="00C25542">
      <w:pPr>
        <w:pStyle w:val="8"/>
        <w:shd w:val="clear" w:color="auto" w:fill="auto"/>
        <w:ind w:firstLine="0"/>
        <w:rPr>
          <w:sz w:val="24"/>
          <w:szCs w:val="24"/>
        </w:rPr>
      </w:pPr>
      <w:r w:rsidRPr="00C25542">
        <w:rPr>
          <w:sz w:val="24"/>
          <w:szCs w:val="24"/>
        </w:rPr>
        <w:t>развитие творческих способностей и кругозора у детей, их интересов и познавательной деятельности;</w:t>
      </w:r>
    </w:p>
    <w:p w:rsidR="00E31B01" w:rsidRPr="00C25542" w:rsidRDefault="00E31B01" w:rsidP="00C25542">
      <w:pPr>
        <w:pStyle w:val="8"/>
        <w:shd w:val="clear" w:color="auto" w:fill="auto"/>
        <w:tabs>
          <w:tab w:val="left" w:pos="318"/>
        </w:tabs>
        <w:ind w:firstLine="0"/>
        <w:rPr>
          <w:sz w:val="24"/>
          <w:szCs w:val="24"/>
        </w:rPr>
      </w:pPr>
      <w:r w:rsidRPr="00C25542">
        <w:rPr>
          <w:sz w:val="24"/>
          <w:szCs w:val="24"/>
        </w:rPr>
        <w:t>развитие самостоятельности, самоконтроля;</w:t>
      </w:r>
    </w:p>
    <w:p w:rsidR="00E31B01" w:rsidRPr="00C25542" w:rsidRDefault="00E31B01" w:rsidP="00C25542">
      <w:pPr>
        <w:pStyle w:val="8"/>
        <w:shd w:val="clear" w:color="auto" w:fill="auto"/>
        <w:tabs>
          <w:tab w:val="left" w:pos="338"/>
        </w:tabs>
        <w:ind w:firstLine="0"/>
        <w:rPr>
          <w:sz w:val="24"/>
          <w:szCs w:val="24"/>
        </w:rPr>
      </w:pPr>
      <w:r w:rsidRPr="00C25542">
        <w:rPr>
          <w:sz w:val="24"/>
          <w:szCs w:val="24"/>
        </w:rPr>
        <w:t>развитие коммуникативных навыков у детей, умения эффективно взаимодействовать со сверстниками и взрослыми в процессе решения проблемы; просвещение родителей в вопросах организации рационального питания</w:t>
      </w:r>
      <w:proofErr w:type="gramStart"/>
      <w:r w:rsidRPr="00C25542">
        <w:rPr>
          <w:sz w:val="24"/>
          <w:szCs w:val="24"/>
        </w:rPr>
        <w:t>.</w:t>
      </w:r>
      <w:proofErr w:type="gramEnd"/>
      <w:r w:rsidRPr="00C25542">
        <w:rPr>
          <w:sz w:val="24"/>
          <w:szCs w:val="24"/>
        </w:rPr>
        <w:t xml:space="preserve"> </w:t>
      </w:r>
      <w:proofErr w:type="gramStart"/>
      <w:r w:rsidRPr="00C25542">
        <w:rPr>
          <w:sz w:val="24"/>
          <w:szCs w:val="24"/>
        </w:rPr>
        <w:t>р</w:t>
      </w:r>
      <w:proofErr w:type="gramEnd"/>
      <w:r w:rsidRPr="00C25542">
        <w:rPr>
          <w:sz w:val="24"/>
          <w:szCs w:val="24"/>
        </w:rPr>
        <w:t>азвитие творческих способностей;</w:t>
      </w:r>
    </w:p>
    <w:p w:rsidR="00E31B01" w:rsidRPr="00C25542" w:rsidRDefault="00E31B01" w:rsidP="00C25542">
      <w:pPr>
        <w:pStyle w:val="8"/>
        <w:shd w:val="clear" w:color="auto" w:fill="auto"/>
        <w:tabs>
          <w:tab w:val="left" w:pos="338"/>
        </w:tabs>
        <w:ind w:firstLine="0"/>
        <w:rPr>
          <w:sz w:val="24"/>
          <w:szCs w:val="24"/>
        </w:rPr>
      </w:pPr>
      <w:r w:rsidRPr="00C25542">
        <w:rPr>
          <w:sz w:val="24"/>
          <w:szCs w:val="24"/>
        </w:rPr>
        <w:t xml:space="preserve">развитие мотивации к овладению навыками базисных образовательных программ: окружающего мира, физической культуры, литературного чтения, </w:t>
      </w:r>
      <w:proofErr w:type="gramStart"/>
      <w:r w:rsidRPr="00C25542">
        <w:rPr>
          <w:sz w:val="24"/>
          <w:szCs w:val="24"/>
        </w:rPr>
        <w:t>ИЗО</w:t>
      </w:r>
      <w:proofErr w:type="gramEnd"/>
      <w:r w:rsidRPr="00C25542">
        <w:rPr>
          <w:sz w:val="24"/>
          <w:szCs w:val="24"/>
        </w:rPr>
        <w:t>...</w:t>
      </w:r>
    </w:p>
    <w:p w:rsidR="00E31B01" w:rsidRPr="00C25542" w:rsidRDefault="00E31B01" w:rsidP="00C25542">
      <w:pPr>
        <w:pStyle w:val="8"/>
        <w:shd w:val="clear" w:color="auto" w:fill="auto"/>
        <w:ind w:firstLine="0"/>
        <w:rPr>
          <w:sz w:val="24"/>
          <w:szCs w:val="24"/>
        </w:rPr>
      </w:pPr>
      <w:r w:rsidRPr="00C25542">
        <w:rPr>
          <w:sz w:val="24"/>
          <w:szCs w:val="24"/>
        </w:rPr>
        <w:t>Для достижения поставленных целей предусматривается отбор основных форм и методов деятельности учителя и учащихся. В ходе реализации программы используются разнообразные формы и методы, носящие преимущественно интерактивный характер, обеспечивающий непосредственное участие детей в работе по программе, стимулирующий их интерес к изучаемому материалу, дающий возможность проявить свои творческие способности.</w:t>
      </w:r>
    </w:p>
    <w:p w:rsidR="00E31B01" w:rsidRPr="00C25542" w:rsidRDefault="00E31B01" w:rsidP="00C25542">
      <w:pPr>
        <w:pStyle w:val="8"/>
        <w:shd w:val="clear" w:color="auto" w:fill="auto"/>
        <w:ind w:firstLine="0"/>
        <w:rPr>
          <w:sz w:val="24"/>
          <w:szCs w:val="24"/>
        </w:rPr>
      </w:pPr>
      <w:r w:rsidRPr="00C25542">
        <w:rPr>
          <w:sz w:val="24"/>
          <w:szCs w:val="24"/>
        </w:rPr>
        <w:t>В связи с этим особое место в программе занимают следующие</w:t>
      </w:r>
      <w:r w:rsidRPr="00C25542">
        <w:rPr>
          <w:rStyle w:val="ac"/>
          <w:sz w:val="24"/>
          <w:szCs w:val="24"/>
        </w:rPr>
        <w:t xml:space="preserve"> формы обучения:</w:t>
      </w:r>
    </w:p>
    <w:p w:rsidR="00E31B01" w:rsidRPr="00C25542" w:rsidRDefault="00E31B01" w:rsidP="003B31C4">
      <w:pPr>
        <w:pStyle w:val="8"/>
        <w:numPr>
          <w:ilvl w:val="0"/>
          <w:numId w:val="5"/>
        </w:numPr>
        <w:shd w:val="clear" w:color="auto" w:fill="auto"/>
        <w:tabs>
          <w:tab w:val="left" w:pos="208"/>
        </w:tabs>
        <w:ind w:firstLine="0"/>
        <w:rPr>
          <w:sz w:val="24"/>
          <w:szCs w:val="24"/>
        </w:rPr>
      </w:pPr>
      <w:r w:rsidRPr="00C25542">
        <w:rPr>
          <w:sz w:val="24"/>
          <w:szCs w:val="24"/>
        </w:rPr>
        <w:t>родительские собрания</w:t>
      </w:r>
    </w:p>
    <w:p w:rsidR="00E31B01" w:rsidRPr="00C25542" w:rsidRDefault="00E31B01" w:rsidP="003B31C4">
      <w:pPr>
        <w:pStyle w:val="8"/>
        <w:numPr>
          <w:ilvl w:val="0"/>
          <w:numId w:val="5"/>
        </w:numPr>
        <w:shd w:val="clear" w:color="auto" w:fill="auto"/>
        <w:tabs>
          <w:tab w:val="left" w:pos="208"/>
        </w:tabs>
        <w:ind w:firstLine="0"/>
        <w:rPr>
          <w:sz w:val="24"/>
          <w:szCs w:val="24"/>
        </w:rPr>
      </w:pPr>
      <w:r w:rsidRPr="00C25542">
        <w:rPr>
          <w:sz w:val="24"/>
          <w:szCs w:val="24"/>
        </w:rPr>
        <w:t>индивидуальное консультирование</w:t>
      </w:r>
    </w:p>
    <w:p w:rsidR="00E31B01" w:rsidRPr="00C25542" w:rsidRDefault="00E31B01" w:rsidP="003B31C4">
      <w:pPr>
        <w:pStyle w:val="8"/>
        <w:numPr>
          <w:ilvl w:val="0"/>
          <w:numId w:val="5"/>
        </w:numPr>
        <w:shd w:val="clear" w:color="auto" w:fill="auto"/>
        <w:tabs>
          <w:tab w:val="left" w:pos="203"/>
        </w:tabs>
        <w:ind w:firstLine="0"/>
        <w:rPr>
          <w:sz w:val="24"/>
          <w:szCs w:val="24"/>
        </w:rPr>
      </w:pPr>
      <w:r w:rsidRPr="00C25542">
        <w:rPr>
          <w:sz w:val="24"/>
          <w:szCs w:val="24"/>
        </w:rPr>
        <w:t>совместные мероприятия</w:t>
      </w:r>
    </w:p>
    <w:p w:rsidR="00E31B01" w:rsidRPr="00C25542" w:rsidRDefault="00E31B01" w:rsidP="003B31C4">
      <w:pPr>
        <w:pStyle w:val="8"/>
        <w:numPr>
          <w:ilvl w:val="0"/>
          <w:numId w:val="5"/>
        </w:numPr>
        <w:shd w:val="clear" w:color="auto" w:fill="auto"/>
        <w:tabs>
          <w:tab w:val="left" w:pos="213"/>
        </w:tabs>
        <w:ind w:firstLine="0"/>
        <w:rPr>
          <w:sz w:val="24"/>
          <w:szCs w:val="24"/>
        </w:rPr>
      </w:pPr>
      <w:r w:rsidRPr="00C25542">
        <w:rPr>
          <w:sz w:val="24"/>
          <w:szCs w:val="24"/>
        </w:rPr>
        <w:t>конкурсы</w:t>
      </w:r>
    </w:p>
    <w:p w:rsidR="00E31B01" w:rsidRPr="00C25542" w:rsidRDefault="00E31B01" w:rsidP="003B31C4">
      <w:pPr>
        <w:pStyle w:val="8"/>
        <w:numPr>
          <w:ilvl w:val="0"/>
          <w:numId w:val="5"/>
        </w:numPr>
        <w:shd w:val="clear" w:color="auto" w:fill="auto"/>
        <w:tabs>
          <w:tab w:val="left" w:pos="203"/>
        </w:tabs>
        <w:ind w:firstLine="0"/>
        <w:rPr>
          <w:sz w:val="24"/>
          <w:szCs w:val="24"/>
        </w:rPr>
      </w:pPr>
      <w:r w:rsidRPr="00C25542">
        <w:rPr>
          <w:sz w:val="24"/>
          <w:szCs w:val="24"/>
        </w:rPr>
        <w:t>анкетирование</w:t>
      </w:r>
    </w:p>
    <w:p w:rsidR="00E31B01" w:rsidRPr="00C25542" w:rsidRDefault="00E31B01" w:rsidP="003B31C4">
      <w:pPr>
        <w:pStyle w:val="8"/>
        <w:numPr>
          <w:ilvl w:val="0"/>
          <w:numId w:val="5"/>
        </w:numPr>
        <w:shd w:val="clear" w:color="auto" w:fill="auto"/>
        <w:tabs>
          <w:tab w:val="left" w:pos="203"/>
        </w:tabs>
        <w:ind w:firstLine="0"/>
        <w:rPr>
          <w:sz w:val="24"/>
          <w:szCs w:val="24"/>
        </w:rPr>
      </w:pPr>
      <w:r w:rsidRPr="00C25542">
        <w:rPr>
          <w:sz w:val="24"/>
          <w:szCs w:val="24"/>
        </w:rPr>
        <w:t>семейные праздники</w:t>
      </w:r>
    </w:p>
    <w:p w:rsidR="00E31B01" w:rsidRPr="00C25542" w:rsidRDefault="00E31B01" w:rsidP="003B31C4">
      <w:pPr>
        <w:pStyle w:val="8"/>
        <w:numPr>
          <w:ilvl w:val="0"/>
          <w:numId w:val="5"/>
        </w:numPr>
        <w:shd w:val="clear" w:color="auto" w:fill="auto"/>
        <w:tabs>
          <w:tab w:val="left" w:pos="203"/>
        </w:tabs>
        <w:ind w:firstLine="0"/>
        <w:rPr>
          <w:sz w:val="24"/>
          <w:szCs w:val="24"/>
        </w:rPr>
      </w:pPr>
      <w:r w:rsidRPr="00C25542">
        <w:rPr>
          <w:sz w:val="24"/>
          <w:szCs w:val="24"/>
        </w:rPr>
        <w:t>практические и учебные игры</w:t>
      </w:r>
    </w:p>
    <w:p w:rsidR="00E31B01" w:rsidRPr="00C25542" w:rsidRDefault="00E31B01" w:rsidP="003B31C4">
      <w:pPr>
        <w:pStyle w:val="8"/>
        <w:numPr>
          <w:ilvl w:val="0"/>
          <w:numId w:val="5"/>
        </w:numPr>
        <w:shd w:val="clear" w:color="auto" w:fill="auto"/>
        <w:tabs>
          <w:tab w:val="left" w:pos="213"/>
        </w:tabs>
        <w:ind w:firstLine="0"/>
        <w:rPr>
          <w:sz w:val="24"/>
          <w:szCs w:val="24"/>
        </w:rPr>
      </w:pPr>
      <w:r w:rsidRPr="00C25542">
        <w:rPr>
          <w:sz w:val="24"/>
          <w:szCs w:val="24"/>
        </w:rPr>
        <w:t>викторины</w:t>
      </w:r>
    </w:p>
    <w:p w:rsidR="00E31B01" w:rsidRPr="00C25542" w:rsidRDefault="00E31B01" w:rsidP="003B31C4">
      <w:pPr>
        <w:pStyle w:val="8"/>
        <w:numPr>
          <w:ilvl w:val="0"/>
          <w:numId w:val="5"/>
        </w:numPr>
        <w:shd w:val="clear" w:color="auto" w:fill="auto"/>
        <w:tabs>
          <w:tab w:val="left" w:pos="203"/>
        </w:tabs>
        <w:ind w:firstLine="0"/>
        <w:rPr>
          <w:sz w:val="24"/>
          <w:szCs w:val="24"/>
        </w:rPr>
      </w:pPr>
      <w:r w:rsidRPr="00C25542">
        <w:rPr>
          <w:sz w:val="24"/>
          <w:szCs w:val="24"/>
        </w:rPr>
        <w:t>заочные путешествия</w:t>
      </w:r>
    </w:p>
    <w:p w:rsidR="00E31B01" w:rsidRPr="00C25542" w:rsidRDefault="00E31B01" w:rsidP="003B31C4">
      <w:pPr>
        <w:pStyle w:val="8"/>
        <w:numPr>
          <w:ilvl w:val="0"/>
          <w:numId w:val="5"/>
        </w:numPr>
        <w:shd w:val="clear" w:color="auto" w:fill="auto"/>
        <w:tabs>
          <w:tab w:val="left" w:pos="208"/>
        </w:tabs>
        <w:ind w:firstLine="0"/>
        <w:rPr>
          <w:sz w:val="24"/>
          <w:szCs w:val="24"/>
        </w:rPr>
      </w:pPr>
      <w:r w:rsidRPr="00C25542">
        <w:rPr>
          <w:sz w:val="24"/>
          <w:szCs w:val="24"/>
        </w:rPr>
        <w:t>экскурсии</w:t>
      </w:r>
    </w:p>
    <w:p w:rsidR="00E31B01" w:rsidRPr="00C25542" w:rsidRDefault="00E31B01" w:rsidP="003B31C4">
      <w:pPr>
        <w:pStyle w:val="8"/>
        <w:numPr>
          <w:ilvl w:val="0"/>
          <w:numId w:val="5"/>
        </w:numPr>
        <w:shd w:val="clear" w:color="auto" w:fill="auto"/>
        <w:tabs>
          <w:tab w:val="left" w:pos="208"/>
        </w:tabs>
        <w:ind w:firstLine="0"/>
        <w:rPr>
          <w:sz w:val="24"/>
          <w:szCs w:val="24"/>
        </w:rPr>
      </w:pPr>
      <w:r w:rsidRPr="00C25542">
        <w:rPr>
          <w:sz w:val="24"/>
          <w:szCs w:val="24"/>
        </w:rPr>
        <w:t>презентации</w:t>
      </w:r>
    </w:p>
    <w:p w:rsidR="00E31B01" w:rsidRPr="00C25542" w:rsidRDefault="00E31B01" w:rsidP="003B31C4">
      <w:pPr>
        <w:pStyle w:val="8"/>
        <w:numPr>
          <w:ilvl w:val="0"/>
          <w:numId w:val="5"/>
        </w:numPr>
        <w:shd w:val="clear" w:color="auto" w:fill="auto"/>
        <w:tabs>
          <w:tab w:val="left" w:pos="213"/>
        </w:tabs>
        <w:ind w:firstLine="0"/>
        <w:rPr>
          <w:sz w:val="24"/>
          <w:szCs w:val="24"/>
        </w:rPr>
      </w:pPr>
      <w:r w:rsidRPr="00C25542">
        <w:rPr>
          <w:sz w:val="24"/>
          <w:szCs w:val="24"/>
        </w:rPr>
        <w:t>проекты</w:t>
      </w:r>
    </w:p>
    <w:p w:rsidR="00E31B01" w:rsidRPr="00C25542" w:rsidRDefault="00E31B01" w:rsidP="003B31C4">
      <w:pPr>
        <w:pStyle w:val="8"/>
        <w:numPr>
          <w:ilvl w:val="0"/>
          <w:numId w:val="5"/>
        </w:numPr>
        <w:shd w:val="clear" w:color="auto" w:fill="auto"/>
        <w:tabs>
          <w:tab w:val="left" w:pos="203"/>
        </w:tabs>
        <w:ind w:firstLine="0"/>
        <w:rPr>
          <w:sz w:val="24"/>
          <w:szCs w:val="24"/>
        </w:rPr>
      </w:pPr>
      <w:r w:rsidRPr="00C25542">
        <w:rPr>
          <w:sz w:val="24"/>
          <w:szCs w:val="24"/>
        </w:rPr>
        <w:t>занимательные беседы</w:t>
      </w:r>
    </w:p>
    <w:p w:rsidR="00E31B01" w:rsidRPr="00C25542" w:rsidRDefault="00E31B01" w:rsidP="003B31C4">
      <w:pPr>
        <w:pStyle w:val="8"/>
        <w:numPr>
          <w:ilvl w:val="0"/>
          <w:numId w:val="5"/>
        </w:numPr>
        <w:shd w:val="clear" w:color="auto" w:fill="auto"/>
        <w:tabs>
          <w:tab w:val="left" w:pos="203"/>
        </w:tabs>
        <w:ind w:firstLine="0"/>
        <w:rPr>
          <w:sz w:val="24"/>
          <w:szCs w:val="24"/>
        </w:rPr>
      </w:pPr>
      <w:r w:rsidRPr="00C25542">
        <w:rPr>
          <w:sz w:val="24"/>
          <w:szCs w:val="24"/>
        </w:rPr>
        <w:t>оздоровительные минутки</w:t>
      </w:r>
    </w:p>
    <w:p w:rsidR="00E31B01" w:rsidRPr="00C25542" w:rsidRDefault="00E31B01" w:rsidP="003B31C4">
      <w:pPr>
        <w:pStyle w:val="8"/>
        <w:numPr>
          <w:ilvl w:val="0"/>
          <w:numId w:val="5"/>
        </w:numPr>
        <w:shd w:val="clear" w:color="auto" w:fill="auto"/>
        <w:tabs>
          <w:tab w:val="left" w:pos="213"/>
        </w:tabs>
        <w:ind w:firstLine="0"/>
        <w:rPr>
          <w:sz w:val="24"/>
          <w:szCs w:val="24"/>
        </w:rPr>
      </w:pPr>
      <w:r w:rsidRPr="00C25542">
        <w:rPr>
          <w:sz w:val="24"/>
          <w:szCs w:val="24"/>
        </w:rPr>
        <w:t>кроссворды</w:t>
      </w:r>
    </w:p>
    <w:p w:rsidR="00E31B01" w:rsidRPr="00C25542" w:rsidRDefault="00E31B01" w:rsidP="003B31C4">
      <w:pPr>
        <w:pStyle w:val="8"/>
        <w:numPr>
          <w:ilvl w:val="0"/>
          <w:numId w:val="5"/>
        </w:numPr>
        <w:shd w:val="clear" w:color="auto" w:fill="auto"/>
        <w:tabs>
          <w:tab w:val="left" w:pos="213"/>
        </w:tabs>
        <w:ind w:firstLine="0"/>
        <w:rPr>
          <w:sz w:val="24"/>
          <w:szCs w:val="24"/>
        </w:rPr>
      </w:pPr>
      <w:r w:rsidRPr="00C25542">
        <w:rPr>
          <w:sz w:val="24"/>
          <w:szCs w:val="24"/>
        </w:rPr>
        <w:t>встречи с психологом</w:t>
      </w:r>
    </w:p>
    <w:p w:rsidR="00E31B01" w:rsidRPr="00D33C44" w:rsidRDefault="00E31B01" w:rsidP="00D33C44">
      <w:pPr>
        <w:pStyle w:val="8"/>
        <w:numPr>
          <w:ilvl w:val="0"/>
          <w:numId w:val="5"/>
        </w:numPr>
        <w:shd w:val="clear" w:color="auto" w:fill="auto"/>
        <w:tabs>
          <w:tab w:val="left" w:pos="213"/>
        </w:tabs>
        <w:ind w:firstLine="0"/>
        <w:jc w:val="left"/>
        <w:rPr>
          <w:b/>
          <w:sz w:val="24"/>
          <w:szCs w:val="24"/>
        </w:rPr>
      </w:pPr>
      <w:r w:rsidRPr="00D33C44">
        <w:rPr>
          <w:sz w:val="24"/>
          <w:szCs w:val="24"/>
        </w:rPr>
        <w:t>педиатром</w:t>
      </w:r>
    </w:p>
    <w:p w:rsidR="0081352B" w:rsidRPr="00C25542" w:rsidRDefault="0081352B" w:rsidP="00C25542">
      <w:pPr>
        <w:pStyle w:val="a4"/>
        <w:jc w:val="center"/>
        <w:rPr>
          <w:rFonts w:ascii="Times New Roman" w:hAnsi="Times New Roman" w:cs="Times New Roman"/>
          <w:b/>
          <w:sz w:val="24"/>
          <w:szCs w:val="24"/>
        </w:rPr>
      </w:pPr>
    </w:p>
    <w:p w:rsidR="0081352B" w:rsidRPr="00C25542" w:rsidRDefault="0081352B" w:rsidP="00C25542">
      <w:pPr>
        <w:pStyle w:val="a4"/>
        <w:jc w:val="center"/>
        <w:rPr>
          <w:rFonts w:ascii="Times New Roman" w:hAnsi="Times New Roman" w:cs="Times New Roman"/>
          <w:b/>
          <w:sz w:val="24"/>
          <w:szCs w:val="24"/>
        </w:rPr>
      </w:pPr>
    </w:p>
    <w:p w:rsidR="0081352B" w:rsidRPr="00C25542" w:rsidRDefault="0081352B" w:rsidP="00C25542">
      <w:pPr>
        <w:pStyle w:val="a4"/>
        <w:jc w:val="center"/>
        <w:rPr>
          <w:rFonts w:ascii="Times New Roman" w:hAnsi="Times New Roman" w:cs="Times New Roman"/>
          <w:b/>
          <w:sz w:val="24"/>
          <w:szCs w:val="24"/>
        </w:rPr>
      </w:pPr>
    </w:p>
    <w:p w:rsidR="0081352B" w:rsidRPr="00C25542" w:rsidRDefault="0081352B" w:rsidP="00C25542">
      <w:pPr>
        <w:pStyle w:val="a4"/>
        <w:jc w:val="center"/>
        <w:rPr>
          <w:rFonts w:ascii="Times New Roman" w:hAnsi="Times New Roman" w:cs="Times New Roman"/>
          <w:b/>
          <w:sz w:val="24"/>
          <w:szCs w:val="24"/>
        </w:rPr>
      </w:pPr>
    </w:p>
    <w:p w:rsidR="0081352B" w:rsidRPr="00C25542" w:rsidRDefault="0081352B" w:rsidP="00C25542">
      <w:pPr>
        <w:pStyle w:val="a4"/>
        <w:jc w:val="center"/>
        <w:rPr>
          <w:rFonts w:ascii="Times New Roman" w:hAnsi="Times New Roman" w:cs="Times New Roman"/>
          <w:b/>
          <w:sz w:val="24"/>
          <w:szCs w:val="24"/>
        </w:rPr>
      </w:pPr>
    </w:p>
    <w:p w:rsidR="0081352B" w:rsidRPr="00C25542" w:rsidRDefault="0081352B" w:rsidP="00C25542">
      <w:pPr>
        <w:pStyle w:val="a4"/>
        <w:jc w:val="center"/>
        <w:rPr>
          <w:rFonts w:ascii="Times New Roman" w:hAnsi="Times New Roman" w:cs="Times New Roman"/>
          <w:b/>
          <w:sz w:val="24"/>
          <w:szCs w:val="24"/>
        </w:rPr>
      </w:pPr>
    </w:p>
    <w:p w:rsidR="00E31B01" w:rsidRPr="00C25542" w:rsidRDefault="00E31B01" w:rsidP="00C25542">
      <w:pPr>
        <w:pStyle w:val="a4"/>
        <w:rPr>
          <w:rFonts w:ascii="Times New Roman" w:hAnsi="Times New Roman" w:cs="Times New Roman"/>
          <w:b/>
          <w:sz w:val="24"/>
          <w:szCs w:val="24"/>
        </w:rPr>
      </w:pPr>
    </w:p>
    <w:p w:rsidR="0081352B" w:rsidRPr="00C25542" w:rsidRDefault="0081352B" w:rsidP="00C25542">
      <w:pPr>
        <w:pStyle w:val="a4"/>
        <w:jc w:val="center"/>
        <w:rPr>
          <w:rFonts w:ascii="Times New Roman" w:hAnsi="Times New Roman" w:cs="Times New Roman"/>
          <w:b/>
          <w:sz w:val="24"/>
          <w:szCs w:val="24"/>
        </w:rPr>
        <w:sectPr w:rsidR="0081352B" w:rsidRPr="00C25542" w:rsidSect="0081352B">
          <w:pgSz w:w="11906" w:h="16838"/>
          <w:pgMar w:top="1134" w:right="850" w:bottom="1134" w:left="1701" w:header="708" w:footer="708" w:gutter="0"/>
          <w:cols w:space="708"/>
          <w:docGrid w:linePitch="360"/>
        </w:sectPr>
      </w:pPr>
    </w:p>
    <w:p w:rsidR="00150411" w:rsidRPr="00C25542" w:rsidRDefault="00150411" w:rsidP="00C25542">
      <w:pPr>
        <w:pStyle w:val="a4"/>
        <w:jc w:val="center"/>
        <w:rPr>
          <w:rFonts w:ascii="Times New Roman" w:hAnsi="Times New Roman" w:cs="Times New Roman"/>
          <w:b/>
          <w:sz w:val="24"/>
          <w:szCs w:val="24"/>
        </w:rPr>
      </w:pPr>
      <w:r w:rsidRPr="00C25542">
        <w:rPr>
          <w:rFonts w:ascii="Times New Roman" w:hAnsi="Times New Roman" w:cs="Times New Roman"/>
          <w:b/>
          <w:sz w:val="24"/>
          <w:szCs w:val="24"/>
        </w:rPr>
        <w:lastRenderedPageBreak/>
        <w:t>Тематическое планирование</w:t>
      </w:r>
    </w:p>
    <w:p w:rsidR="00E31B01" w:rsidRPr="00C25542" w:rsidRDefault="00E31B01" w:rsidP="00C25542">
      <w:pPr>
        <w:pStyle w:val="a4"/>
        <w:jc w:val="center"/>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675"/>
        <w:gridCol w:w="2977"/>
        <w:gridCol w:w="5374"/>
        <w:gridCol w:w="1714"/>
        <w:gridCol w:w="2126"/>
        <w:gridCol w:w="1843"/>
      </w:tblGrid>
      <w:tr w:rsidR="00471776" w:rsidRPr="00C25542" w:rsidTr="00EB276F">
        <w:tc>
          <w:tcPr>
            <w:tcW w:w="675" w:type="dxa"/>
          </w:tcPr>
          <w:p w:rsidR="00471776" w:rsidRPr="00C25542" w:rsidRDefault="00471776" w:rsidP="00C25542">
            <w:pPr>
              <w:rPr>
                <w:rFonts w:ascii="Times New Roman" w:hAnsi="Times New Roman" w:cs="Times New Roman"/>
                <w:b/>
                <w:i/>
                <w:sz w:val="24"/>
                <w:szCs w:val="24"/>
              </w:rPr>
            </w:pPr>
            <w:r w:rsidRPr="00C25542">
              <w:rPr>
                <w:rFonts w:ascii="Times New Roman" w:hAnsi="Times New Roman" w:cs="Times New Roman"/>
                <w:b/>
                <w:i/>
                <w:sz w:val="24"/>
                <w:szCs w:val="24"/>
              </w:rPr>
              <w:t>№</w:t>
            </w:r>
          </w:p>
          <w:p w:rsidR="00471776" w:rsidRPr="00C25542" w:rsidRDefault="00471776" w:rsidP="00C25542">
            <w:pPr>
              <w:rPr>
                <w:rFonts w:ascii="Times New Roman" w:hAnsi="Times New Roman" w:cs="Times New Roman"/>
                <w:b/>
                <w:i/>
                <w:sz w:val="24"/>
                <w:szCs w:val="24"/>
              </w:rPr>
            </w:pPr>
            <w:proofErr w:type="gramStart"/>
            <w:r w:rsidRPr="00C25542">
              <w:rPr>
                <w:rFonts w:ascii="Times New Roman" w:hAnsi="Times New Roman" w:cs="Times New Roman"/>
                <w:b/>
                <w:i/>
                <w:sz w:val="24"/>
                <w:szCs w:val="24"/>
              </w:rPr>
              <w:t>п</w:t>
            </w:r>
            <w:proofErr w:type="gramEnd"/>
            <w:r w:rsidRPr="00C25542">
              <w:rPr>
                <w:rFonts w:ascii="Times New Roman" w:hAnsi="Times New Roman" w:cs="Times New Roman"/>
                <w:b/>
                <w:i/>
                <w:sz w:val="24"/>
                <w:szCs w:val="24"/>
              </w:rPr>
              <w:t>/п</w:t>
            </w:r>
          </w:p>
        </w:tc>
        <w:tc>
          <w:tcPr>
            <w:tcW w:w="2977" w:type="dxa"/>
          </w:tcPr>
          <w:p w:rsidR="00471776" w:rsidRPr="00C25542" w:rsidRDefault="00471776" w:rsidP="00C25542">
            <w:pPr>
              <w:rPr>
                <w:rFonts w:ascii="Times New Roman" w:hAnsi="Times New Roman" w:cs="Times New Roman"/>
                <w:b/>
                <w:i/>
                <w:sz w:val="24"/>
                <w:szCs w:val="24"/>
              </w:rPr>
            </w:pPr>
            <w:r w:rsidRPr="00C25542">
              <w:rPr>
                <w:rFonts w:ascii="Times New Roman" w:hAnsi="Times New Roman" w:cs="Times New Roman"/>
                <w:b/>
                <w:i/>
                <w:sz w:val="24"/>
                <w:szCs w:val="24"/>
              </w:rPr>
              <w:t>Мероприятие</w:t>
            </w:r>
          </w:p>
        </w:tc>
        <w:tc>
          <w:tcPr>
            <w:tcW w:w="5374" w:type="dxa"/>
          </w:tcPr>
          <w:p w:rsidR="00471776" w:rsidRPr="00C25542" w:rsidRDefault="00471776" w:rsidP="00C25542">
            <w:pPr>
              <w:rPr>
                <w:rFonts w:ascii="Times New Roman" w:hAnsi="Times New Roman" w:cs="Times New Roman"/>
                <w:b/>
                <w:i/>
                <w:sz w:val="24"/>
                <w:szCs w:val="24"/>
              </w:rPr>
            </w:pPr>
            <w:r w:rsidRPr="00C25542">
              <w:rPr>
                <w:rFonts w:ascii="Times New Roman" w:hAnsi="Times New Roman" w:cs="Times New Roman"/>
                <w:b/>
                <w:i/>
                <w:sz w:val="24"/>
                <w:szCs w:val="24"/>
              </w:rPr>
              <w:t>Содержание</w:t>
            </w:r>
          </w:p>
        </w:tc>
        <w:tc>
          <w:tcPr>
            <w:tcW w:w="1714" w:type="dxa"/>
          </w:tcPr>
          <w:p w:rsidR="00471776" w:rsidRPr="00C25542" w:rsidRDefault="00471776" w:rsidP="00C25542">
            <w:pPr>
              <w:jc w:val="center"/>
              <w:rPr>
                <w:rFonts w:ascii="Times New Roman" w:hAnsi="Times New Roman" w:cs="Times New Roman"/>
                <w:b/>
                <w:i/>
                <w:sz w:val="24"/>
                <w:szCs w:val="24"/>
              </w:rPr>
            </w:pPr>
            <w:r w:rsidRPr="00C25542">
              <w:rPr>
                <w:rFonts w:ascii="Times New Roman" w:hAnsi="Times New Roman" w:cs="Times New Roman"/>
                <w:b/>
                <w:i/>
                <w:sz w:val="24"/>
                <w:szCs w:val="24"/>
              </w:rPr>
              <w:t>Дата</w:t>
            </w:r>
          </w:p>
        </w:tc>
        <w:tc>
          <w:tcPr>
            <w:tcW w:w="2126" w:type="dxa"/>
          </w:tcPr>
          <w:p w:rsidR="00471776" w:rsidRPr="00C25542" w:rsidRDefault="00471776" w:rsidP="00C25542">
            <w:pPr>
              <w:rPr>
                <w:rFonts w:ascii="Times New Roman" w:hAnsi="Times New Roman" w:cs="Times New Roman"/>
                <w:b/>
                <w:i/>
                <w:sz w:val="24"/>
                <w:szCs w:val="24"/>
              </w:rPr>
            </w:pPr>
            <w:r w:rsidRPr="00C25542">
              <w:rPr>
                <w:rFonts w:ascii="Times New Roman" w:hAnsi="Times New Roman" w:cs="Times New Roman"/>
                <w:b/>
                <w:i/>
                <w:sz w:val="24"/>
                <w:szCs w:val="24"/>
              </w:rPr>
              <w:t>Неаудиторное</w:t>
            </w:r>
          </w:p>
        </w:tc>
        <w:tc>
          <w:tcPr>
            <w:tcW w:w="1843" w:type="dxa"/>
          </w:tcPr>
          <w:p w:rsidR="00471776" w:rsidRPr="00C25542" w:rsidRDefault="00471776" w:rsidP="00C25542">
            <w:pPr>
              <w:rPr>
                <w:rFonts w:ascii="Times New Roman" w:hAnsi="Times New Roman" w:cs="Times New Roman"/>
                <w:b/>
                <w:i/>
                <w:sz w:val="24"/>
                <w:szCs w:val="24"/>
              </w:rPr>
            </w:pPr>
            <w:r w:rsidRPr="00C25542">
              <w:rPr>
                <w:rFonts w:ascii="Times New Roman" w:hAnsi="Times New Roman" w:cs="Times New Roman"/>
                <w:b/>
                <w:i/>
                <w:sz w:val="24"/>
                <w:szCs w:val="24"/>
              </w:rPr>
              <w:t>Аудиторное</w:t>
            </w:r>
          </w:p>
        </w:tc>
      </w:tr>
      <w:tr w:rsidR="00471776" w:rsidRPr="00C25542" w:rsidTr="00EB276F">
        <w:tc>
          <w:tcPr>
            <w:tcW w:w="675"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1</w:t>
            </w:r>
          </w:p>
        </w:tc>
        <w:tc>
          <w:tcPr>
            <w:tcW w:w="2977"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Занятие:</w:t>
            </w:r>
          </w:p>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«Давайте познакомимся»</w:t>
            </w:r>
            <w:r w:rsidR="00EB276F" w:rsidRPr="00C25542">
              <w:rPr>
                <w:rFonts w:ascii="Times New Roman" w:hAnsi="Times New Roman" w:cs="Times New Roman"/>
                <w:sz w:val="24"/>
                <w:szCs w:val="24"/>
              </w:rPr>
              <w:t>.</w:t>
            </w:r>
          </w:p>
        </w:tc>
        <w:tc>
          <w:tcPr>
            <w:tcW w:w="5374"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Знакомство с детьми, исследование типов темперамента, знакомство со значением имен, интересами учащихся</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471776" w:rsidP="00C25542">
            <w:pPr>
              <w:rPr>
                <w:rFonts w:ascii="Times New Roman" w:hAnsi="Times New Roman" w:cs="Times New Roman"/>
                <w:sz w:val="24"/>
                <w:szCs w:val="24"/>
              </w:rPr>
            </w:pPr>
          </w:p>
        </w:tc>
        <w:tc>
          <w:tcPr>
            <w:tcW w:w="1843" w:type="dxa"/>
          </w:tcPr>
          <w:p w:rsidR="00471776" w:rsidRPr="00C25542" w:rsidRDefault="00471776"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r>
      <w:tr w:rsidR="003A285A" w:rsidRPr="00C25542" w:rsidTr="00EB276F">
        <w:tc>
          <w:tcPr>
            <w:tcW w:w="675" w:type="dxa"/>
          </w:tcPr>
          <w:p w:rsidR="003A285A" w:rsidRPr="00C25542" w:rsidRDefault="003A285A" w:rsidP="00C25542">
            <w:pPr>
              <w:rPr>
                <w:rFonts w:ascii="Times New Roman" w:hAnsi="Times New Roman" w:cs="Times New Roman"/>
                <w:sz w:val="24"/>
                <w:szCs w:val="24"/>
                <w:lang w:val="en-US"/>
              </w:rPr>
            </w:pPr>
            <w:r w:rsidRPr="00C25542">
              <w:rPr>
                <w:rFonts w:ascii="Times New Roman" w:hAnsi="Times New Roman" w:cs="Times New Roman"/>
                <w:sz w:val="24"/>
                <w:szCs w:val="24"/>
                <w:lang w:val="en-US"/>
              </w:rPr>
              <w:t>2</w:t>
            </w:r>
          </w:p>
        </w:tc>
        <w:tc>
          <w:tcPr>
            <w:tcW w:w="2977" w:type="dxa"/>
          </w:tcPr>
          <w:p w:rsidR="003A285A" w:rsidRPr="00C25542" w:rsidRDefault="003A285A" w:rsidP="00C25542">
            <w:pPr>
              <w:rPr>
                <w:rFonts w:ascii="Times New Roman" w:hAnsi="Times New Roman" w:cs="Times New Roman"/>
                <w:sz w:val="24"/>
                <w:szCs w:val="24"/>
              </w:rPr>
            </w:pPr>
            <w:r w:rsidRPr="00C25542">
              <w:rPr>
                <w:rFonts w:ascii="Times New Roman" w:hAnsi="Times New Roman" w:cs="Times New Roman"/>
                <w:sz w:val="24"/>
                <w:szCs w:val="24"/>
              </w:rPr>
              <w:t>В здоровом теле здоровый дух.</w:t>
            </w:r>
          </w:p>
        </w:tc>
        <w:tc>
          <w:tcPr>
            <w:tcW w:w="5374" w:type="dxa"/>
          </w:tcPr>
          <w:p w:rsidR="003A285A" w:rsidRPr="00C25542" w:rsidRDefault="00402020" w:rsidP="00C25542">
            <w:pPr>
              <w:rPr>
                <w:rFonts w:ascii="Times New Roman" w:hAnsi="Times New Roman" w:cs="Times New Roman"/>
                <w:sz w:val="24"/>
                <w:szCs w:val="24"/>
              </w:rPr>
            </w:pPr>
            <w:r w:rsidRPr="00C25542">
              <w:rPr>
                <w:rFonts w:ascii="Times New Roman" w:hAnsi="Times New Roman" w:cs="Times New Roman"/>
                <w:sz w:val="24"/>
                <w:szCs w:val="24"/>
              </w:rPr>
              <w:t>У</w:t>
            </w:r>
            <w:r w:rsidR="00AF2170" w:rsidRPr="00C25542">
              <w:rPr>
                <w:rFonts w:ascii="Times New Roman" w:hAnsi="Times New Roman" w:cs="Times New Roman"/>
                <w:sz w:val="24"/>
                <w:szCs w:val="24"/>
              </w:rPr>
              <w:t>креплять уверенность детей в том, что интересная и счастливая жизнь может быть   только у здорового человека; расширить знания воспитанников о здоровом образе жизни; убедить детей в необходимости вести здоровый образ жизни.</w:t>
            </w:r>
          </w:p>
        </w:tc>
        <w:tc>
          <w:tcPr>
            <w:tcW w:w="1714" w:type="dxa"/>
          </w:tcPr>
          <w:p w:rsidR="003A285A" w:rsidRPr="00C25542" w:rsidRDefault="003A285A" w:rsidP="00C25542">
            <w:pPr>
              <w:jc w:val="center"/>
              <w:rPr>
                <w:rFonts w:ascii="Times New Roman" w:hAnsi="Times New Roman" w:cs="Times New Roman"/>
                <w:sz w:val="24"/>
                <w:szCs w:val="24"/>
              </w:rPr>
            </w:pPr>
          </w:p>
        </w:tc>
        <w:tc>
          <w:tcPr>
            <w:tcW w:w="2126" w:type="dxa"/>
          </w:tcPr>
          <w:p w:rsidR="003A285A" w:rsidRPr="00C25542" w:rsidRDefault="003A285A" w:rsidP="00C25542">
            <w:pPr>
              <w:rPr>
                <w:rFonts w:ascii="Times New Roman" w:hAnsi="Times New Roman" w:cs="Times New Roman"/>
                <w:sz w:val="24"/>
                <w:szCs w:val="24"/>
                <w:lang w:val="en-US"/>
              </w:rPr>
            </w:pPr>
            <w:r w:rsidRPr="00C25542">
              <w:rPr>
                <w:rFonts w:ascii="Times New Roman" w:hAnsi="Times New Roman" w:cs="Times New Roman"/>
                <w:sz w:val="24"/>
                <w:szCs w:val="24"/>
                <w:lang w:val="en-US"/>
              </w:rPr>
              <w:t>1</w:t>
            </w:r>
          </w:p>
        </w:tc>
        <w:tc>
          <w:tcPr>
            <w:tcW w:w="1843" w:type="dxa"/>
          </w:tcPr>
          <w:p w:rsidR="003A285A" w:rsidRPr="00C25542" w:rsidRDefault="003A285A" w:rsidP="00C25542">
            <w:pPr>
              <w:jc w:val="center"/>
              <w:rPr>
                <w:rFonts w:ascii="Times New Roman" w:hAnsi="Times New Roman" w:cs="Times New Roman"/>
                <w:sz w:val="24"/>
                <w:szCs w:val="24"/>
              </w:rPr>
            </w:pPr>
          </w:p>
        </w:tc>
      </w:tr>
      <w:tr w:rsidR="00471776" w:rsidRPr="00C25542" w:rsidTr="00EB276F">
        <w:tc>
          <w:tcPr>
            <w:tcW w:w="675" w:type="dxa"/>
          </w:tcPr>
          <w:p w:rsidR="00471776" w:rsidRPr="00C25542" w:rsidRDefault="003A285A" w:rsidP="00C25542">
            <w:pPr>
              <w:rPr>
                <w:rFonts w:ascii="Times New Roman" w:hAnsi="Times New Roman" w:cs="Times New Roman"/>
                <w:sz w:val="24"/>
                <w:szCs w:val="24"/>
                <w:lang w:val="en-US"/>
              </w:rPr>
            </w:pPr>
            <w:r w:rsidRPr="00C25542">
              <w:rPr>
                <w:rFonts w:ascii="Times New Roman" w:hAnsi="Times New Roman" w:cs="Times New Roman"/>
                <w:sz w:val="24"/>
                <w:szCs w:val="24"/>
                <w:lang w:val="en-US"/>
              </w:rPr>
              <w:t>3</w:t>
            </w:r>
          </w:p>
        </w:tc>
        <w:tc>
          <w:tcPr>
            <w:tcW w:w="2977" w:type="dxa"/>
          </w:tcPr>
          <w:p w:rsidR="00471776" w:rsidRPr="00C25542" w:rsidRDefault="00140D33" w:rsidP="00C25542">
            <w:pPr>
              <w:rPr>
                <w:rFonts w:ascii="Times New Roman" w:hAnsi="Times New Roman" w:cs="Times New Roman"/>
                <w:sz w:val="24"/>
                <w:szCs w:val="24"/>
              </w:rPr>
            </w:pPr>
            <w:r w:rsidRPr="00C25542">
              <w:rPr>
                <w:rFonts w:ascii="Times New Roman" w:hAnsi="Times New Roman" w:cs="Times New Roman"/>
                <w:sz w:val="24"/>
                <w:szCs w:val="24"/>
              </w:rPr>
              <w:t xml:space="preserve">Гигиена </w:t>
            </w:r>
            <w:r w:rsidR="003A285A" w:rsidRPr="00C25542">
              <w:rPr>
                <w:rFonts w:ascii="Times New Roman" w:hAnsi="Times New Roman" w:cs="Times New Roman"/>
                <w:sz w:val="24"/>
                <w:szCs w:val="24"/>
              </w:rPr>
              <w:t>и здоровье.</w:t>
            </w:r>
            <w:r w:rsidR="008A2552" w:rsidRPr="00C25542">
              <w:rPr>
                <w:rFonts w:ascii="Times New Roman" w:hAnsi="Times New Roman" w:cs="Times New Roman"/>
                <w:sz w:val="24"/>
                <w:szCs w:val="24"/>
              </w:rPr>
              <w:t xml:space="preserve"> </w:t>
            </w:r>
            <w:r w:rsidR="00402020" w:rsidRPr="00C25542">
              <w:rPr>
                <w:rFonts w:ascii="Times New Roman" w:hAnsi="Times New Roman" w:cs="Times New Roman"/>
                <w:sz w:val="24"/>
                <w:szCs w:val="24"/>
              </w:rPr>
              <w:t>Правила личной гигиены.</w:t>
            </w:r>
          </w:p>
        </w:tc>
        <w:tc>
          <w:tcPr>
            <w:tcW w:w="5374" w:type="dxa"/>
          </w:tcPr>
          <w:p w:rsidR="00471776" w:rsidRPr="00C25542" w:rsidRDefault="00402020" w:rsidP="00C25542">
            <w:pPr>
              <w:rPr>
                <w:rFonts w:ascii="Times New Roman" w:hAnsi="Times New Roman" w:cs="Times New Roman"/>
                <w:sz w:val="24"/>
                <w:szCs w:val="24"/>
              </w:rPr>
            </w:pPr>
            <w:r w:rsidRPr="00C25542">
              <w:rPr>
                <w:rFonts w:ascii="Times New Roman" w:hAnsi="Times New Roman" w:cs="Times New Roman"/>
                <w:sz w:val="24"/>
                <w:szCs w:val="24"/>
              </w:rPr>
              <w:t>С</w:t>
            </w:r>
            <w:r w:rsidR="00AF2170" w:rsidRPr="00C25542">
              <w:rPr>
                <w:rFonts w:ascii="Times New Roman" w:hAnsi="Times New Roman" w:cs="Times New Roman"/>
                <w:sz w:val="24"/>
                <w:szCs w:val="24"/>
              </w:rPr>
              <w:t>формировать представление о гигиенических условиях нормального питания, о режиме питания.</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471776" w:rsidP="00C25542">
            <w:pPr>
              <w:rPr>
                <w:rFonts w:ascii="Times New Roman" w:hAnsi="Times New Roman" w:cs="Times New Roman"/>
                <w:sz w:val="24"/>
                <w:szCs w:val="24"/>
              </w:rPr>
            </w:pPr>
          </w:p>
        </w:tc>
        <w:tc>
          <w:tcPr>
            <w:tcW w:w="1843" w:type="dxa"/>
          </w:tcPr>
          <w:p w:rsidR="00471776" w:rsidRPr="00C25542" w:rsidRDefault="003A285A" w:rsidP="00C25542">
            <w:pPr>
              <w:jc w:val="center"/>
              <w:rPr>
                <w:rFonts w:ascii="Times New Roman" w:hAnsi="Times New Roman" w:cs="Times New Roman"/>
                <w:sz w:val="24"/>
                <w:szCs w:val="24"/>
                <w:lang w:val="en-US"/>
              </w:rPr>
            </w:pPr>
            <w:r w:rsidRPr="00C25542">
              <w:rPr>
                <w:rFonts w:ascii="Times New Roman" w:hAnsi="Times New Roman" w:cs="Times New Roman"/>
                <w:sz w:val="24"/>
                <w:szCs w:val="24"/>
                <w:lang w:val="en-US"/>
              </w:rPr>
              <w:t>1</w:t>
            </w:r>
          </w:p>
        </w:tc>
      </w:tr>
      <w:tr w:rsidR="00471776" w:rsidRPr="00C25542" w:rsidTr="00EB276F">
        <w:tc>
          <w:tcPr>
            <w:tcW w:w="675" w:type="dxa"/>
          </w:tcPr>
          <w:p w:rsidR="00471776" w:rsidRPr="00C25542" w:rsidRDefault="003A285A" w:rsidP="00C25542">
            <w:pPr>
              <w:rPr>
                <w:rFonts w:ascii="Times New Roman" w:hAnsi="Times New Roman" w:cs="Times New Roman"/>
                <w:sz w:val="24"/>
                <w:szCs w:val="24"/>
                <w:lang w:val="en-US"/>
              </w:rPr>
            </w:pPr>
            <w:r w:rsidRPr="00C25542">
              <w:rPr>
                <w:rFonts w:ascii="Times New Roman" w:hAnsi="Times New Roman" w:cs="Times New Roman"/>
                <w:sz w:val="24"/>
                <w:szCs w:val="24"/>
                <w:lang w:val="en-US"/>
              </w:rPr>
              <w:t>4</w:t>
            </w:r>
          </w:p>
        </w:tc>
        <w:tc>
          <w:tcPr>
            <w:tcW w:w="2977"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 xml:space="preserve">Экскурсия </w:t>
            </w:r>
            <w:proofErr w:type="gramStart"/>
            <w:r w:rsidRPr="00C25542">
              <w:rPr>
                <w:rFonts w:ascii="Times New Roman" w:hAnsi="Times New Roman" w:cs="Times New Roman"/>
                <w:sz w:val="24"/>
                <w:szCs w:val="24"/>
              </w:rPr>
              <w:t>по</w:t>
            </w:r>
            <w:proofErr w:type="gramEnd"/>
            <w:r w:rsidRPr="00C25542">
              <w:rPr>
                <w:rFonts w:ascii="Times New Roman" w:hAnsi="Times New Roman" w:cs="Times New Roman"/>
                <w:sz w:val="24"/>
                <w:szCs w:val="24"/>
              </w:rPr>
              <w:t xml:space="preserve"> с. Серноводское.</w:t>
            </w:r>
          </w:p>
        </w:tc>
        <w:tc>
          <w:tcPr>
            <w:tcW w:w="5374"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 xml:space="preserve">Знакомство </w:t>
            </w:r>
            <w:proofErr w:type="gramStart"/>
            <w:r w:rsidRPr="00C25542">
              <w:rPr>
                <w:rFonts w:ascii="Times New Roman" w:hAnsi="Times New Roman" w:cs="Times New Roman"/>
                <w:sz w:val="24"/>
                <w:szCs w:val="24"/>
              </w:rPr>
              <w:t>с</w:t>
            </w:r>
            <w:proofErr w:type="gramEnd"/>
            <w:r w:rsidRPr="00C25542">
              <w:rPr>
                <w:rFonts w:ascii="Times New Roman" w:hAnsi="Times New Roman" w:cs="Times New Roman"/>
                <w:sz w:val="24"/>
                <w:szCs w:val="24"/>
              </w:rPr>
              <w:t xml:space="preserve"> знакомство с растения разных видов.</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471776"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c>
          <w:tcPr>
            <w:tcW w:w="1843" w:type="dxa"/>
          </w:tcPr>
          <w:p w:rsidR="00471776" w:rsidRPr="00C25542" w:rsidRDefault="00471776" w:rsidP="00C25542">
            <w:pPr>
              <w:jc w:val="center"/>
              <w:rPr>
                <w:rFonts w:ascii="Times New Roman" w:hAnsi="Times New Roman" w:cs="Times New Roman"/>
                <w:sz w:val="24"/>
                <w:szCs w:val="24"/>
              </w:rPr>
            </w:pPr>
          </w:p>
        </w:tc>
      </w:tr>
      <w:tr w:rsidR="00471776" w:rsidRPr="00C25542" w:rsidTr="00EB276F">
        <w:tc>
          <w:tcPr>
            <w:tcW w:w="675"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5</w:t>
            </w:r>
          </w:p>
        </w:tc>
        <w:tc>
          <w:tcPr>
            <w:tcW w:w="2977"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 xml:space="preserve">Занятие: «Основы </w:t>
            </w:r>
            <w:r w:rsidR="00605659" w:rsidRPr="00C25542">
              <w:rPr>
                <w:rFonts w:ascii="Times New Roman" w:hAnsi="Times New Roman" w:cs="Times New Roman"/>
                <w:sz w:val="24"/>
                <w:szCs w:val="24"/>
              </w:rPr>
              <w:t xml:space="preserve">проектной и исследовательской деятельности», </w:t>
            </w:r>
          </w:p>
        </w:tc>
        <w:tc>
          <w:tcPr>
            <w:tcW w:w="5374"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Изучение методов исследования объектов живой природы, правила работы с лабораторным оборудованием.</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471776" w:rsidP="00C25542">
            <w:pPr>
              <w:jc w:val="center"/>
              <w:rPr>
                <w:rFonts w:ascii="Times New Roman" w:hAnsi="Times New Roman" w:cs="Times New Roman"/>
                <w:sz w:val="24"/>
                <w:szCs w:val="24"/>
              </w:rPr>
            </w:pPr>
          </w:p>
        </w:tc>
        <w:tc>
          <w:tcPr>
            <w:tcW w:w="1843" w:type="dxa"/>
          </w:tcPr>
          <w:p w:rsidR="00471776" w:rsidRPr="00C25542" w:rsidRDefault="00471776"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r>
      <w:tr w:rsidR="003A285A" w:rsidRPr="00C25542" w:rsidTr="00EB276F">
        <w:tc>
          <w:tcPr>
            <w:tcW w:w="675" w:type="dxa"/>
          </w:tcPr>
          <w:p w:rsidR="003A285A" w:rsidRPr="00C25542" w:rsidRDefault="003A285A" w:rsidP="00C25542">
            <w:pPr>
              <w:rPr>
                <w:rFonts w:ascii="Times New Roman" w:hAnsi="Times New Roman" w:cs="Times New Roman"/>
                <w:sz w:val="24"/>
                <w:szCs w:val="24"/>
                <w:lang w:val="en-US"/>
              </w:rPr>
            </w:pPr>
            <w:r w:rsidRPr="00C25542">
              <w:rPr>
                <w:rFonts w:ascii="Times New Roman" w:hAnsi="Times New Roman" w:cs="Times New Roman"/>
                <w:sz w:val="24"/>
                <w:szCs w:val="24"/>
                <w:lang w:val="en-US"/>
              </w:rPr>
              <w:t>6</w:t>
            </w:r>
          </w:p>
        </w:tc>
        <w:tc>
          <w:tcPr>
            <w:tcW w:w="2977" w:type="dxa"/>
          </w:tcPr>
          <w:p w:rsidR="008A2552" w:rsidRPr="00C25542" w:rsidRDefault="008A2552" w:rsidP="00C25542">
            <w:pPr>
              <w:pStyle w:val="a4"/>
              <w:rPr>
                <w:rFonts w:ascii="Times New Roman" w:hAnsi="Times New Roman" w:cs="Times New Roman"/>
                <w:sz w:val="24"/>
                <w:szCs w:val="24"/>
              </w:rPr>
            </w:pPr>
            <w:r w:rsidRPr="00C25542">
              <w:rPr>
                <w:rFonts w:ascii="Times New Roman" w:hAnsi="Times New Roman" w:cs="Times New Roman"/>
                <w:sz w:val="24"/>
                <w:szCs w:val="24"/>
              </w:rPr>
              <w:t>Исследовательская деятельность</w:t>
            </w:r>
          </w:p>
          <w:p w:rsidR="003A285A" w:rsidRPr="00C25542" w:rsidRDefault="008A2552" w:rsidP="00C25542">
            <w:pPr>
              <w:rPr>
                <w:rFonts w:ascii="Times New Roman" w:hAnsi="Times New Roman" w:cs="Times New Roman"/>
                <w:sz w:val="24"/>
                <w:szCs w:val="24"/>
              </w:rPr>
            </w:pPr>
            <w:r w:rsidRPr="00C25542">
              <w:rPr>
                <w:rFonts w:ascii="Times New Roman" w:hAnsi="Times New Roman" w:cs="Times New Roman"/>
                <w:sz w:val="24"/>
                <w:szCs w:val="24"/>
              </w:rPr>
              <w:t xml:space="preserve"> «Птицы вокруг нас».</w:t>
            </w:r>
          </w:p>
        </w:tc>
        <w:tc>
          <w:tcPr>
            <w:tcW w:w="5374" w:type="dxa"/>
          </w:tcPr>
          <w:p w:rsidR="00AF2170" w:rsidRPr="00C25542" w:rsidRDefault="00402020" w:rsidP="00C25542">
            <w:pPr>
              <w:rPr>
                <w:rFonts w:ascii="Times New Roman" w:hAnsi="Times New Roman" w:cs="Times New Roman"/>
                <w:sz w:val="24"/>
                <w:szCs w:val="24"/>
              </w:rPr>
            </w:pPr>
            <w:r w:rsidRPr="00C25542">
              <w:rPr>
                <w:rFonts w:ascii="Times New Roman" w:hAnsi="Times New Roman" w:cs="Times New Roman"/>
                <w:sz w:val="24"/>
                <w:szCs w:val="24"/>
              </w:rPr>
              <w:t>П</w:t>
            </w:r>
            <w:r w:rsidR="00AF2170" w:rsidRPr="00C25542">
              <w:rPr>
                <w:rFonts w:ascii="Times New Roman" w:hAnsi="Times New Roman" w:cs="Times New Roman"/>
                <w:sz w:val="24"/>
                <w:szCs w:val="24"/>
              </w:rPr>
              <w:t>ровести исследование за зимними изменениями в природе, за особенностями жизни птиц в зимнее время года;</w:t>
            </w:r>
          </w:p>
          <w:p w:rsidR="003A285A" w:rsidRPr="00C25542" w:rsidRDefault="00402020" w:rsidP="00C25542">
            <w:pPr>
              <w:rPr>
                <w:rFonts w:ascii="Times New Roman" w:hAnsi="Times New Roman" w:cs="Times New Roman"/>
                <w:sz w:val="24"/>
                <w:szCs w:val="24"/>
              </w:rPr>
            </w:pPr>
            <w:r w:rsidRPr="00C25542">
              <w:rPr>
                <w:rFonts w:ascii="Times New Roman" w:hAnsi="Times New Roman" w:cs="Times New Roman"/>
                <w:sz w:val="24"/>
                <w:szCs w:val="24"/>
              </w:rPr>
              <w:t>Р</w:t>
            </w:r>
            <w:r w:rsidR="00AF2170" w:rsidRPr="00C25542">
              <w:rPr>
                <w:rFonts w:ascii="Times New Roman" w:hAnsi="Times New Roman" w:cs="Times New Roman"/>
                <w:sz w:val="24"/>
                <w:szCs w:val="24"/>
              </w:rPr>
              <w:t>асширять знания о птицах, зимующих в наших краях, и перелетных.</w:t>
            </w:r>
          </w:p>
        </w:tc>
        <w:tc>
          <w:tcPr>
            <w:tcW w:w="1714" w:type="dxa"/>
          </w:tcPr>
          <w:p w:rsidR="003A285A" w:rsidRPr="00C25542" w:rsidRDefault="003A285A" w:rsidP="00C25542">
            <w:pPr>
              <w:jc w:val="center"/>
              <w:rPr>
                <w:rFonts w:ascii="Times New Roman" w:hAnsi="Times New Roman" w:cs="Times New Roman"/>
                <w:sz w:val="24"/>
                <w:szCs w:val="24"/>
              </w:rPr>
            </w:pPr>
          </w:p>
        </w:tc>
        <w:tc>
          <w:tcPr>
            <w:tcW w:w="2126" w:type="dxa"/>
          </w:tcPr>
          <w:p w:rsidR="003A285A" w:rsidRPr="00C25542" w:rsidRDefault="003A285A" w:rsidP="00C25542">
            <w:pPr>
              <w:jc w:val="center"/>
              <w:rPr>
                <w:rFonts w:ascii="Times New Roman" w:hAnsi="Times New Roman" w:cs="Times New Roman"/>
                <w:sz w:val="24"/>
                <w:szCs w:val="24"/>
                <w:lang w:val="en-US"/>
              </w:rPr>
            </w:pPr>
            <w:r w:rsidRPr="00C25542">
              <w:rPr>
                <w:rFonts w:ascii="Times New Roman" w:hAnsi="Times New Roman" w:cs="Times New Roman"/>
                <w:sz w:val="24"/>
                <w:szCs w:val="24"/>
                <w:lang w:val="en-US"/>
              </w:rPr>
              <w:t>1</w:t>
            </w:r>
          </w:p>
        </w:tc>
        <w:tc>
          <w:tcPr>
            <w:tcW w:w="1843" w:type="dxa"/>
          </w:tcPr>
          <w:p w:rsidR="003A285A" w:rsidRPr="00C25542" w:rsidRDefault="003A285A" w:rsidP="00C25542">
            <w:pPr>
              <w:jc w:val="center"/>
              <w:rPr>
                <w:rFonts w:ascii="Times New Roman" w:hAnsi="Times New Roman" w:cs="Times New Roman"/>
                <w:sz w:val="24"/>
                <w:szCs w:val="24"/>
              </w:rPr>
            </w:pPr>
          </w:p>
        </w:tc>
      </w:tr>
      <w:tr w:rsidR="00471776" w:rsidRPr="00C25542" w:rsidTr="00EB276F">
        <w:tc>
          <w:tcPr>
            <w:tcW w:w="675" w:type="dxa"/>
          </w:tcPr>
          <w:p w:rsidR="00471776" w:rsidRPr="00C25542" w:rsidRDefault="003A285A" w:rsidP="00C25542">
            <w:pPr>
              <w:rPr>
                <w:rFonts w:ascii="Times New Roman" w:hAnsi="Times New Roman" w:cs="Times New Roman"/>
                <w:sz w:val="24"/>
                <w:szCs w:val="24"/>
                <w:lang w:val="en-US"/>
              </w:rPr>
            </w:pPr>
            <w:r w:rsidRPr="00C25542">
              <w:rPr>
                <w:rFonts w:ascii="Times New Roman" w:hAnsi="Times New Roman" w:cs="Times New Roman"/>
                <w:sz w:val="24"/>
                <w:szCs w:val="24"/>
                <w:lang w:val="en-US"/>
              </w:rPr>
              <w:t>7</w:t>
            </w:r>
          </w:p>
        </w:tc>
        <w:tc>
          <w:tcPr>
            <w:tcW w:w="2977" w:type="dxa"/>
          </w:tcPr>
          <w:p w:rsidR="00471776" w:rsidRPr="00C25542" w:rsidRDefault="00471776" w:rsidP="00C25542">
            <w:pPr>
              <w:rPr>
                <w:rFonts w:ascii="Times New Roman" w:hAnsi="Times New Roman" w:cs="Times New Roman"/>
                <w:sz w:val="24"/>
                <w:szCs w:val="24"/>
              </w:rPr>
            </w:pPr>
            <w:r w:rsidRPr="00C25542">
              <w:rPr>
                <w:rFonts w:ascii="Times New Roman" w:eastAsia="Calibri" w:hAnsi="Times New Roman" w:cs="Times New Roman"/>
                <w:sz w:val="24"/>
                <w:szCs w:val="24"/>
              </w:rPr>
              <w:t>Экологическая культура</w:t>
            </w:r>
            <w:r w:rsidR="005D3CBB" w:rsidRPr="00C25542">
              <w:rPr>
                <w:rFonts w:ascii="Times New Roman" w:eastAsia="Calibri" w:hAnsi="Times New Roman" w:cs="Times New Roman"/>
                <w:sz w:val="24"/>
                <w:szCs w:val="24"/>
              </w:rPr>
              <w:t xml:space="preserve"> </w:t>
            </w:r>
            <w:r w:rsidR="004646F2" w:rsidRPr="00C25542">
              <w:rPr>
                <w:rFonts w:ascii="Times New Roman" w:eastAsia="Calibri" w:hAnsi="Times New Roman" w:cs="Times New Roman"/>
                <w:sz w:val="24"/>
                <w:szCs w:val="24"/>
              </w:rPr>
              <w:t>- что это такое</w:t>
            </w:r>
            <w:r w:rsidR="005D3CBB" w:rsidRPr="00C25542">
              <w:rPr>
                <w:rFonts w:ascii="Times New Roman" w:eastAsia="Calibri" w:hAnsi="Times New Roman" w:cs="Times New Roman"/>
                <w:sz w:val="24"/>
                <w:szCs w:val="24"/>
              </w:rPr>
              <w:t>?</w:t>
            </w:r>
          </w:p>
        </w:tc>
        <w:tc>
          <w:tcPr>
            <w:tcW w:w="5374" w:type="dxa"/>
          </w:tcPr>
          <w:p w:rsidR="00AF2170" w:rsidRPr="00C25542" w:rsidRDefault="00402020" w:rsidP="00C25542">
            <w:pPr>
              <w:rPr>
                <w:rFonts w:ascii="Times New Roman" w:hAnsi="Times New Roman" w:cs="Times New Roman"/>
                <w:sz w:val="24"/>
                <w:szCs w:val="24"/>
              </w:rPr>
            </w:pPr>
            <w:r w:rsidRPr="00C25542">
              <w:rPr>
                <w:rFonts w:ascii="Times New Roman" w:hAnsi="Times New Roman" w:cs="Times New Roman"/>
                <w:sz w:val="24"/>
                <w:szCs w:val="24"/>
              </w:rPr>
              <w:t>Д</w:t>
            </w:r>
            <w:r w:rsidR="00AF2170" w:rsidRPr="00C25542">
              <w:rPr>
                <w:rFonts w:ascii="Times New Roman" w:hAnsi="Times New Roman" w:cs="Times New Roman"/>
                <w:sz w:val="24"/>
                <w:szCs w:val="24"/>
              </w:rPr>
              <w:t>ать представление о перспективах развития человечества, помочь учащимся</w:t>
            </w:r>
          </w:p>
          <w:p w:rsidR="00AF2170" w:rsidRPr="00C25542" w:rsidRDefault="00AF2170" w:rsidP="00C25542">
            <w:pPr>
              <w:rPr>
                <w:rFonts w:ascii="Times New Roman" w:hAnsi="Times New Roman" w:cs="Times New Roman"/>
                <w:sz w:val="24"/>
                <w:szCs w:val="24"/>
              </w:rPr>
            </w:pPr>
            <w:r w:rsidRPr="00C25542">
              <w:rPr>
                <w:rFonts w:ascii="Times New Roman" w:hAnsi="Times New Roman" w:cs="Times New Roman"/>
                <w:sz w:val="24"/>
                <w:szCs w:val="24"/>
              </w:rPr>
              <w:t>понять, что такое экология сегодня, какое значение имеет экология в современном обществе и</w:t>
            </w:r>
          </w:p>
          <w:p w:rsidR="00AF2170" w:rsidRPr="00C25542" w:rsidRDefault="00AF2170" w:rsidP="00C25542">
            <w:pPr>
              <w:rPr>
                <w:rFonts w:ascii="Times New Roman" w:hAnsi="Times New Roman" w:cs="Times New Roman"/>
                <w:sz w:val="24"/>
                <w:szCs w:val="24"/>
              </w:rPr>
            </w:pPr>
            <w:r w:rsidRPr="00C25542">
              <w:rPr>
                <w:rFonts w:ascii="Times New Roman" w:hAnsi="Times New Roman" w:cs="Times New Roman"/>
                <w:sz w:val="24"/>
                <w:szCs w:val="24"/>
              </w:rPr>
              <w:t xml:space="preserve">какую роль играет в жизни каждого, в жизни </w:t>
            </w:r>
            <w:r w:rsidRPr="00C25542">
              <w:rPr>
                <w:rFonts w:ascii="Times New Roman" w:hAnsi="Times New Roman" w:cs="Times New Roman"/>
                <w:sz w:val="24"/>
                <w:szCs w:val="24"/>
              </w:rPr>
              <w:lastRenderedPageBreak/>
              <w:t>нашей страны и мира; содействовать формированию</w:t>
            </w:r>
          </w:p>
          <w:p w:rsidR="00AF2170" w:rsidRPr="00C25542" w:rsidRDefault="00AF2170" w:rsidP="00C25542">
            <w:pPr>
              <w:rPr>
                <w:rFonts w:ascii="Times New Roman" w:hAnsi="Times New Roman" w:cs="Times New Roman"/>
                <w:sz w:val="24"/>
                <w:szCs w:val="24"/>
              </w:rPr>
            </w:pPr>
            <w:r w:rsidRPr="00C25542">
              <w:rPr>
                <w:rFonts w:ascii="Times New Roman" w:hAnsi="Times New Roman" w:cs="Times New Roman"/>
                <w:sz w:val="24"/>
                <w:szCs w:val="24"/>
              </w:rPr>
              <w:t>у школьников представлений об экологической культуре и связанной с ней активной жизненной</w:t>
            </w:r>
          </w:p>
          <w:p w:rsidR="00AF2170" w:rsidRPr="00C25542" w:rsidRDefault="00AF2170" w:rsidP="00C25542">
            <w:pPr>
              <w:rPr>
                <w:rFonts w:ascii="Times New Roman" w:hAnsi="Times New Roman" w:cs="Times New Roman"/>
                <w:sz w:val="24"/>
                <w:szCs w:val="24"/>
              </w:rPr>
            </w:pPr>
          </w:p>
          <w:p w:rsidR="00471776" w:rsidRPr="00C25542" w:rsidRDefault="00AF2170" w:rsidP="00C25542">
            <w:pPr>
              <w:rPr>
                <w:rFonts w:ascii="Times New Roman" w:hAnsi="Times New Roman" w:cs="Times New Roman"/>
                <w:sz w:val="24"/>
                <w:szCs w:val="24"/>
              </w:rPr>
            </w:pPr>
            <w:r w:rsidRPr="00C25542">
              <w:rPr>
                <w:rFonts w:ascii="Times New Roman" w:hAnsi="Times New Roman" w:cs="Times New Roman"/>
                <w:sz w:val="24"/>
                <w:szCs w:val="24"/>
              </w:rPr>
              <w:t>позиции.</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471776" w:rsidP="00C25542">
            <w:pPr>
              <w:jc w:val="center"/>
              <w:rPr>
                <w:rFonts w:ascii="Times New Roman" w:hAnsi="Times New Roman" w:cs="Times New Roman"/>
                <w:sz w:val="24"/>
                <w:szCs w:val="24"/>
                <w:lang w:val="en-US"/>
              </w:rPr>
            </w:pPr>
          </w:p>
        </w:tc>
        <w:tc>
          <w:tcPr>
            <w:tcW w:w="1843" w:type="dxa"/>
          </w:tcPr>
          <w:p w:rsidR="00471776" w:rsidRPr="00C25542" w:rsidRDefault="003A285A" w:rsidP="00C25542">
            <w:pPr>
              <w:rPr>
                <w:rFonts w:ascii="Times New Roman" w:hAnsi="Times New Roman" w:cs="Times New Roman"/>
                <w:sz w:val="24"/>
                <w:szCs w:val="24"/>
                <w:lang w:val="en-US"/>
              </w:rPr>
            </w:pPr>
            <w:r w:rsidRPr="00C25542">
              <w:rPr>
                <w:rFonts w:ascii="Times New Roman" w:hAnsi="Times New Roman" w:cs="Times New Roman"/>
                <w:sz w:val="24"/>
                <w:szCs w:val="24"/>
                <w:lang w:val="en-US"/>
              </w:rPr>
              <w:t>1</w:t>
            </w:r>
          </w:p>
        </w:tc>
      </w:tr>
      <w:tr w:rsidR="00471776" w:rsidRPr="00C25542" w:rsidTr="00EB276F">
        <w:tc>
          <w:tcPr>
            <w:tcW w:w="675" w:type="dxa"/>
          </w:tcPr>
          <w:p w:rsidR="00471776" w:rsidRPr="00C25542" w:rsidRDefault="003A285A" w:rsidP="00C25542">
            <w:pPr>
              <w:rPr>
                <w:rFonts w:ascii="Times New Roman" w:hAnsi="Times New Roman" w:cs="Times New Roman"/>
                <w:sz w:val="24"/>
                <w:szCs w:val="24"/>
                <w:lang w:val="en-US"/>
              </w:rPr>
            </w:pPr>
            <w:r w:rsidRPr="00C25542">
              <w:rPr>
                <w:rFonts w:ascii="Times New Roman" w:hAnsi="Times New Roman" w:cs="Times New Roman"/>
                <w:sz w:val="24"/>
                <w:szCs w:val="24"/>
                <w:lang w:val="en-US"/>
              </w:rPr>
              <w:lastRenderedPageBreak/>
              <w:t>8</w:t>
            </w:r>
          </w:p>
        </w:tc>
        <w:tc>
          <w:tcPr>
            <w:tcW w:w="2977"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Экскурсия «</w:t>
            </w:r>
            <w:r w:rsidR="00CB2D9A" w:rsidRPr="00C25542">
              <w:rPr>
                <w:rFonts w:ascii="Times New Roman" w:hAnsi="Times New Roman" w:cs="Times New Roman"/>
                <w:sz w:val="24"/>
                <w:szCs w:val="24"/>
              </w:rPr>
              <w:t>Лесная аптека</w:t>
            </w:r>
            <w:r w:rsidRPr="00C25542">
              <w:rPr>
                <w:rFonts w:ascii="Times New Roman" w:hAnsi="Times New Roman" w:cs="Times New Roman"/>
                <w:sz w:val="24"/>
                <w:szCs w:val="24"/>
              </w:rPr>
              <w:t>»</w:t>
            </w:r>
          </w:p>
        </w:tc>
        <w:tc>
          <w:tcPr>
            <w:tcW w:w="5374"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Знакомство с растительными объектами школьного двора, заготовка растений для определения и гербария, заготовка природного материала</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471776"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c>
          <w:tcPr>
            <w:tcW w:w="1843" w:type="dxa"/>
          </w:tcPr>
          <w:p w:rsidR="00471776" w:rsidRPr="00C25542" w:rsidRDefault="00471776" w:rsidP="00C25542">
            <w:pPr>
              <w:rPr>
                <w:rFonts w:ascii="Times New Roman" w:hAnsi="Times New Roman" w:cs="Times New Roman"/>
                <w:sz w:val="24"/>
                <w:szCs w:val="24"/>
              </w:rPr>
            </w:pPr>
          </w:p>
        </w:tc>
      </w:tr>
      <w:tr w:rsidR="00471776" w:rsidRPr="00C25542" w:rsidTr="00EB276F">
        <w:tc>
          <w:tcPr>
            <w:tcW w:w="675" w:type="dxa"/>
          </w:tcPr>
          <w:p w:rsidR="00471776" w:rsidRPr="00C25542" w:rsidRDefault="003A285A" w:rsidP="00C25542">
            <w:pPr>
              <w:rPr>
                <w:rFonts w:ascii="Times New Roman" w:hAnsi="Times New Roman" w:cs="Times New Roman"/>
                <w:sz w:val="24"/>
                <w:szCs w:val="24"/>
                <w:lang w:val="en-US"/>
              </w:rPr>
            </w:pPr>
            <w:r w:rsidRPr="00C25542">
              <w:rPr>
                <w:rFonts w:ascii="Times New Roman" w:hAnsi="Times New Roman" w:cs="Times New Roman"/>
                <w:sz w:val="24"/>
                <w:szCs w:val="24"/>
                <w:lang w:val="en-US"/>
              </w:rPr>
              <w:t>9</w:t>
            </w:r>
          </w:p>
        </w:tc>
        <w:tc>
          <w:tcPr>
            <w:tcW w:w="2977"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Занятие «Оформление дневника наблюдения»</w:t>
            </w:r>
          </w:p>
        </w:tc>
        <w:tc>
          <w:tcPr>
            <w:tcW w:w="5374"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Заполнение дневника наблюдений.</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471776" w:rsidP="00C25542">
            <w:pPr>
              <w:jc w:val="center"/>
              <w:rPr>
                <w:rFonts w:ascii="Times New Roman" w:hAnsi="Times New Roman" w:cs="Times New Roman"/>
                <w:sz w:val="24"/>
                <w:szCs w:val="24"/>
              </w:rPr>
            </w:pPr>
          </w:p>
        </w:tc>
        <w:tc>
          <w:tcPr>
            <w:tcW w:w="1843" w:type="dxa"/>
          </w:tcPr>
          <w:p w:rsidR="00471776" w:rsidRPr="00C25542" w:rsidRDefault="00471776"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r>
      <w:tr w:rsidR="00471776" w:rsidRPr="00C25542" w:rsidTr="00EB276F">
        <w:tc>
          <w:tcPr>
            <w:tcW w:w="675"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10</w:t>
            </w:r>
          </w:p>
        </w:tc>
        <w:tc>
          <w:tcPr>
            <w:tcW w:w="2977" w:type="dxa"/>
          </w:tcPr>
          <w:p w:rsidR="00471776" w:rsidRPr="00C25542" w:rsidRDefault="00471776" w:rsidP="00C25542">
            <w:pPr>
              <w:rPr>
                <w:rFonts w:ascii="Times New Roman" w:hAnsi="Times New Roman" w:cs="Times New Roman"/>
                <w:sz w:val="24"/>
                <w:szCs w:val="24"/>
              </w:rPr>
            </w:pPr>
            <w:r w:rsidRPr="00C25542">
              <w:rPr>
                <w:rFonts w:ascii="Times New Roman" w:eastAsia="Calibri" w:hAnsi="Times New Roman" w:cs="Times New Roman"/>
                <w:color w:val="191919"/>
                <w:sz w:val="24"/>
                <w:szCs w:val="24"/>
              </w:rPr>
              <w:t>Что должен  уметь каждый из нас, чтобы быть хранителем нашего общего «дома» — планеты Земля.</w:t>
            </w:r>
          </w:p>
        </w:tc>
        <w:tc>
          <w:tcPr>
            <w:tcW w:w="5374" w:type="dxa"/>
          </w:tcPr>
          <w:p w:rsidR="00471776" w:rsidRPr="00C25542" w:rsidRDefault="00471776" w:rsidP="00C25542">
            <w:pPr>
              <w:rPr>
                <w:rFonts w:ascii="Times New Roman" w:eastAsia="Calibri" w:hAnsi="Times New Roman" w:cs="Times New Roman"/>
                <w:sz w:val="24"/>
                <w:szCs w:val="24"/>
                <w:lang w:eastAsia="en-US"/>
              </w:rPr>
            </w:pPr>
            <w:r w:rsidRPr="00C25542">
              <w:rPr>
                <w:rFonts w:ascii="Times New Roman" w:eastAsia="Calibri" w:hAnsi="Times New Roman" w:cs="Times New Roman"/>
                <w:sz w:val="24"/>
                <w:szCs w:val="24"/>
                <w:lang w:eastAsia="en-US"/>
              </w:rPr>
              <w:t>Поиск и выделение</w:t>
            </w:r>
          </w:p>
          <w:p w:rsidR="00471776" w:rsidRPr="00C25542" w:rsidRDefault="00471776" w:rsidP="00C25542">
            <w:pPr>
              <w:rPr>
                <w:rFonts w:ascii="Times New Roman" w:eastAsia="Calibri" w:hAnsi="Times New Roman" w:cs="Times New Roman"/>
                <w:sz w:val="24"/>
                <w:szCs w:val="24"/>
                <w:lang w:eastAsia="en-US"/>
              </w:rPr>
            </w:pPr>
            <w:r w:rsidRPr="00C25542">
              <w:rPr>
                <w:rFonts w:ascii="Times New Roman" w:eastAsia="Calibri" w:hAnsi="Times New Roman" w:cs="Times New Roman"/>
                <w:sz w:val="24"/>
                <w:szCs w:val="24"/>
                <w:lang w:eastAsia="en-US"/>
              </w:rPr>
              <w:t>информации;</w:t>
            </w:r>
          </w:p>
          <w:p w:rsidR="00471776" w:rsidRPr="00C25542" w:rsidRDefault="00471776" w:rsidP="00C25542">
            <w:pPr>
              <w:rPr>
                <w:rFonts w:ascii="Times New Roman" w:eastAsia="Calibri" w:hAnsi="Times New Roman" w:cs="Times New Roman"/>
                <w:sz w:val="24"/>
                <w:szCs w:val="24"/>
                <w:lang w:eastAsia="en-US"/>
              </w:rPr>
            </w:pPr>
            <w:r w:rsidRPr="00C25542">
              <w:rPr>
                <w:rFonts w:ascii="Times New Roman" w:eastAsia="Calibri" w:hAnsi="Times New Roman" w:cs="Times New Roman"/>
                <w:sz w:val="24"/>
                <w:szCs w:val="24"/>
                <w:lang w:eastAsia="en-US"/>
              </w:rPr>
              <w:t>установление</w:t>
            </w:r>
          </w:p>
          <w:p w:rsidR="00471776" w:rsidRPr="00C25542" w:rsidRDefault="00471776" w:rsidP="00C25542">
            <w:pPr>
              <w:rPr>
                <w:rFonts w:ascii="Times New Roman" w:eastAsia="Calibri" w:hAnsi="Times New Roman" w:cs="Times New Roman"/>
                <w:sz w:val="24"/>
                <w:szCs w:val="24"/>
                <w:lang w:eastAsia="en-US"/>
              </w:rPr>
            </w:pPr>
            <w:r w:rsidRPr="00C25542">
              <w:rPr>
                <w:rFonts w:ascii="Times New Roman" w:eastAsia="Calibri" w:hAnsi="Times New Roman" w:cs="Times New Roman"/>
                <w:sz w:val="24"/>
                <w:szCs w:val="24"/>
                <w:lang w:eastAsia="en-US"/>
              </w:rPr>
              <w:t>причинно-следственных</w:t>
            </w:r>
          </w:p>
          <w:p w:rsidR="00471776" w:rsidRPr="00C25542" w:rsidRDefault="00471776" w:rsidP="00C25542">
            <w:pPr>
              <w:rPr>
                <w:rFonts w:ascii="Times New Roman" w:eastAsia="Calibri" w:hAnsi="Times New Roman" w:cs="Times New Roman"/>
                <w:sz w:val="24"/>
                <w:szCs w:val="24"/>
                <w:lang w:eastAsia="en-US"/>
              </w:rPr>
            </w:pPr>
            <w:r w:rsidRPr="00C25542">
              <w:rPr>
                <w:rFonts w:ascii="Times New Roman" w:eastAsia="Calibri" w:hAnsi="Times New Roman" w:cs="Times New Roman"/>
                <w:sz w:val="24"/>
                <w:szCs w:val="24"/>
                <w:lang w:eastAsia="en-US"/>
              </w:rPr>
              <w:t>связей;</w:t>
            </w:r>
          </w:p>
          <w:p w:rsidR="00471776" w:rsidRPr="00C25542" w:rsidRDefault="00471776" w:rsidP="00C25542">
            <w:pPr>
              <w:rPr>
                <w:rFonts w:ascii="Times New Roman" w:hAnsi="Times New Roman" w:cs="Times New Roman"/>
                <w:sz w:val="24"/>
                <w:szCs w:val="24"/>
              </w:rPr>
            </w:pP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471776"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c>
          <w:tcPr>
            <w:tcW w:w="1843" w:type="dxa"/>
          </w:tcPr>
          <w:p w:rsidR="00471776" w:rsidRPr="00C25542" w:rsidRDefault="00471776" w:rsidP="00C25542">
            <w:pPr>
              <w:jc w:val="center"/>
              <w:rPr>
                <w:rFonts w:ascii="Times New Roman" w:hAnsi="Times New Roman" w:cs="Times New Roman"/>
                <w:sz w:val="24"/>
                <w:szCs w:val="24"/>
                <w:lang w:val="en-US"/>
              </w:rPr>
            </w:pPr>
          </w:p>
        </w:tc>
      </w:tr>
      <w:tr w:rsidR="00471776" w:rsidRPr="00C25542" w:rsidTr="00EB276F">
        <w:tc>
          <w:tcPr>
            <w:tcW w:w="675"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11</w:t>
            </w:r>
          </w:p>
        </w:tc>
        <w:tc>
          <w:tcPr>
            <w:tcW w:w="2977" w:type="dxa"/>
          </w:tcPr>
          <w:p w:rsidR="00471776" w:rsidRPr="00C25542" w:rsidRDefault="005D3CBB" w:rsidP="00C25542">
            <w:pPr>
              <w:rPr>
                <w:rFonts w:ascii="Times New Roman" w:hAnsi="Times New Roman" w:cs="Times New Roman"/>
                <w:sz w:val="24"/>
                <w:szCs w:val="24"/>
              </w:rPr>
            </w:pPr>
            <w:r w:rsidRPr="00C25542">
              <w:rPr>
                <w:rFonts w:ascii="Times New Roman" w:hAnsi="Times New Roman" w:cs="Times New Roman"/>
                <w:sz w:val="24"/>
                <w:szCs w:val="24"/>
              </w:rPr>
              <w:t>Занятие «</w:t>
            </w:r>
            <w:r w:rsidR="00DE3A03" w:rsidRPr="00C25542">
              <w:rPr>
                <w:rFonts w:ascii="Times New Roman" w:hAnsi="Times New Roman" w:cs="Times New Roman"/>
                <w:sz w:val="24"/>
                <w:szCs w:val="24"/>
              </w:rPr>
              <w:t>Охраняю себя сам».</w:t>
            </w:r>
          </w:p>
        </w:tc>
        <w:tc>
          <w:tcPr>
            <w:tcW w:w="5374" w:type="dxa"/>
          </w:tcPr>
          <w:p w:rsidR="00471776" w:rsidRPr="00C25542" w:rsidRDefault="00DE3A03" w:rsidP="00C25542">
            <w:pPr>
              <w:rPr>
                <w:rFonts w:ascii="Times New Roman" w:hAnsi="Times New Roman" w:cs="Times New Roman"/>
                <w:sz w:val="24"/>
                <w:szCs w:val="24"/>
              </w:rPr>
            </w:pPr>
            <w:r w:rsidRPr="00C25542">
              <w:rPr>
                <w:rFonts w:ascii="Times New Roman" w:hAnsi="Times New Roman" w:cs="Times New Roman"/>
                <w:sz w:val="24"/>
                <w:szCs w:val="24"/>
              </w:rPr>
              <w:t>Изучение правил безопасного поведения  в лесу, в парке, проезжей части, на водоеме</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471776" w:rsidP="00C25542">
            <w:pPr>
              <w:jc w:val="center"/>
              <w:rPr>
                <w:rFonts w:ascii="Times New Roman" w:hAnsi="Times New Roman" w:cs="Times New Roman"/>
                <w:sz w:val="24"/>
                <w:szCs w:val="24"/>
              </w:rPr>
            </w:pPr>
          </w:p>
        </w:tc>
        <w:tc>
          <w:tcPr>
            <w:tcW w:w="1843" w:type="dxa"/>
          </w:tcPr>
          <w:p w:rsidR="00471776" w:rsidRPr="00C25542" w:rsidRDefault="00471776"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r>
      <w:tr w:rsidR="00471776" w:rsidRPr="00C25542" w:rsidTr="00EB276F">
        <w:tc>
          <w:tcPr>
            <w:tcW w:w="675"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12</w:t>
            </w:r>
          </w:p>
        </w:tc>
        <w:tc>
          <w:tcPr>
            <w:tcW w:w="2977" w:type="dxa"/>
          </w:tcPr>
          <w:p w:rsidR="00471776" w:rsidRPr="00C25542" w:rsidRDefault="005C6BA2" w:rsidP="00C25542">
            <w:pPr>
              <w:rPr>
                <w:rFonts w:ascii="Times New Roman" w:hAnsi="Times New Roman" w:cs="Times New Roman"/>
                <w:sz w:val="24"/>
                <w:szCs w:val="24"/>
              </w:rPr>
            </w:pPr>
            <w:r w:rsidRPr="00C25542">
              <w:rPr>
                <w:rFonts w:ascii="Times New Roman" w:eastAsia="Calibri" w:hAnsi="Times New Roman" w:cs="Times New Roman"/>
                <w:color w:val="191919"/>
                <w:sz w:val="24"/>
                <w:szCs w:val="24"/>
              </w:rPr>
              <w:t>Элементарные представления об экологии жилища.</w:t>
            </w:r>
          </w:p>
        </w:tc>
        <w:tc>
          <w:tcPr>
            <w:tcW w:w="5374" w:type="dxa"/>
          </w:tcPr>
          <w:p w:rsidR="00B668A8" w:rsidRPr="00C25542" w:rsidRDefault="00402020" w:rsidP="00C25542">
            <w:pPr>
              <w:rPr>
                <w:rFonts w:ascii="Times New Roman" w:hAnsi="Times New Roman" w:cs="Times New Roman"/>
                <w:sz w:val="24"/>
                <w:szCs w:val="24"/>
              </w:rPr>
            </w:pPr>
            <w:r w:rsidRPr="00C25542">
              <w:rPr>
                <w:rFonts w:ascii="Times New Roman" w:hAnsi="Times New Roman" w:cs="Times New Roman"/>
                <w:sz w:val="24"/>
                <w:szCs w:val="24"/>
              </w:rPr>
              <w:t>И</w:t>
            </w:r>
            <w:r w:rsidR="00B668A8" w:rsidRPr="00C25542">
              <w:rPr>
                <w:rFonts w:ascii="Times New Roman" w:hAnsi="Times New Roman" w:cs="Times New Roman"/>
                <w:sz w:val="24"/>
                <w:szCs w:val="24"/>
              </w:rPr>
              <w:t>зучение знаний в области экологии (формирование представления об экологически чистой среде в жилище человека);</w:t>
            </w:r>
          </w:p>
          <w:p w:rsidR="00B668A8" w:rsidRPr="00C25542" w:rsidRDefault="00B668A8" w:rsidP="00C25542">
            <w:pPr>
              <w:rPr>
                <w:rFonts w:ascii="Times New Roman" w:hAnsi="Times New Roman" w:cs="Times New Roman"/>
                <w:sz w:val="24"/>
                <w:szCs w:val="24"/>
              </w:rPr>
            </w:pPr>
            <w:r w:rsidRPr="00C25542">
              <w:rPr>
                <w:rFonts w:ascii="Times New Roman" w:hAnsi="Times New Roman" w:cs="Times New Roman"/>
                <w:sz w:val="24"/>
                <w:szCs w:val="24"/>
              </w:rPr>
              <w:t>рассмотреть жилую квартиру, как незамкнутую экосистему и предложить меры по созданию экологически безопасной для человека среды обитания</w:t>
            </w:r>
          </w:p>
          <w:p w:rsidR="00B668A8" w:rsidRPr="00C25542" w:rsidRDefault="00B668A8" w:rsidP="00C25542">
            <w:pPr>
              <w:rPr>
                <w:rFonts w:ascii="Times New Roman" w:hAnsi="Times New Roman" w:cs="Times New Roman"/>
                <w:sz w:val="24"/>
                <w:szCs w:val="24"/>
              </w:rPr>
            </w:pPr>
            <w:r w:rsidRPr="00C25542">
              <w:rPr>
                <w:rFonts w:ascii="Times New Roman" w:hAnsi="Times New Roman" w:cs="Times New Roman"/>
                <w:sz w:val="24"/>
                <w:szCs w:val="24"/>
              </w:rPr>
              <w:t>формировать умения работать с дополнительной литературой;</w:t>
            </w:r>
          </w:p>
          <w:p w:rsidR="00B668A8" w:rsidRPr="00C25542" w:rsidRDefault="00B668A8" w:rsidP="00C25542">
            <w:pPr>
              <w:rPr>
                <w:rFonts w:ascii="Times New Roman" w:hAnsi="Times New Roman" w:cs="Times New Roman"/>
                <w:sz w:val="24"/>
                <w:szCs w:val="24"/>
              </w:rPr>
            </w:pPr>
            <w:r w:rsidRPr="00C25542">
              <w:rPr>
                <w:rFonts w:ascii="Times New Roman" w:hAnsi="Times New Roman" w:cs="Times New Roman"/>
                <w:sz w:val="24"/>
                <w:szCs w:val="24"/>
              </w:rPr>
              <w:t>развивать способности учащихся анализировать ситуации, связанные с охраной здоровья человека;</w:t>
            </w:r>
          </w:p>
          <w:p w:rsidR="00471776" w:rsidRPr="00C25542" w:rsidRDefault="00B668A8" w:rsidP="00C25542">
            <w:pPr>
              <w:rPr>
                <w:rFonts w:ascii="Times New Roman" w:hAnsi="Times New Roman" w:cs="Times New Roman"/>
                <w:sz w:val="24"/>
                <w:szCs w:val="24"/>
              </w:rPr>
            </w:pPr>
            <w:r w:rsidRPr="00C25542">
              <w:rPr>
                <w:rFonts w:ascii="Times New Roman" w:hAnsi="Times New Roman" w:cs="Times New Roman"/>
                <w:sz w:val="24"/>
                <w:szCs w:val="24"/>
              </w:rPr>
              <w:t xml:space="preserve">рассмотреть приемы разумного ведения </w:t>
            </w:r>
            <w:r w:rsidRPr="00C25542">
              <w:rPr>
                <w:rFonts w:ascii="Times New Roman" w:hAnsi="Times New Roman" w:cs="Times New Roman"/>
                <w:sz w:val="24"/>
                <w:szCs w:val="24"/>
              </w:rPr>
              <w:lastRenderedPageBreak/>
              <w:t>домашнего хозяйства;</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471776"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c>
          <w:tcPr>
            <w:tcW w:w="1843" w:type="dxa"/>
          </w:tcPr>
          <w:p w:rsidR="00471776" w:rsidRPr="00C25542" w:rsidRDefault="00471776" w:rsidP="00C25542">
            <w:pPr>
              <w:jc w:val="center"/>
              <w:rPr>
                <w:rFonts w:ascii="Times New Roman" w:hAnsi="Times New Roman" w:cs="Times New Roman"/>
                <w:sz w:val="24"/>
                <w:szCs w:val="24"/>
              </w:rPr>
            </w:pPr>
          </w:p>
        </w:tc>
      </w:tr>
      <w:tr w:rsidR="00471776" w:rsidRPr="00C25542" w:rsidTr="00EB276F">
        <w:tc>
          <w:tcPr>
            <w:tcW w:w="675" w:type="dxa"/>
          </w:tcPr>
          <w:p w:rsidR="00471776" w:rsidRPr="00C25542" w:rsidRDefault="005C6BA2" w:rsidP="00C25542">
            <w:pPr>
              <w:rPr>
                <w:rFonts w:ascii="Times New Roman" w:hAnsi="Times New Roman" w:cs="Times New Roman"/>
                <w:sz w:val="24"/>
                <w:szCs w:val="24"/>
              </w:rPr>
            </w:pPr>
            <w:r w:rsidRPr="00C25542">
              <w:rPr>
                <w:rFonts w:ascii="Times New Roman" w:hAnsi="Times New Roman" w:cs="Times New Roman"/>
                <w:sz w:val="24"/>
                <w:szCs w:val="24"/>
              </w:rPr>
              <w:lastRenderedPageBreak/>
              <w:t>13</w:t>
            </w:r>
          </w:p>
        </w:tc>
        <w:tc>
          <w:tcPr>
            <w:tcW w:w="2977" w:type="dxa"/>
          </w:tcPr>
          <w:p w:rsidR="00471776" w:rsidRPr="00C25542" w:rsidRDefault="00471776" w:rsidP="00C25542">
            <w:pPr>
              <w:pStyle w:val="a4"/>
              <w:rPr>
                <w:rFonts w:ascii="Times New Roman" w:hAnsi="Times New Roman" w:cs="Times New Roman"/>
                <w:sz w:val="24"/>
                <w:szCs w:val="24"/>
              </w:rPr>
            </w:pPr>
            <w:r w:rsidRPr="00C25542">
              <w:rPr>
                <w:rFonts w:ascii="Times New Roman" w:hAnsi="Times New Roman" w:cs="Times New Roman"/>
                <w:sz w:val="24"/>
                <w:szCs w:val="24"/>
              </w:rPr>
              <w:t>Занятие «Мир под микроскопом</w:t>
            </w:r>
            <w:r w:rsidR="005C6BA2" w:rsidRPr="00C25542">
              <w:rPr>
                <w:rFonts w:ascii="Times New Roman" w:hAnsi="Times New Roman" w:cs="Times New Roman"/>
                <w:sz w:val="24"/>
                <w:szCs w:val="24"/>
              </w:rPr>
              <w:t>.</w:t>
            </w:r>
          </w:p>
        </w:tc>
        <w:tc>
          <w:tcPr>
            <w:tcW w:w="5374"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Рассматривание микропрепаратов тканей растений и животных, сравнение их особенностей</w:t>
            </w:r>
            <w:r w:rsidR="00B668A8" w:rsidRPr="00C25542">
              <w:rPr>
                <w:rFonts w:ascii="Times New Roman" w:hAnsi="Times New Roman" w:cs="Times New Roman"/>
                <w:sz w:val="24"/>
                <w:szCs w:val="24"/>
              </w:rPr>
              <w:t>.</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471776" w:rsidP="00C25542">
            <w:pPr>
              <w:jc w:val="center"/>
              <w:rPr>
                <w:rFonts w:ascii="Times New Roman" w:hAnsi="Times New Roman" w:cs="Times New Roman"/>
                <w:sz w:val="24"/>
                <w:szCs w:val="24"/>
              </w:rPr>
            </w:pPr>
          </w:p>
        </w:tc>
        <w:tc>
          <w:tcPr>
            <w:tcW w:w="1843" w:type="dxa"/>
          </w:tcPr>
          <w:p w:rsidR="00471776" w:rsidRPr="00C25542" w:rsidRDefault="00471776"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r>
      <w:tr w:rsidR="003A285A" w:rsidRPr="00C25542" w:rsidTr="00EB276F">
        <w:tc>
          <w:tcPr>
            <w:tcW w:w="675" w:type="dxa"/>
          </w:tcPr>
          <w:p w:rsidR="003A285A" w:rsidRPr="00C25542" w:rsidRDefault="003A285A" w:rsidP="00C25542">
            <w:pPr>
              <w:rPr>
                <w:rFonts w:ascii="Times New Roman" w:hAnsi="Times New Roman" w:cs="Times New Roman"/>
                <w:sz w:val="24"/>
                <w:szCs w:val="24"/>
                <w:lang w:val="en-US"/>
              </w:rPr>
            </w:pPr>
            <w:r w:rsidRPr="00C25542">
              <w:rPr>
                <w:rFonts w:ascii="Times New Roman" w:hAnsi="Times New Roman" w:cs="Times New Roman"/>
                <w:sz w:val="24"/>
                <w:szCs w:val="24"/>
                <w:lang w:val="en-US"/>
              </w:rPr>
              <w:t>14</w:t>
            </w:r>
          </w:p>
        </w:tc>
        <w:tc>
          <w:tcPr>
            <w:tcW w:w="2977" w:type="dxa"/>
          </w:tcPr>
          <w:p w:rsidR="003A285A" w:rsidRPr="00C25542" w:rsidRDefault="00825B02" w:rsidP="00C25542">
            <w:pPr>
              <w:pStyle w:val="a4"/>
              <w:rPr>
                <w:rFonts w:ascii="Times New Roman" w:hAnsi="Times New Roman" w:cs="Times New Roman"/>
                <w:sz w:val="24"/>
                <w:szCs w:val="24"/>
              </w:rPr>
            </w:pPr>
            <w:r w:rsidRPr="00C25542">
              <w:rPr>
                <w:rFonts w:ascii="Times New Roman" w:eastAsia="Calibri" w:hAnsi="Times New Roman" w:cs="Times New Roman"/>
                <w:sz w:val="24"/>
                <w:szCs w:val="24"/>
              </w:rPr>
              <w:t>Озеленение классных комнат.</w:t>
            </w:r>
          </w:p>
        </w:tc>
        <w:tc>
          <w:tcPr>
            <w:tcW w:w="5374" w:type="dxa"/>
          </w:tcPr>
          <w:p w:rsidR="00B668A8" w:rsidRPr="00C25542" w:rsidRDefault="00B668A8" w:rsidP="00C25542">
            <w:pPr>
              <w:rPr>
                <w:rFonts w:ascii="Times New Roman" w:hAnsi="Times New Roman" w:cs="Times New Roman"/>
                <w:sz w:val="24"/>
                <w:szCs w:val="24"/>
              </w:rPr>
            </w:pPr>
            <w:r w:rsidRPr="00C25542">
              <w:rPr>
                <w:rFonts w:ascii="Times New Roman" w:hAnsi="Times New Roman" w:cs="Times New Roman"/>
                <w:sz w:val="24"/>
                <w:szCs w:val="24"/>
              </w:rPr>
              <w:t>На основе исследования комнатных растений создать модель комнаты с комнатными растениями, расположенными в зонах, благоприятных для их роста.</w:t>
            </w:r>
            <w:r w:rsidR="00E31B01" w:rsidRPr="00C25542">
              <w:rPr>
                <w:rFonts w:ascii="Times New Roman" w:hAnsi="Times New Roman" w:cs="Times New Roman"/>
                <w:sz w:val="24"/>
                <w:szCs w:val="24"/>
              </w:rPr>
              <w:t xml:space="preserve"> </w:t>
            </w:r>
            <w:r w:rsidRPr="00C25542">
              <w:rPr>
                <w:rFonts w:ascii="Times New Roman" w:hAnsi="Times New Roman" w:cs="Times New Roman"/>
                <w:sz w:val="24"/>
                <w:szCs w:val="24"/>
              </w:rPr>
              <w:t xml:space="preserve">Повторить классификацию растений, значение растений в жизни человека;  </w:t>
            </w:r>
          </w:p>
          <w:p w:rsidR="003A285A" w:rsidRPr="00C25542" w:rsidRDefault="00B668A8" w:rsidP="00C25542">
            <w:pPr>
              <w:rPr>
                <w:rFonts w:ascii="Times New Roman" w:hAnsi="Times New Roman" w:cs="Times New Roman"/>
                <w:sz w:val="24"/>
                <w:szCs w:val="24"/>
              </w:rPr>
            </w:pPr>
            <w:r w:rsidRPr="00C25542">
              <w:rPr>
                <w:rFonts w:ascii="Times New Roman" w:hAnsi="Times New Roman" w:cs="Times New Roman"/>
                <w:sz w:val="24"/>
                <w:szCs w:val="24"/>
              </w:rPr>
              <w:t>Развивать  познавательные способности учащихся, исследовательские навыки (умение сравнивать,  анализировать, делать выводы)</w:t>
            </w:r>
            <w:proofErr w:type="gramStart"/>
            <w:r w:rsidRPr="00C25542">
              <w:rPr>
                <w:rFonts w:ascii="Times New Roman" w:hAnsi="Times New Roman" w:cs="Times New Roman"/>
                <w:sz w:val="24"/>
                <w:szCs w:val="24"/>
              </w:rPr>
              <w:t>.В</w:t>
            </w:r>
            <w:proofErr w:type="gramEnd"/>
            <w:r w:rsidRPr="00C25542">
              <w:rPr>
                <w:rFonts w:ascii="Times New Roman" w:hAnsi="Times New Roman" w:cs="Times New Roman"/>
                <w:sz w:val="24"/>
                <w:szCs w:val="24"/>
              </w:rPr>
              <w:t>оспитывать любовь к природе и бережное отношение к ней, прививать интерес к цветоводству.</w:t>
            </w:r>
          </w:p>
        </w:tc>
        <w:tc>
          <w:tcPr>
            <w:tcW w:w="1714" w:type="dxa"/>
          </w:tcPr>
          <w:p w:rsidR="003A285A" w:rsidRPr="00C25542" w:rsidRDefault="003A285A" w:rsidP="00C25542">
            <w:pPr>
              <w:jc w:val="center"/>
              <w:rPr>
                <w:rFonts w:ascii="Times New Roman" w:hAnsi="Times New Roman" w:cs="Times New Roman"/>
                <w:sz w:val="24"/>
                <w:szCs w:val="24"/>
              </w:rPr>
            </w:pPr>
          </w:p>
        </w:tc>
        <w:tc>
          <w:tcPr>
            <w:tcW w:w="2126" w:type="dxa"/>
          </w:tcPr>
          <w:p w:rsidR="003A285A" w:rsidRPr="00C25542" w:rsidRDefault="00825B02" w:rsidP="00C25542">
            <w:pPr>
              <w:jc w:val="center"/>
              <w:rPr>
                <w:rFonts w:ascii="Times New Roman" w:hAnsi="Times New Roman" w:cs="Times New Roman"/>
                <w:sz w:val="24"/>
                <w:szCs w:val="24"/>
                <w:lang w:val="en-US"/>
              </w:rPr>
            </w:pPr>
            <w:r w:rsidRPr="00C25542">
              <w:rPr>
                <w:rFonts w:ascii="Times New Roman" w:hAnsi="Times New Roman" w:cs="Times New Roman"/>
                <w:sz w:val="24"/>
                <w:szCs w:val="24"/>
                <w:lang w:val="en-US"/>
              </w:rPr>
              <w:t>1</w:t>
            </w:r>
          </w:p>
        </w:tc>
        <w:tc>
          <w:tcPr>
            <w:tcW w:w="1843" w:type="dxa"/>
          </w:tcPr>
          <w:p w:rsidR="003A285A" w:rsidRPr="00C25542" w:rsidRDefault="003A285A" w:rsidP="00C25542">
            <w:pPr>
              <w:jc w:val="center"/>
              <w:rPr>
                <w:rFonts w:ascii="Times New Roman" w:hAnsi="Times New Roman" w:cs="Times New Roman"/>
                <w:sz w:val="24"/>
                <w:szCs w:val="24"/>
              </w:rPr>
            </w:pPr>
          </w:p>
        </w:tc>
      </w:tr>
      <w:tr w:rsidR="005C6BA2" w:rsidRPr="00C25542" w:rsidTr="00EB276F">
        <w:tc>
          <w:tcPr>
            <w:tcW w:w="675" w:type="dxa"/>
          </w:tcPr>
          <w:p w:rsidR="005C6BA2" w:rsidRPr="00C25542" w:rsidRDefault="005C6BA2" w:rsidP="00C25542">
            <w:pPr>
              <w:rPr>
                <w:rFonts w:ascii="Times New Roman" w:hAnsi="Times New Roman" w:cs="Times New Roman"/>
                <w:sz w:val="24"/>
                <w:szCs w:val="24"/>
              </w:rPr>
            </w:pPr>
            <w:r w:rsidRPr="00C25542">
              <w:rPr>
                <w:rFonts w:ascii="Times New Roman" w:hAnsi="Times New Roman" w:cs="Times New Roman"/>
                <w:sz w:val="24"/>
                <w:szCs w:val="24"/>
              </w:rPr>
              <w:t>1</w:t>
            </w:r>
            <w:r w:rsidR="00E31B01" w:rsidRPr="00C25542">
              <w:rPr>
                <w:rFonts w:ascii="Times New Roman" w:hAnsi="Times New Roman" w:cs="Times New Roman"/>
                <w:sz w:val="24"/>
                <w:szCs w:val="24"/>
              </w:rPr>
              <w:t>5</w:t>
            </w:r>
          </w:p>
        </w:tc>
        <w:tc>
          <w:tcPr>
            <w:tcW w:w="2977" w:type="dxa"/>
          </w:tcPr>
          <w:p w:rsidR="005C6BA2" w:rsidRPr="00C25542" w:rsidRDefault="00DE3A03" w:rsidP="00C25542">
            <w:pPr>
              <w:pStyle w:val="a4"/>
              <w:rPr>
                <w:rFonts w:ascii="Times New Roman" w:hAnsi="Times New Roman" w:cs="Times New Roman"/>
                <w:sz w:val="24"/>
                <w:szCs w:val="24"/>
              </w:rPr>
            </w:pPr>
            <w:r w:rsidRPr="00C25542">
              <w:rPr>
                <w:rFonts w:ascii="Times New Roman" w:hAnsi="Times New Roman" w:cs="Times New Roman"/>
                <w:iCs/>
                <w:sz w:val="24"/>
                <w:szCs w:val="24"/>
              </w:rPr>
              <w:t>Иммунитет.</w:t>
            </w:r>
            <w:r w:rsidRPr="00C25542">
              <w:rPr>
                <w:rFonts w:ascii="Times New Roman" w:hAnsi="Times New Roman" w:cs="Times New Roman"/>
                <w:sz w:val="24"/>
                <w:szCs w:val="24"/>
              </w:rPr>
              <w:t xml:space="preserve"> Как защитить себя от болезни.</w:t>
            </w:r>
          </w:p>
        </w:tc>
        <w:tc>
          <w:tcPr>
            <w:tcW w:w="5374" w:type="dxa"/>
          </w:tcPr>
          <w:p w:rsidR="005C6BA2" w:rsidRPr="00C25542" w:rsidRDefault="00B668A8" w:rsidP="00C25542">
            <w:pPr>
              <w:rPr>
                <w:rFonts w:ascii="Times New Roman" w:hAnsi="Times New Roman" w:cs="Times New Roman"/>
                <w:sz w:val="24"/>
                <w:szCs w:val="24"/>
              </w:rPr>
            </w:pPr>
            <w:r w:rsidRPr="00C25542">
              <w:rPr>
                <w:rFonts w:ascii="Times New Roman" w:hAnsi="Times New Roman" w:cs="Times New Roman"/>
                <w:sz w:val="24"/>
                <w:szCs w:val="24"/>
              </w:rPr>
              <w:t>Воспитания и развития детей по спортивно-оздоровительному направлению внеурочной деятельности.</w:t>
            </w:r>
          </w:p>
        </w:tc>
        <w:tc>
          <w:tcPr>
            <w:tcW w:w="1714" w:type="dxa"/>
          </w:tcPr>
          <w:p w:rsidR="005C6BA2" w:rsidRPr="00C25542" w:rsidRDefault="005C6BA2" w:rsidP="00C25542">
            <w:pPr>
              <w:jc w:val="center"/>
              <w:rPr>
                <w:rFonts w:ascii="Times New Roman" w:hAnsi="Times New Roman" w:cs="Times New Roman"/>
                <w:sz w:val="24"/>
                <w:szCs w:val="24"/>
              </w:rPr>
            </w:pPr>
          </w:p>
        </w:tc>
        <w:tc>
          <w:tcPr>
            <w:tcW w:w="2126" w:type="dxa"/>
          </w:tcPr>
          <w:p w:rsidR="005C6BA2" w:rsidRPr="00C25542" w:rsidRDefault="005C6BA2" w:rsidP="00C25542">
            <w:pPr>
              <w:jc w:val="center"/>
              <w:rPr>
                <w:rFonts w:ascii="Times New Roman" w:hAnsi="Times New Roman" w:cs="Times New Roman"/>
                <w:sz w:val="24"/>
                <w:szCs w:val="24"/>
              </w:rPr>
            </w:pPr>
          </w:p>
        </w:tc>
        <w:tc>
          <w:tcPr>
            <w:tcW w:w="1843" w:type="dxa"/>
          </w:tcPr>
          <w:p w:rsidR="005C6BA2" w:rsidRPr="00C25542" w:rsidRDefault="00825B02" w:rsidP="00C25542">
            <w:pPr>
              <w:jc w:val="center"/>
              <w:rPr>
                <w:rFonts w:ascii="Times New Roman" w:hAnsi="Times New Roman" w:cs="Times New Roman"/>
                <w:sz w:val="24"/>
                <w:szCs w:val="24"/>
                <w:lang w:val="en-US"/>
              </w:rPr>
            </w:pPr>
            <w:r w:rsidRPr="00C25542">
              <w:rPr>
                <w:rFonts w:ascii="Times New Roman" w:hAnsi="Times New Roman" w:cs="Times New Roman"/>
                <w:sz w:val="24"/>
                <w:szCs w:val="24"/>
                <w:lang w:val="en-US"/>
              </w:rPr>
              <w:t>1</w:t>
            </w:r>
          </w:p>
        </w:tc>
      </w:tr>
      <w:tr w:rsidR="00471776" w:rsidRPr="00C25542" w:rsidTr="00EB276F">
        <w:tc>
          <w:tcPr>
            <w:tcW w:w="675" w:type="dxa"/>
          </w:tcPr>
          <w:p w:rsidR="00471776" w:rsidRPr="00C25542" w:rsidRDefault="005C6BA2" w:rsidP="00C25542">
            <w:pPr>
              <w:rPr>
                <w:rFonts w:ascii="Times New Roman" w:hAnsi="Times New Roman" w:cs="Times New Roman"/>
                <w:sz w:val="24"/>
                <w:szCs w:val="24"/>
              </w:rPr>
            </w:pPr>
            <w:r w:rsidRPr="00C25542">
              <w:rPr>
                <w:rFonts w:ascii="Times New Roman" w:hAnsi="Times New Roman" w:cs="Times New Roman"/>
                <w:sz w:val="24"/>
                <w:szCs w:val="24"/>
              </w:rPr>
              <w:t>1</w:t>
            </w:r>
            <w:r w:rsidR="00E31B01" w:rsidRPr="00C25542">
              <w:rPr>
                <w:rFonts w:ascii="Times New Roman" w:hAnsi="Times New Roman" w:cs="Times New Roman"/>
                <w:sz w:val="24"/>
                <w:szCs w:val="24"/>
              </w:rPr>
              <w:t>6</w:t>
            </w:r>
          </w:p>
        </w:tc>
        <w:tc>
          <w:tcPr>
            <w:tcW w:w="2977" w:type="dxa"/>
          </w:tcPr>
          <w:p w:rsidR="00471776" w:rsidRPr="00C25542" w:rsidRDefault="00471776" w:rsidP="00C25542">
            <w:pPr>
              <w:pStyle w:val="a4"/>
              <w:rPr>
                <w:rFonts w:ascii="Times New Roman" w:hAnsi="Times New Roman" w:cs="Times New Roman"/>
                <w:sz w:val="24"/>
                <w:szCs w:val="24"/>
              </w:rPr>
            </w:pPr>
            <w:r w:rsidRPr="00C25542">
              <w:rPr>
                <w:rFonts w:ascii="Times New Roman" w:hAnsi="Times New Roman" w:cs="Times New Roman"/>
                <w:sz w:val="24"/>
                <w:szCs w:val="24"/>
              </w:rPr>
              <w:t>Растения Кавказских гор.</w:t>
            </w:r>
          </w:p>
        </w:tc>
        <w:tc>
          <w:tcPr>
            <w:tcW w:w="5374"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Рассматривание растений. Сравнительная характеристика.</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471776"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c>
          <w:tcPr>
            <w:tcW w:w="1843" w:type="dxa"/>
          </w:tcPr>
          <w:p w:rsidR="00471776" w:rsidRPr="00C25542" w:rsidRDefault="00471776" w:rsidP="00C25542">
            <w:pPr>
              <w:jc w:val="center"/>
              <w:rPr>
                <w:rFonts w:ascii="Times New Roman" w:hAnsi="Times New Roman" w:cs="Times New Roman"/>
                <w:sz w:val="24"/>
                <w:szCs w:val="24"/>
              </w:rPr>
            </w:pPr>
          </w:p>
        </w:tc>
      </w:tr>
      <w:tr w:rsidR="00471776" w:rsidRPr="00C25542" w:rsidTr="00EB276F">
        <w:tc>
          <w:tcPr>
            <w:tcW w:w="675" w:type="dxa"/>
          </w:tcPr>
          <w:p w:rsidR="00471776" w:rsidRPr="00C25542" w:rsidRDefault="005C6BA2" w:rsidP="00C25542">
            <w:pPr>
              <w:rPr>
                <w:rFonts w:ascii="Times New Roman" w:hAnsi="Times New Roman" w:cs="Times New Roman"/>
                <w:sz w:val="24"/>
                <w:szCs w:val="24"/>
              </w:rPr>
            </w:pPr>
            <w:r w:rsidRPr="00C25542">
              <w:rPr>
                <w:rFonts w:ascii="Times New Roman" w:hAnsi="Times New Roman" w:cs="Times New Roman"/>
                <w:sz w:val="24"/>
                <w:szCs w:val="24"/>
              </w:rPr>
              <w:t>1</w:t>
            </w:r>
            <w:r w:rsidR="00E31B01" w:rsidRPr="00C25542">
              <w:rPr>
                <w:rFonts w:ascii="Times New Roman" w:hAnsi="Times New Roman" w:cs="Times New Roman"/>
                <w:sz w:val="24"/>
                <w:szCs w:val="24"/>
              </w:rPr>
              <w:t>7</w:t>
            </w:r>
          </w:p>
        </w:tc>
        <w:tc>
          <w:tcPr>
            <w:tcW w:w="2977" w:type="dxa"/>
          </w:tcPr>
          <w:p w:rsidR="00471776" w:rsidRPr="00C25542" w:rsidRDefault="00DE3A03" w:rsidP="00C25542">
            <w:pPr>
              <w:pStyle w:val="a4"/>
              <w:rPr>
                <w:rFonts w:ascii="Times New Roman" w:hAnsi="Times New Roman" w:cs="Times New Roman"/>
                <w:sz w:val="24"/>
                <w:szCs w:val="24"/>
              </w:rPr>
            </w:pPr>
            <w:r w:rsidRPr="00C25542">
              <w:rPr>
                <w:rStyle w:val="6"/>
                <w:rFonts w:eastAsiaTheme="minorEastAsia"/>
                <w:sz w:val="24"/>
                <w:szCs w:val="24"/>
              </w:rPr>
              <w:t>Органы дыхания. Профилактика простудных заболеваний</w:t>
            </w:r>
          </w:p>
        </w:tc>
        <w:tc>
          <w:tcPr>
            <w:tcW w:w="5374" w:type="dxa"/>
          </w:tcPr>
          <w:p w:rsidR="00471776" w:rsidRPr="00C25542" w:rsidRDefault="00402020" w:rsidP="00C25542">
            <w:pPr>
              <w:rPr>
                <w:rFonts w:ascii="Times New Roman" w:hAnsi="Times New Roman" w:cs="Times New Roman"/>
                <w:sz w:val="24"/>
                <w:szCs w:val="24"/>
              </w:rPr>
            </w:pPr>
            <w:r w:rsidRPr="00C25542">
              <w:rPr>
                <w:rFonts w:ascii="Times New Roman" w:hAnsi="Times New Roman" w:cs="Times New Roman"/>
                <w:sz w:val="24"/>
                <w:szCs w:val="24"/>
              </w:rPr>
              <w:t>Ф</w:t>
            </w:r>
            <w:r w:rsidR="00EB276F" w:rsidRPr="00C25542">
              <w:rPr>
                <w:rFonts w:ascii="Times New Roman" w:hAnsi="Times New Roman" w:cs="Times New Roman"/>
                <w:sz w:val="24"/>
                <w:szCs w:val="24"/>
              </w:rPr>
              <w:t>ормулировать понятие значения дыхания, как процесса необходимого для жизни; определить особенности строения органов дыхательной системы и их функцию озонирования, голосообразования; предупреждение заболеваний органов дыхательной системы.</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471776" w:rsidP="00C25542">
            <w:pPr>
              <w:jc w:val="center"/>
              <w:rPr>
                <w:rFonts w:ascii="Times New Roman" w:hAnsi="Times New Roman" w:cs="Times New Roman"/>
                <w:sz w:val="24"/>
                <w:szCs w:val="24"/>
              </w:rPr>
            </w:pPr>
          </w:p>
        </w:tc>
        <w:tc>
          <w:tcPr>
            <w:tcW w:w="1843" w:type="dxa"/>
          </w:tcPr>
          <w:p w:rsidR="00471776" w:rsidRPr="00C25542" w:rsidRDefault="00471776"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r>
      <w:tr w:rsidR="00471776" w:rsidRPr="00C25542" w:rsidTr="00EB276F">
        <w:tc>
          <w:tcPr>
            <w:tcW w:w="675" w:type="dxa"/>
          </w:tcPr>
          <w:p w:rsidR="00471776" w:rsidRPr="00C25542" w:rsidRDefault="005C6BA2" w:rsidP="00C25542">
            <w:pPr>
              <w:rPr>
                <w:rFonts w:ascii="Times New Roman" w:hAnsi="Times New Roman" w:cs="Times New Roman"/>
                <w:sz w:val="24"/>
                <w:szCs w:val="24"/>
              </w:rPr>
            </w:pPr>
            <w:r w:rsidRPr="00C25542">
              <w:rPr>
                <w:rFonts w:ascii="Times New Roman" w:hAnsi="Times New Roman" w:cs="Times New Roman"/>
                <w:sz w:val="24"/>
                <w:szCs w:val="24"/>
              </w:rPr>
              <w:t>1</w:t>
            </w:r>
            <w:r w:rsidR="00E31B01" w:rsidRPr="00C25542">
              <w:rPr>
                <w:rFonts w:ascii="Times New Roman" w:hAnsi="Times New Roman" w:cs="Times New Roman"/>
                <w:sz w:val="24"/>
                <w:szCs w:val="24"/>
              </w:rPr>
              <w:t>8</w:t>
            </w:r>
          </w:p>
        </w:tc>
        <w:tc>
          <w:tcPr>
            <w:tcW w:w="2977" w:type="dxa"/>
          </w:tcPr>
          <w:p w:rsidR="00471776" w:rsidRPr="00C25542" w:rsidRDefault="005C6BA2" w:rsidP="00C25542">
            <w:pPr>
              <w:pStyle w:val="a4"/>
              <w:rPr>
                <w:rFonts w:ascii="Times New Roman" w:hAnsi="Times New Roman" w:cs="Times New Roman"/>
                <w:sz w:val="24"/>
                <w:szCs w:val="24"/>
              </w:rPr>
            </w:pPr>
            <w:r w:rsidRPr="00C25542">
              <w:rPr>
                <w:rFonts w:ascii="Times New Roman" w:hAnsi="Times New Roman" w:cs="Times New Roman"/>
                <w:sz w:val="24"/>
                <w:szCs w:val="24"/>
              </w:rPr>
              <w:t>Соблюдаем мы режим, быть здоровыми хотим.</w:t>
            </w:r>
          </w:p>
        </w:tc>
        <w:tc>
          <w:tcPr>
            <w:tcW w:w="5374" w:type="dxa"/>
          </w:tcPr>
          <w:p w:rsidR="00EB276F" w:rsidRPr="00C25542" w:rsidRDefault="00402020" w:rsidP="00C25542">
            <w:pPr>
              <w:rPr>
                <w:rFonts w:ascii="Times New Roman" w:hAnsi="Times New Roman" w:cs="Times New Roman"/>
                <w:sz w:val="24"/>
                <w:szCs w:val="24"/>
              </w:rPr>
            </w:pPr>
            <w:r w:rsidRPr="00C25542">
              <w:rPr>
                <w:rFonts w:ascii="Times New Roman" w:hAnsi="Times New Roman" w:cs="Times New Roman"/>
                <w:sz w:val="24"/>
                <w:szCs w:val="24"/>
              </w:rPr>
              <w:t>В</w:t>
            </w:r>
            <w:r w:rsidR="00EB276F" w:rsidRPr="00C25542">
              <w:rPr>
                <w:rFonts w:ascii="Times New Roman" w:hAnsi="Times New Roman" w:cs="Times New Roman"/>
                <w:sz w:val="24"/>
                <w:szCs w:val="24"/>
              </w:rPr>
              <w:t>месте с учащимися определить условия сохранения и укрепления здоровья;</w:t>
            </w:r>
          </w:p>
          <w:p w:rsidR="00EB276F" w:rsidRPr="00C25542" w:rsidRDefault="00EB276F" w:rsidP="00C25542">
            <w:pPr>
              <w:rPr>
                <w:rFonts w:ascii="Times New Roman" w:hAnsi="Times New Roman" w:cs="Times New Roman"/>
                <w:sz w:val="24"/>
                <w:szCs w:val="24"/>
              </w:rPr>
            </w:pPr>
            <w:r w:rsidRPr="00C25542">
              <w:rPr>
                <w:rFonts w:ascii="Times New Roman" w:hAnsi="Times New Roman" w:cs="Times New Roman"/>
                <w:sz w:val="24"/>
                <w:szCs w:val="24"/>
              </w:rPr>
              <w:t>воспитывать стремление соблюдать эти правила;</w:t>
            </w:r>
          </w:p>
          <w:p w:rsidR="00EB276F" w:rsidRPr="00C25542" w:rsidRDefault="00EB276F" w:rsidP="00C25542">
            <w:pPr>
              <w:rPr>
                <w:rFonts w:ascii="Times New Roman" w:hAnsi="Times New Roman" w:cs="Times New Roman"/>
                <w:sz w:val="24"/>
                <w:szCs w:val="24"/>
              </w:rPr>
            </w:pPr>
            <w:r w:rsidRPr="00C25542">
              <w:rPr>
                <w:rFonts w:ascii="Times New Roman" w:hAnsi="Times New Roman" w:cs="Times New Roman"/>
                <w:sz w:val="24"/>
                <w:szCs w:val="24"/>
              </w:rPr>
              <w:t>закреплять навыки гигиены;</w:t>
            </w:r>
          </w:p>
          <w:p w:rsidR="00EB276F" w:rsidRPr="00C25542" w:rsidRDefault="00EB276F" w:rsidP="00C25542">
            <w:pPr>
              <w:rPr>
                <w:rFonts w:ascii="Times New Roman" w:hAnsi="Times New Roman" w:cs="Times New Roman"/>
                <w:sz w:val="24"/>
                <w:szCs w:val="24"/>
              </w:rPr>
            </w:pPr>
            <w:r w:rsidRPr="00C25542">
              <w:rPr>
                <w:rFonts w:ascii="Times New Roman" w:hAnsi="Times New Roman" w:cs="Times New Roman"/>
                <w:sz w:val="24"/>
                <w:szCs w:val="24"/>
              </w:rPr>
              <w:t xml:space="preserve">учить правильно распределять время работы и отдыха </w:t>
            </w:r>
            <w:proofErr w:type="gramStart"/>
            <w:r w:rsidRPr="00C25542">
              <w:rPr>
                <w:rFonts w:ascii="Times New Roman" w:hAnsi="Times New Roman" w:cs="Times New Roman"/>
                <w:sz w:val="24"/>
                <w:szCs w:val="24"/>
              </w:rPr>
              <w:t xml:space="preserve">( </w:t>
            </w:r>
            <w:proofErr w:type="gramEnd"/>
            <w:r w:rsidRPr="00C25542">
              <w:rPr>
                <w:rFonts w:ascii="Times New Roman" w:hAnsi="Times New Roman" w:cs="Times New Roman"/>
                <w:sz w:val="24"/>
                <w:szCs w:val="24"/>
              </w:rPr>
              <w:t>режим дня);</w:t>
            </w:r>
          </w:p>
          <w:p w:rsidR="00471776" w:rsidRPr="00C25542" w:rsidRDefault="00EB276F" w:rsidP="00C25542">
            <w:pPr>
              <w:rPr>
                <w:rFonts w:ascii="Times New Roman" w:hAnsi="Times New Roman" w:cs="Times New Roman"/>
                <w:sz w:val="24"/>
                <w:szCs w:val="24"/>
              </w:rPr>
            </w:pPr>
            <w:r w:rsidRPr="00C25542">
              <w:rPr>
                <w:rFonts w:ascii="Times New Roman" w:hAnsi="Times New Roman" w:cs="Times New Roman"/>
                <w:sz w:val="24"/>
                <w:szCs w:val="24"/>
              </w:rPr>
              <w:lastRenderedPageBreak/>
              <w:t>развивать речь, внимание, мышление</w:t>
            </w:r>
            <w:proofErr w:type="gramStart"/>
            <w:r w:rsidRPr="00C25542">
              <w:rPr>
                <w:rFonts w:ascii="Times New Roman" w:hAnsi="Times New Roman" w:cs="Times New Roman"/>
                <w:sz w:val="24"/>
                <w:szCs w:val="24"/>
              </w:rPr>
              <w:t>,(</w:t>
            </w:r>
            <w:proofErr w:type="gramEnd"/>
            <w:r w:rsidRPr="00C25542">
              <w:rPr>
                <w:rFonts w:ascii="Times New Roman" w:hAnsi="Times New Roman" w:cs="Times New Roman"/>
                <w:sz w:val="24"/>
                <w:szCs w:val="24"/>
              </w:rPr>
              <w:t>умение сравнивать, обобщать, делать выводы).</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825B02" w:rsidP="00C25542">
            <w:pPr>
              <w:jc w:val="center"/>
              <w:rPr>
                <w:rFonts w:ascii="Times New Roman" w:hAnsi="Times New Roman" w:cs="Times New Roman"/>
                <w:sz w:val="24"/>
                <w:szCs w:val="24"/>
                <w:lang w:val="en-US"/>
              </w:rPr>
            </w:pPr>
            <w:r w:rsidRPr="00C25542">
              <w:rPr>
                <w:rFonts w:ascii="Times New Roman" w:hAnsi="Times New Roman" w:cs="Times New Roman"/>
                <w:sz w:val="24"/>
                <w:szCs w:val="24"/>
                <w:lang w:val="en-US"/>
              </w:rPr>
              <w:t>1</w:t>
            </w:r>
          </w:p>
        </w:tc>
        <w:tc>
          <w:tcPr>
            <w:tcW w:w="1843" w:type="dxa"/>
          </w:tcPr>
          <w:p w:rsidR="00471776" w:rsidRPr="00C25542" w:rsidRDefault="00471776" w:rsidP="00C25542">
            <w:pPr>
              <w:jc w:val="center"/>
              <w:rPr>
                <w:rFonts w:ascii="Times New Roman" w:hAnsi="Times New Roman" w:cs="Times New Roman"/>
                <w:sz w:val="24"/>
                <w:szCs w:val="24"/>
                <w:lang w:val="en-US"/>
              </w:rPr>
            </w:pPr>
          </w:p>
        </w:tc>
      </w:tr>
      <w:tr w:rsidR="00471776" w:rsidRPr="00C25542" w:rsidTr="00EB276F">
        <w:tc>
          <w:tcPr>
            <w:tcW w:w="675" w:type="dxa"/>
          </w:tcPr>
          <w:p w:rsidR="00471776" w:rsidRPr="00C25542" w:rsidRDefault="005C6BA2" w:rsidP="00C25542">
            <w:pPr>
              <w:rPr>
                <w:rFonts w:ascii="Times New Roman" w:hAnsi="Times New Roman" w:cs="Times New Roman"/>
                <w:sz w:val="24"/>
                <w:szCs w:val="24"/>
              </w:rPr>
            </w:pPr>
            <w:r w:rsidRPr="00C25542">
              <w:rPr>
                <w:rFonts w:ascii="Times New Roman" w:hAnsi="Times New Roman" w:cs="Times New Roman"/>
                <w:sz w:val="24"/>
                <w:szCs w:val="24"/>
              </w:rPr>
              <w:lastRenderedPageBreak/>
              <w:t>1</w:t>
            </w:r>
            <w:r w:rsidR="00E31B01" w:rsidRPr="00C25542">
              <w:rPr>
                <w:rFonts w:ascii="Times New Roman" w:hAnsi="Times New Roman" w:cs="Times New Roman"/>
                <w:sz w:val="24"/>
                <w:szCs w:val="24"/>
              </w:rPr>
              <w:t>9</w:t>
            </w:r>
          </w:p>
        </w:tc>
        <w:tc>
          <w:tcPr>
            <w:tcW w:w="2977" w:type="dxa"/>
          </w:tcPr>
          <w:p w:rsidR="00471776" w:rsidRPr="00C25542" w:rsidRDefault="00471776" w:rsidP="00C25542">
            <w:pPr>
              <w:pStyle w:val="a4"/>
              <w:rPr>
                <w:rFonts w:ascii="Times New Roman" w:hAnsi="Times New Roman" w:cs="Times New Roman"/>
                <w:sz w:val="24"/>
                <w:szCs w:val="24"/>
              </w:rPr>
            </w:pPr>
            <w:proofErr w:type="spellStart"/>
            <w:r w:rsidRPr="00C25542">
              <w:rPr>
                <w:rFonts w:ascii="Times New Roman" w:hAnsi="Times New Roman" w:cs="Times New Roman"/>
                <w:sz w:val="24"/>
                <w:szCs w:val="24"/>
              </w:rPr>
              <w:t>Фитодизайн</w:t>
            </w:r>
            <w:proofErr w:type="spellEnd"/>
            <w:r w:rsidRPr="00C25542">
              <w:rPr>
                <w:rFonts w:ascii="Times New Roman" w:hAnsi="Times New Roman" w:cs="Times New Roman"/>
                <w:sz w:val="24"/>
                <w:szCs w:val="24"/>
              </w:rPr>
              <w:t>: Конкурс флористов</w:t>
            </w:r>
          </w:p>
        </w:tc>
        <w:tc>
          <w:tcPr>
            <w:tcW w:w="5374"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Изготовление декоративных картин из природного материала для праздника</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471776" w:rsidP="00C25542">
            <w:pPr>
              <w:jc w:val="center"/>
              <w:rPr>
                <w:rFonts w:ascii="Times New Roman" w:hAnsi="Times New Roman" w:cs="Times New Roman"/>
                <w:sz w:val="24"/>
                <w:szCs w:val="24"/>
              </w:rPr>
            </w:pPr>
          </w:p>
        </w:tc>
        <w:tc>
          <w:tcPr>
            <w:tcW w:w="1843" w:type="dxa"/>
          </w:tcPr>
          <w:p w:rsidR="00471776" w:rsidRPr="00C25542" w:rsidRDefault="00471776"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r>
      <w:tr w:rsidR="005C6BA2" w:rsidRPr="00C25542" w:rsidTr="00EB276F">
        <w:trPr>
          <w:trHeight w:val="1496"/>
        </w:trPr>
        <w:tc>
          <w:tcPr>
            <w:tcW w:w="675" w:type="dxa"/>
          </w:tcPr>
          <w:p w:rsidR="005C6BA2" w:rsidRPr="00C25542" w:rsidRDefault="00E31B01" w:rsidP="00C25542">
            <w:pPr>
              <w:rPr>
                <w:rFonts w:ascii="Times New Roman" w:hAnsi="Times New Roman" w:cs="Times New Roman"/>
                <w:sz w:val="24"/>
                <w:szCs w:val="24"/>
              </w:rPr>
            </w:pPr>
            <w:r w:rsidRPr="00C25542">
              <w:rPr>
                <w:rFonts w:ascii="Times New Roman" w:hAnsi="Times New Roman" w:cs="Times New Roman"/>
                <w:sz w:val="24"/>
                <w:szCs w:val="24"/>
              </w:rPr>
              <w:t>20</w:t>
            </w:r>
          </w:p>
        </w:tc>
        <w:tc>
          <w:tcPr>
            <w:tcW w:w="2977" w:type="dxa"/>
          </w:tcPr>
          <w:p w:rsidR="005C6BA2" w:rsidRPr="00C25542" w:rsidRDefault="005C6BA2" w:rsidP="00C25542">
            <w:pPr>
              <w:pStyle w:val="a4"/>
              <w:rPr>
                <w:rFonts w:ascii="Times New Roman" w:hAnsi="Times New Roman" w:cs="Times New Roman"/>
                <w:sz w:val="24"/>
                <w:szCs w:val="24"/>
              </w:rPr>
            </w:pPr>
            <w:r w:rsidRPr="00C25542">
              <w:rPr>
                <w:rFonts w:ascii="Times New Roman" w:eastAsia="Calibri" w:hAnsi="Times New Roman" w:cs="Times New Roman"/>
                <w:color w:val="191919"/>
                <w:sz w:val="24"/>
                <w:szCs w:val="24"/>
              </w:rPr>
              <w:t>Пути решения экологических проблем (на примере борьбы с загрязнением окружающей среды бытовыми отходами).</w:t>
            </w:r>
          </w:p>
        </w:tc>
        <w:tc>
          <w:tcPr>
            <w:tcW w:w="5374" w:type="dxa"/>
          </w:tcPr>
          <w:p w:rsidR="008614A1" w:rsidRPr="00C25542" w:rsidRDefault="008614A1" w:rsidP="00C25542">
            <w:pPr>
              <w:rPr>
                <w:rFonts w:ascii="Times New Roman" w:eastAsia="Calibri" w:hAnsi="Times New Roman" w:cs="Times New Roman"/>
                <w:sz w:val="24"/>
                <w:szCs w:val="24"/>
              </w:rPr>
            </w:pPr>
            <w:r w:rsidRPr="00C25542">
              <w:rPr>
                <w:rFonts w:ascii="Times New Roman" w:eastAsia="Calibri" w:hAnsi="Times New Roman" w:cs="Times New Roman"/>
                <w:sz w:val="24"/>
                <w:szCs w:val="24"/>
              </w:rPr>
              <w:t>Поиск и выделение информации; установление причинно-следственных связей;</w:t>
            </w:r>
          </w:p>
          <w:p w:rsidR="008614A1" w:rsidRPr="00C25542" w:rsidRDefault="008614A1" w:rsidP="00C25542">
            <w:pPr>
              <w:rPr>
                <w:rFonts w:ascii="Times New Roman" w:eastAsia="Calibri" w:hAnsi="Times New Roman" w:cs="Times New Roman"/>
                <w:sz w:val="24"/>
                <w:szCs w:val="24"/>
              </w:rPr>
            </w:pPr>
            <w:r w:rsidRPr="00C25542">
              <w:rPr>
                <w:rFonts w:ascii="Times New Roman" w:eastAsia="Calibri" w:hAnsi="Times New Roman" w:cs="Times New Roman"/>
                <w:sz w:val="24"/>
                <w:szCs w:val="24"/>
              </w:rPr>
              <w:t>моделирование; уметь находить ответ</w:t>
            </w:r>
            <w:r w:rsidR="00F52463" w:rsidRPr="00C25542">
              <w:rPr>
                <w:rFonts w:ascii="Times New Roman" w:eastAsia="Calibri" w:hAnsi="Times New Roman" w:cs="Times New Roman"/>
                <w:sz w:val="24"/>
                <w:szCs w:val="24"/>
              </w:rPr>
              <w:t>.</w:t>
            </w:r>
          </w:p>
          <w:p w:rsidR="005C6BA2" w:rsidRPr="00C25542" w:rsidRDefault="005C6BA2" w:rsidP="00C25542">
            <w:pPr>
              <w:rPr>
                <w:rFonts w:ascii="Times New Roman" w:hAnsi="Times New Roman" w:cs="Times New Roman"/>
                <w:sz w:val="24"/>
                <w:szCs w:val="24"/>
              </w:rPr>
            </w:pPr>
          </w:p>
        </w:tc>
        <w:tc>
          <w:tcPr>
            <w:tcW w:w="1714" w:type="dxa"/>
          </w:tcPr>
          <w:p w:rsidR="005C6BA2" w:rsidRPr="00C25542" w:rsidRDefault="005C6BA2" w:rsidP="00C25542">
            <w:pPr>
              <w:jc w:val="center"/>
              <w:rPr>
                <w:rFonts w:ascii="Times New Roman" w:hAnsi="Times New Roman" w:cs="Times New Roman"/>
                <w:sz w:val="24"/>
                <w:szCs w:val="24"/>
              </w:rPr>
            </w:pPr>
          </w:p>
        </w:tc>
        <w:tc>
          <w:tcPr>
            <w:tcW w:w="2126" w:type="dxa"/>
          </w:tcPr>
          <w:p w:rsidR="005C6BA2" w:rsidRPr="00C25542" w:rsidRDefault="005C6BA2"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c>
          <w:tcPr>
            <w:tcW w:w="1843" w:type="dxa"/>
          </w:tcPr>
          <w:p w:rsidR="005C6BA2" w:rsidRPr="00C25542" w:rsidRDefault="005C6BA2" w:rsidP="00C25542">
            <w:pPr>
              <w:jc w:val="center"/>
              <w:rPr>
                <w:rFonts w:ascii="Times New Roman" w:hAnsi="Times New Roman" w:cs="Times New Roman"/>
                <w:sz w:val="24"/>
                <w:szCs w:val="24"/>
              </w:rPr>
            </w:pPr>
          </w:p>
        </w:tc>
      </w:tr>
      <w:tr w:rsidR="00825B02" w:rsidRPr="00C25542" w:rsidTr="00EB276F">
        <w:trPr>
          <w:trHeight w:val="1496"/>
        </w:trPr>
        <w:tc>
          <w:tcPr>
            <w:tcW w:w="675" w:type="dxa"/>
          </w:tcPr>
          <w:p w:rsidR="00825B02" w:rsidRPr="00C25542" w:rsidRDefault="00825B02" w:rsidP="00C25542">
            <w:pPr>
              <w:rPr>
                <w:rFonts w:ascii="Times New Roman" w:hAnsi="Times New Roman" w:cs="Times New Roman"/>
                <w:sz w:val="24"/>
                <w:szCs w:val="24"/>
              </w:rPr>
            </w:pPr>
            <w:r w:rsidRPr="00C25542">
              <w:rPr>
                <w:rFonts w:ascii="Times New Roman" w:hAnsi="Times New Roman" w:cs="Times New Roman"/>
                <w:sz w:val="24"/>
                <w:szCs w:val="24"/>
                <w:lang w:val="en-US"/>
              </w:rPr>
              <w:t>2</w:t>
            </w:r>
            <w:r w:rsidR="00E31B01" w:rsidRPr="00C25542">
              <w:rPr>
                <w:rFonts w:ascii="Times New Roman" w:hAnsi="Times New Roman" w:cs="Times New Roman"/>
                <w:sz w:val="24"/>
                <w:szCs w:val="24"/>
              </w:rPr>
              <w:t>1</w:t>
            </w:r>
          </w:p>
        </w:tc>
        <w:tc>
          <w:tcPr>
            <w:tcW w:w="2977" w:type="dxa"/>
          </w:tcPr>
          <w:p w:rsidR="00825B02" w:rsidRPr="00C25542" w:rsidRDefault="00825B02" w:rsidP="00C25542">
            <w:pPr>
              <w:pStyle w:val="a4"/>
              <w:rPr>
                <w:rFonts w:ascii="Times New Roman" w:eastAsia="Calibri" w:hAnsi="Times New Roman" w:cs="Times New Roman"/>
                <w:color w:val="191919"/>
                <w:sz w:val="24"/>
                <w:szCs w:val="24"/>
                <w:lang w:val="en-US"/>
              </w:rPr>
            </w:pPr>
            <w:r w:rsidRPr="00C25542">
              <w:rPr>
                <w:rFonts w:ascii="Times New Roman" w:hAnsi="Times New Roman" w:cs="Times New Roman"/>
                <w:sz w:val="24"/>
                <w:szCs w:val="24"/>
              </w:rPr>
              <w:t>Вредные и полезные привычки</w:t>
            </w:r>
            <w:r w:rsidR="008A2552" w:rsidRPr="00C25542">
              <w:rPr>
                <w:rFonts w:ascii="Times New Roman" w:hAnsi="Times New Roman" w:cs="Times New Roman"/>
                <w:sz w:val="24"/>
                <w:szCs w:val="24"/>
                <w:lang w:val="en-US"/>
              </w:rPr>
              <w:t>.</w:t>
            </w:r>
          </w:p>
        </w:tc>
        <w:tc>
          <w:tcPr>
            <w:tcW w:w="5374" w:type="dxa"/>
          </w:tcPr>
          <w:p w:rsidR="008614A1" w:rsidRPr="00C25542" w:rsidRDefault="008614A1" w:rsidP="00C25542">
            <w:pPr>
              <w:rPr>
                <w:rFonts w:ascii="Times New Roman" w:hAnsi="Times New Roman" w:cs="Times New Roman"/>
                <w:sz w:val="24"/>
                <w:szCs w:val="24"/>
              </w:rPr>
            </w:pPr>
            <w:r w:rsidRPr="00C25542">
              <w:rPr>
                <w:rFonts w:ascii="Times New Roman" w:hAnsi="Times New Roman" w:cs="Times New Roman"/>
                <w:sz w:val="24"/>
                <w:szCs w:val="24"/>
              </w:rPr>
              <w:t xml:space="preserve">Сформировать представление о здоровом образе жизни, как о средстве обеспечения духовного, физического и социального благополучия личности. </w:t>
            </w:r>
          </w:p>
          <w:p w:rsidR="00825B02" w:rsidRPr="00C25542" w:rsidRDefault="008614A1" w:rsidP="00C25542">
            <w:pPr>
              <w:rPr>
                <w:rFonts w:ascii="Times New Roman" w:hAnsi="Times New Roman" w:cs="Times New Roman"/>
                <w:sz w:val="24"/>
                <w:szCs w:val="24"/>
              </w:rPr>
            </w:pPr>
            <w:r w:rsidRPr="00C25542">
              <w:rPr>
                <w:rFonts w:ascii="Times New Roman" w:hAnsi="Times New Roman" w:cs="Times New Roman"/>
                <w:sz w:val="24"/>
                <w:szCs w:val="24"/>
              </w:rPr>
              <w:t>Формирование установки на здоровый образ жизни, исключающий употребление алкоголя, наркотиков, курения и нанесение иного вреда здоровью.</w:t>
            </w:r>
          </w:p>
        </w:tc>
        <w:tc>
          <w:tcPr>
            <w:tcW w:w="1714" w:type="dxa"/>
          </w:tcPr>
          <w:p w:rsidR="00825B02" w:rsidRPr="00C25542" w:rsidRDefault="00825B02" w:rsidP="00C25542">
            <w:pPr>
              <w:jc w:val="center"/>
              <w:rPr>
                <w:rFonts w:ascii="Times New Roman" w:hAnsi="Times New Roman" w:cs="Times New Roman"/>
                <w:sz w:val="24"/>
                <w:szCs w:val="24"/>
              </w:rPr>
            </w:pPr>
          </w:p>
        </w:tc>
        <w:tc>
          <w:tcPr>
            <w:tcW w:w="2126" w:type="dxa"/>
          </w:tcPr>
          <w:p w:rsidR="00825B02" w:rsidRPr="00C25542" w:rsidRDefault="00825B02" w:rsidP="00C25542">
            <w:pPr>
              <w:jc w:val="center"/>
              <w:rPr>
                <w:rFonts w:ascii="Times New Roman" w:hAnsi="Times New Roman" w:cs="Times New Roman"/>
                <w:sz w:val="24"/>
                <w:szCs w:val="24"/>
              </w:rPr>
            </w:pPr>
          </w:p>
        </w:tc>
        <w:tc>
          <w:tcPr>
            <w:tcW w:w="1843" w:type="dxa"/>
          </w:tcPr>
          <w:p w:rsidR="00825B02" w:rsidRPr="00C25542" w:rsidRDefault="00825B02" w:rsidP="00C25542">
            <w:pPr>
              <w:jc w:val="center"/>
              <w:rPr>
                <w:rFonts w:ascii="Times New Roman" w:hAnsi="Times New Roman" w:cs="Times New Roman"/>
                <w:sz w:val="24"/>
                <w:szCs w:val="24"/>
                <w:lang w:val="en-US"/>
              </w:rPr>
            </w:pPr>
            <w:r w:rsidRPr="00C25542">
              <w:rPr>
                <w:rFonts w:ascii="Times New Roman" w:hAnsi="Times New Roman" w:cs="Times New Roman"/>
                <w:sz w:val="24"/>
                <w:szCs w:val="24"/>
                <w:lang w:val="en-US"/>
              </w:rPr>
              <w:t>1</w:t>
            </w:r>
          </w:p>
        </w:tc>
      </w:tr>
      <w:tr w:rsidR="00471776" w:rsidRPr="00C25542" w:rsidTr="00EB276F">
        <w:tc>
          <w:tcPr>
            <w:tcW w:w="675" w:type="dxa"/>
          </w:tcPr>
          <w:p w:rsidR="00471776" w:rsidRPr="00C25542" w:rsidRDefault="005C6BA2" w:rsidP="00C25542">
            <w:pPr>
              <w:rPr>
                <w:rFonts w:ascii="Times New Roman" w:hAnsi="Times New Roman" w:cs="Times New Roman"/>
                <w:sz w:val="24"/>
                <w:szCs w:val="24"/>
              </w:rPr>
            </w:pPr>
            <w:r w:rsidRPr="00C25542">
              <w:rPr>
                <w:rFonts w:ascii="Times New Roman" w:hAnsi="Times New Roman" w:cs="Times New Roman"/>
                <w:sz w:val="24"/>
                <w:szCs w:val="24"/>
              </w:rPr>
              <w:t>2</w:t>
            </w:r>
            <w:r w:rsidR="00E31B01" w:rsidRPr="00C25542">
              <w:rPr>
                <w:rFonts w:ascii="Times New Roman" w:hAnsi="Times New Roman" w:cs="Times New Roman"/>
                <w:sz w:val="24"/>
                <w:szCs w:val="24"/>
              </w:rPr>
              <w:t>2</w:t>
            </w:r>
          </w:p>
        </w:tc>
        <w:tc>
          <w:tcPr>
            <w:tcW w:w="2977" w:type="dxa"/>
          </w:tcPr>
          <w:p w:rsidR="00471776" w:rsidRPr="00C25542" w:rsidRDefault="00DE3A03" w:rsidP="00C25542">
            <w:pPr>
              <w:pStyle w:val="a4"/>
              <w:rPr>
                <w:rFonts w:ascii="Times New Roman" w:hAnsi="Times New Roman" w:cs="Times New Roman"/>
                <w:sz w:val="24"/>
                <w:szCs w:val="24"/>
              </w:rPr>
            </w:pPr>
            <w:r w:rsidRPr="00C25542">
              <w:rPr>
                <w:rFonts w:ascii="Times New Roman" w:hAnsi="Times New Roman" w:cs="Times New Roman"/>
                <w:sz w:val="24"/>
                <w:szCs w:val="24"/>
              </w:rPr>
              <w:t>Разбивка клумбы.</w:t>
            </w:r>
          </w:p>
        </w:tc>
        <w:tc>
          <w:tcPr>
            <w:tcW w:w="5374"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Изготовление кормушек и развешивание на пришкольном участке</w:t>
            </w:r>
            <w:r w:rsidR="00DE3A03" w:rsidRPr="00C25542">
              <w:rPr>
                <w:rFonts w:ascii="Times New Roman" w:hAnsi="Times New Roman" w:cs="Times New Roman"/>
                <w:sz w:val="24"/>
                <w:szCs w:val="24"/>
              </w:rPr>
              <w:t xml:space="preserve"> Разбивка клумбы, посадка цветов.</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471776"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c>
          <w:tcPr>
            <w:tcW w:w="1843" w:type="dxa"/>
          </w:tcPr>
          <w:p w:rsidR="00471776" w:rsidRPr="00C25542" w:rsidRDefault="00471776" w:rsidP="00C25542">
            <w:pPr>
              <w:jc w:val="center"/>
              <w:rPr>
                <w:rFonts w:ascii="Times New Roman" w:hAnsi="Times New Roman" w:cs="Times New Roman"/>
                <w:sz w:val="24"/>
                <w:szCs w:val="24"/>
              </w:rPr>
            </w:pPr>
          </w:p>
        </w:tc>
      </w:tr>
      <w:tr w:rsidR="00900632" w:rsidRPr="00C25542" w:rsidTr="00EB276F">
        <w:tc>
          <w:tcPr>
            <w:tcW w:w="675" w:type="dxa"/>
          </w:tcPr>
          <w:p w:rsidR="00900632" w:rsidRPr="00C25542" w:rsidRDefault="00900632" w:rsidP="00C25542">
            <w:pPr>
              <w:rPr>
                <w:rFonts w:ascii="Times New Roman" w:hAnsi="Times New Roman" w:cs="Times New Roman"/>
                <w:sz w:val="24"/>
                <w:szCs w:val="24"/>
              </w:rPr>
            </w:pPr>
            <w:r w:rsidRPr="00C25542">
              <w:rPr>
                <w:rFonts w:ascii="Times New Roman" w:hAnsi="Times New Roman" w:cs="Times New Roman"/>
                <w:sz w:val="24"/>
                <w:szCs w:val="24"/>
              </w:rPr>
              <w:t>2</w:t>
            </w:r>
            <w:r w:rsidR="00E31B01" w:rsidRPr="00C25542">
              <w:rPr>
                <w:rFonts w:ascii="Times New Roman" w:hAnsi="Times New Roman" w:cs="Times New Roman"/>
                <w:sz w:val="24"/>
                <w:szCs w:val="24"/>
              </w:rPr>
              <w:t>3</w:t>
            </w:r>
          </w:p>
        </w:tc>
        <w:tc>
          <w:tcPr>
            <w:tcW w:w="2977" w:type="dxa"/>
          </w:tcPr>
          <w:p w:rsidR="00900632" w:rsidRPr="00C25542" w:rsidRDefault="00900632" w:rsidP="00C25542">
            <w:pPr>
              <w:pStyle w:val="a4"/>
              <w:rPr>
                <w:rFonts w:ascii="Times New Roman" w:hAnsi="Times New Roman" w:cs="Times New Roman"/>
                <w:sz w:val="24"/>
                <w:szCs w:val="24"/>
              </w:rPr>
            </w:pPr>
            <w:r w:rsidRPr="00C25542">
              <w:rPr>
                <w:rFonts w:ascii="Times New Roman" w:hAnsi="Times New Roman" w:cs="Times New Roman"/>
                <w:sz w:val="24"/>
                <w:szCs w:val="24"/>
              </w:rPr>
              <w:t xml:space="preserve">Витамины </w:t>
            </w:r>
            <w:r w:rsidR="005D3CBB" w:rsidRPr="00C25542">
              <w:rPr>
                <w:rFonts w:ascii="Times New Roman" w:hAnsi="Times New Roman" w:cs="Times New Roman"/>
                <w:sz w:val="24"/>
                <w:szCs w:val="24"/>
              </w:rPr>
              <w:t>- «Н</w:t>
            </w:r>
            <w:r w:rsidRPr="00C25542">
              <w:rPr>
                <w:rFonts w:ascii="Times New Roman" w:hAnsi="Times New Roman" w:cs="Times New Roman"/>
                <w:sz w:val="24"/>
                <w:szCs w:val="24"/>
              </w:rPr>
              <w:t>аши друзья и помощники».</w:t>
            </w:r>
          </w:p>
        </w:tc>
        <w:tc>
          <w:tcPr>
            <w:tcW w:w="5374" w:type="dxa"/>
          </w:tcPr>
          <w:p w:rsidR="00900632" w:rsidRPr="00C25542" w:rsidRDefault="008614A1" w:rsidP="00C25542">
            <w:pPr>
              <w:rPr>
                <w:rFonts w:ascii="Times New Roman" w:hAnsi="Times New Roman" w:cs="Times New Roman"/>
                <w:sz w:val="24"/>
                <w:szCs w:val="24"/>
              </w:rPr>
            </w:pPr>
            <w:r w:rsidRPr="00C25542">
              <w:rPr>
                <w:rFonts w:ascii="Times New Roman" w:hAnsi="Times New Roman" w:cs="Times New Roman"/>
                <w:sz w:val="24"/>
                <w:szCs w:val="24"/>
              </w:rPr>
              <w:t>Познакомить детей с разнообразием овощей, ягод и фруктов и их значением для организма. Воспитывать умение правильно выбирать продукты для здорового питания.</w:t>
            </w:r>
          </w:p>
        </w:tc>
        <w:tc>
          <w:tcPr>
            <w:tcW w:w="1714" w:type="dxa"/>
          </w:tcPr>
          <w:p w:rsidR="00900632" w:rsidRPr="00C25542" w:rsidRDefault="00900632" w:rsidP="00C25542">
            <w:pPr>
              <w:jc w:val="center"/>
              <w:rPr>
                <w:rFonts w:ascii="Times New Roman" w:hAnsi="Times New Roman" w:cs="Times New Roman"/>
                <w:sz w:val="24"/>
                <w:szCs w:val="24"/>
              </w:rPr>
            </w:pPr>
          </w:p>
        </w:tc>
        <w:tc>
          <w:tcPr>
            <w:tcW w:w="2126" w:type="dxa"/>
          </w:tcPr>
          <w:p w:rsidR="00900632" w:rsidRPr="00C25542" w:rsidRDefault="00900632" w:rsidP="00C25542">
            <w:pPr>
              <w:jc w:val="center"/>
              <w:rPr>
                <w:rFonts w:ascii="Times New Roman" w:hAnsi="Times New Roman" w:cs="Times New Roman"/>
                <w:sz w:val="24"/>
                <w:szCs w:val="24"/>
              </w:rPr>
            </w:pPr>
          </w:p>
        </w:tc>
        <w:tc>
          <w:tcPr>
            <w:tcW w:w="1843" w:type="dxa"/>
          </w:tcPr>
          <w:p w:rsidR="00900632" w:rsidRPr="00C25542" w:rsidRDefault="00900632"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r>
      <w:tr w:rsidR="00471776" w:rsidRPr="00C25542" w:rsidTr="00EB276F">
        <w:tc>
          <w:tcPr>
            <w:tcW w:w="675" w:type="dxa"/>
          </w:tcPr>
          <w:p w:rsidR="00471776" w:rsidRPr="00C25542" w:rsidRDefault="00900632" w:rsidP="00C25542">
            <w:pPr>
              <w:rPr>
                <w:rFonts w:ascii="Times New Roman" w:hAnsi="Times New Roman" w:cs="Times New Roman"/>
                <w:sz w:val="24"/>
                <w:szCs w:val="24"/>
              </w:rPr>
            </w:pPr>
            <w:r w:rsidRPr="00C25542">
              <w:rPr>
                <w:rFonts w:ascii="Times New Roman" w:hAnsi="Times New Roman" w:cs="Times New Roman"/>
                <w:sz w:val="24"/>
                <w:szCs w:val="24"/>
              </w:rPr>
              <w:t>2</w:t>
            </w:r>
            <w:r w:rsidR="00E31B01" w:rsidRPr="00C25542">
              <w:rPr>
                <w:rFonts w:ascii="Times New Roman" w:hAnsi="Times New Roman" w:cs="Times New Roman"/>
                <w:sz w:val="24"/>
                <w:szCs w:val="24"/>
              </w:rPr>
              <w:t>4</w:t>
            </w:r>
          </w:p>
        </w:tc>
        <w:tc>
          <w:tcPr>
            <w:tcW w:w="2977" w:type="dxa"/>
          </w:tcPr>
          <w:p w:rsidR="00471776" w:rsidRPr="00C25542" w:rsidRDefault="00471776" w:rsidP="00C25542">
            <w:pPr>
              <w:pStyle w:val="a4"/>
              <w:rPr>
                <w:rFonts w:ascii="Times New Roman" w:hAnsi="Times New Roman" w:cs="Times New Roman"/>
                <w:sz w:val="24"/>
                <w:szCs w:val="24"/>
                <w:lang w:val="en-US"/>
              </w:rPr>
            </w:pPr>
            <w:r w:rsidRPr="00C25542">
              <w:rPr>
                <w:rFonts w:ascii="Times New Roman" w:hAnsi="Times New Roman" w:cs="Times New Roman"/>
                <w:sz w:val="24"/>
                <w:szCs w:val="24"/>
              </w:rPr>
              <w:t>Акция «Покормите птиц»</w:t>
            </w:r>
            <w:r w:rsidR="008A2552" w:rsidRPr="00C25542">
              <w:rPr>
                <w:rFonts w:ascii="Times New Roman" w:hAnsi="Times New Roman" w:cs="Times New Roman"/>
                <w:sz w:val="24"/>
                <w:szCs w:val="24"/>
                <w:lang w:val="en-US"/>
              </w:rPr>
              <w:t>.</w:t>
            </w:r>
          </w:p>
        </w:tc>
        <w:tc>
          <w:tcPr>
            <w:tcW w:w="5374"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Наблюдение за птицами</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471776"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c>
          <w:tcPr>
            <w:tcW w:w="1843" w:type="dxa"/>
          </w:tcPr>
          <w:p w:rsidR="00471776" w:rsidRPr="00C25542" w:rsidRDefault="00471776" w:rsidP="00C25542">
            <w:pPr>
              <w:jc w:val="center"/>
              <w:rPr>
                <w:rFonts w:ascii="Times New Roman" w:hAnsi="Times New Roman" w:cs="Times New Roman"/>
                <w:sz w:val="24"/>
                <w:szCs w:val="24"/>
              </w:rPr>
            </w:pPr>
          </w:p>
        </w:tc>
      </w:tr>
      <w:tr w:rsidR="00471776" w:rsidRPr="00C25542" w:rsidTr="00EB276F">
        <w:tc>
          <w:tcPr>
            <w:tcW w:w="675" w:type="dxa"/>
          </w:tcPr>
          <w:p w:rsidR="00471776" w:rsidRPr="00C25542" w:rsidRDefault="00900632" w:rsidP="00C25542">
            <w:pPr>
              <w:rPr>
                <w:rFonts w:ascii="Times New Roman" w:hAnsi="Times New Roman" w:cs="Times New Roman"/>
                <w:sz w:val="24"/>
                <w:szCs w:val="24"/>
              </w:rPr>
            </w:pPr>
            <w:r w:rsidRPr="00C25542">
              <w:rPr>
                <w:rFonts w:ascii="Times New Roman" w:hAnsi="Times New Roman" w:cs="Times New Roman"/>
                <w:sz w:val="24"/>
                <w:szCs w:val="24"/>
              </w:rPr>
              <w:t>2</w:t>
            </w:r>
            <w:r w:rsidR="00E31B01" w:rsidRPr="00C25542">
              <w:rPr>
                <w:rFonts w:ascii="Times New Roman" w:hAnsi="Times New Roman" w:cs="Times New Roman"/>
                <w:sz w:val="24"/>
                <w:szCs w:val="24"/>
              </w:rPr>
              <w:t>5</w:t>
            </w:r>
          </w:p>
        </w:tc>
        <w:tc>
          <w:tcPr>
            <w:tcW w:w="2977" w:type="dxa"/>
          </w:tcPr>
          <w:p w:rsidR="00471776" w:rsidRPr="00C25542" w:rsidRDefault="00900632" w:rsidP="00C25542">
            <w:pPr>
              <w:pStyle w:val="a4"/>
              <w:rPr>
                <w:rFonts w:ascii="Times New Roman" w:hAnsi="Times New Roman" w:cs="Times New Roman"/>
                <w:sz w:val="24"/>
                <w:szCs w:val="24"/>
              </w:rPr>
            </w:pPr>
            <w:r w:rsidRPr="00C25542">
              <w:rPr>
                <w:rFonts w:ascii="Times New Roman" w:hAnsi="Times New Roman" w:cs="Times New Roman"/>
                <w:sz w:val="24"/>
                <w:szCs w:val="24"/>
              </w:rPr>
              <w:t>Глаз – главный помощник человека.</w:t>
            </w:r>
            <w:r w:rsidR="00DE3A03" w:rsidRPr="00C25542">
              <w:rPr>
                <w:rFonts w:ascii="Times New Roman" w:hAnsi="Times New Roman" w:cs="Times New Roman"/>
                <w:sz w:val="24"/>
                <w:szCs w:val="24"/>
              </w:rPr>
              <w:t xml:space="preserve"> </w:t>
            </w:r>
            <w:r w:rsidR="00DE3A03" w:rsidRPr="00C25542">
              <w:rPr>
                <w:rStyle w:val="5"/>
                <w:rFonts w:eastAsiaTheme="minorEastAsia"/>
                <w:sz w:val="24"/>
                <w:szCs w:val="24"/>
              </w:rPr>
              <w:t>Зрительная гимнастика.</w:t>
            </w:r>
          </w:p>
        </w:tc>
        <w:tc>
          <w:tcPr>
            <w:tcW w:w="5374" w:type="dxa"/>
          </w:tcPr>
          <w:p w:rsidR="00471776" w:rsidRPr="00C25542" w:rsidRDefault="008614A1" w:rsidP="00C25542">
            <w:pPr>
              <w:rPr>
                <w:rFonts w:ascii="Times New Roman" w:hAnsi="Times New Roman" w:cs="Times New Roman"/>
                <w:sz w:val="24"/>
                <w:szCs w:val="24"/>
              </w:rPr>
            </w:pPr>
            <w:r w:rsidRPr="00C25542">
              <w:rPr>
                <w:rFonts w:ascii="Times New Roman" w:hAnsi="Times New Roman" w:cs="Times New Roman"/>
                <w:sz w:val="24"/>
                <w:szCs w:val="24"/>
              </w:rPr>
              <w:t>Познакомить детей со строением глаза; расширить знания детей о правилах гигиены зрения; разучить гимнастику для глаз.</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471776" w:rsidP="00C25542">
            <w:pPr>
              <w:jc w:val="center"/>
              <w:rPr>
                <w:rFonts w:ascii="Times New Roman" w:hAnsi="Times New Roman" w:cs="Times New Roman"/>
                <w:sz w:val="24"/>
                <w:szCs w:val="24"/>
              </w:rPr>
            </w:pPr>
          </w:p>
        </w:tc>
        <w:tc>
          <w:tcPr>
            <w:tcW w:w="1843" w:type="dxa"/>
          </w:tcPr>
          <w:p w:rsidR="00471776" w:rsidRPr="00C25542" w:rsidRDefault="00471776"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r>
      <w:tr w:rsidR="00825B02" w:rsidRPr="00C25542" w:rsidTr="00EB276F">
        <w:tc>
          <w:tcPr>
            <w:tcW w:w="675" w:type="dxa"/>
          </w:tcPr>
          <w:p w:rsidR="00825B02" w:rsidRPr="00C25542" w:rsidRDefault="00825B02" w:rsidP="00C25542">
            <w:pPr>
              <w:rPr>
                <w:rFonts w:ascii="Times New Roman" w:hAnsi="Times New Roman" w:cs="Times New Roman"/>
                <w:sz w:val="24"/>
                <w:szCs w:val="24"/>
              </w:rPr>
            </w:pPr>
            <w:r w:rsidRPr="00C25542">
              <w:rPr>
                <w:rFonts w:ascii="Times New Roman" w:hAnsi="Times New Roman" w:cs="Times New Roman"/>
                <w:sz w:val="24"/>
                <w:szCs w:val="24"/>
                <w:lang w:val="en-US"/>
              </w:rPr>
              <w:t>2</w:t>
            </w:r>
            <w:r w:rsidR="00E31B01" w:rsidRPr="00C25542">
              <w:rPr>
                <w:rFonts w:ascii="Times New Roman" w:hAnsi="Times New Roman" w:cs="Times New Roman"/>
                <w:sz w:val="24"/>
                <w:szCs w:val="24"/>
              </w:rPr>
              <w:t>6</w:t>
            </w:r>
          </w:p>
        </w:tc>
        <w:tc>
          <w:tcPr>
            <w:tcW w:w="2977" w:type="dxa"/>
          </w:tcPr>
          <w:p w:rsidR="00825B02" w:rsidRPr="00C25542" w:rsidRDefault="00825B02" w:rsidP="00C25542">
            <w:pPr>
              <w:pStyle w:val="a4"/>
              <w:rPr>
                <w:rFonts w:ascii="Times New Roman" w:hAnsi="Times New Roman" w:cs="Times New Roman"/>
                <w:sz w:val="24"/>
                <w:szCs w:val="24"/>
              </w:rPr>
            </w:pPr>
            <w:r w:rsidRPr="00C25542">
              <w:rPr>
                <w:rFonts w:ascii="Times New Roman" w:eastAsia="Calibri" w:hAnsi="Times New Roman" w:cs="Times New Roman"/>
                <w:sz w:val="24"/>
                <w:szCs w:val="24"/>
              </w:rPr>
              <w:t>Уход за комнатными растениями.</w:t>
            </w:r>
          </w:p>
        </w:tc>
        <w:tc>
          <w:tcPr>
            <w:tcW w:w="5374" w:type="dxa"/>
          </w:tcPr>
          <w:p w:rsidR="008614A1" w:rsidRPr="00C25542" w:rsidRDefault="00140D33" w:rsidP="00C25542">
            <w:pPr>
              <w:rPr>
                <w:rFonts w:ascii="Times New Roman" w:hAnsi="Times New Roman" w:cs="Times New Roman"/>
                <w:sz w:val="24"/>
                <w:szCs w:val="24"/>
              </w:rPr>
            </w:pPr>
            <w:r w:rsidRPr="00C25542">
              <w:rPr>
                <w:rFonts w:ascii="Times New Roman" w:hAnsi="Times New Roman" w:cs="Times New Roman"/>
                <w:sz w:val="24"/>
                <w:szCs w:val="24"/>
              </w:rPr>
              <w:t>П</w:t>
            </w:r>
            <w:r w:rsidR="008614A1" w:rsidRPr="00C25542">
              <w:rPr>
                <w:rFonts w:ascii="Times New Roman" w:hAnsi="Times New Roman" w:cs="Times New Roman"/>
                <w:sz w:val="24"/>
                <w:szCs w:val="24"/>
              </w:rPr>
              <w:t>ознакомить учащихся с условиями жизни комнатных растений на их родине</w:t>
            </w:r>
            <w:proofErr w:type="gramStart"/>
            <w:r w:rsidR="008614A1" w:rsidRPr="00C25542">
              <w:rPr>
                <w:rFonts w:ascii="Times New Roman" w:hAnsi="Times New Roman" w:cs="Times New Roman"/>
                <w:sz w:val="24"/>
                <w:szCs w:val="24"/>
              </w:rPr>
              <w:t xml:space="preserve"> ;</w:t>
            </w:r>
            <w:proofErr w:type="gramEnd"/>
          </w:p>
          <w:p w:rsidR="008614A1" w:rsidRPr="00C25542" w:rsidRDefault="008614A1" w:rsidP="00C25542">
            <w:pPr>
              <w:rPr>
                <w:rFonts w:ascii="Times New Roman" w:hAnsi="Times New Roman" w:cs="Times New Roman"/>
                <w:sz w:val="24"/>
                <w:szCs w:val="24"/>
              </w:rPr>
            </w:pPr>
            <w:r w:rsidRPr="00C25542">
              <w:rPr>
                <w:rFonts w:ascii="Times New Roman" w:hAnsi="Times New Roman" w:cs="Times New Roman"/>
                <w:sz w:val="24"/>
                <w:szCs w:val="24"/>
              </w:rPr>
              <w:t>расширить и углубить знания учащихся о роли природы в жизни человека;</w:t>
            </w:r>
          </w:p>
          <w:p w:rsidR="00825B02" w:rsidRPr="00C25542" w:rsidRDefault="008614A1" w:rsidP="00C25542">
            <w:pPr>
              <w:rPr>
                <w:rFonts w:ascii="Times New Roman" w:hAnsi="Times New Roman" w:cs="Times New Roman"/>
                <w:sz w:val="24"/>
                <w:szCs w:val="24"/>
              </w:rPr>
            </w:pPr>
            <w:r w:rsidRPr="00C25542">
              <w:rPr>
                <w:rFonts w:ascii="Times New Roman" w:hAnsi="Times New Roman" w:cs="Times New Roman"/>
                <w:sz w:val="24"/>
                <w:szCs w:val="24"/>
              </w:rPr>
              <w:lastRenderedPageBreak/>
              <w:t>повторить основы агротехники выращивания растений и ухода за ними;</w:t>
            </w:r>
          </w:p>
        </w:tc>
        <w:tc>
          <w:tcPr>
            <w:tcW w:w="1714" w:type="dxa"/>
          </w:tcPr>
          <w:p w:rsidR="00825B02" w:rsidRPr="00C25542" w:rsidRDefault="00825B02" w:rsidP="00C25542">
            <w:pPr>
              <w:jc w:val="center"/>
              <w:rPr>
                <w:rFonts w:ascii="Times New Roman" w:hAnsi="Times New Roman" w:cs="Times New Roman"/>
                <w:sz w:val="24"/>
                <w:szCs w:val="24"/>
              </w:rPr>
            </w:pPr>
          </w:p>
        </w:tc>
        <w:tc>
          <w:tcPr>
            <w:tcW w:w="2126" w:type="dxa"/>
          </w:tcPr>
          <w:p w:rsidR="00825B02" w:rsidRPr="00C25542" w:rsidRDefault="00825B02" w:rsidP="00C25542">
            <w:pPr>
              <w:jc w:val="center"/>
              <w:rPr>
                <w:rFonts w:ascii="Times New Roman" w:hAnsi="Times New Roman" w:cs="Times New Roman"/>
                <w:sz w:val="24"/>
                <w:szCs w:val="24"/>
                <w:lang w:val="en-US"/>
              </w:rPr>
            </w:pPr>
            <w:r w:rsidRPr="00C25542">
              <w:rPr>
                <w:rFonts w:ascii="Times New Roman" w:hAnsi="Times New Roman" w:cs="Times New Roman"/>
                <w:sz w:val="24"/>
                <w:szCs w:val="24"/>
                <w:lang w:val="en-US"/>
              </w:rPr>
              <w:t>1</w:t>
            </w:r>
          </w:p>
        </w:tc>
        <w:tc>
          <w:tcPr>
            <w:tcW w:w="1843" w:type="dxa"/>
          </w:tcPr>
          <w:p w:rsidR="00825B02" w:rsidRPr="00C25542" w:rsidRDefault="00825B02" w:rsidP="00C25542">
            <w:pPr>
              <w:jc w:val="center"/>
              <w:rPr>
                <w:rFonts w:ascii="Times New Roman" w:hAnsi="Times New Roman" w:cs="Times New Roman"/>
                <w:sz w:val="24"/>
                <w:szCs w:val="24"/>
              </w:rPr>
            </w:pPr>
          </w:p>
        </w:tc>
      </w:tr>
      <w:tr w:rsidR="008A2552" w:rsidRPr="00C25542" w:rsidTr="00EB276F">
        <w:tc>
          <w:tcPr>
            <w:tcW w:w="675" w:type="dxa"/>
          </w:tcPr>
          <w:p w:rsidR="008A2552" w:rsidRPr="00C25542" w:rsidRDefault="008A2552" w:rsidP="00C25542">
            <w:pPr>
              <w:rPr>
                <w:rFonts w:ascii="Times New Roman" w:hAnsi="Times New Roman" w:cs="Times New Roman"/>
                <w:sz w:val="24"/>
                <w:szCs w:val="24"/>
              </w:rPr>
            </w:pPr>
            <w:r w:rsidRPr="00C25542">
              <w:rPr>
                <w:rFonts w:ascii="Times New Roman" w:hAnsi="Times New Roman" w:cs="Times New Roman"/>
                <w:sz w:val="24"/>
                <w:szCs w:val="24"/>
                <w:lang w:val="en-US"/>
              </w:rPr>
              <w:lastRenderedPageBreak/>
              <w:t>2</w:t>
            </w:r>
            <w:r w:rsidR="00F52463" w:rsidRPr="00C25542">
              <w:rPr>
                <w:rFonts w:ascii="Times New Roman" w:hAnsi="Times New Roman" w:cs="Times New Roman"/>
                <w:sz w:val="24"/>
                <w:szCs w:val="24"/>
              </w:rPr>
              <w:t>7</w:t>
            </w:r>
          </w:p>
        </w:tc>
        <w:tc>
          <w:tcPr>
            <w:tcW w:w="2977" w:type="dxa"/>
          </w:tcPr>
          <w:p w:rsidR="008A2552" w:rsidRPr="00C25542" w:rsidRDefault="008A2552" w:rsidP="00C25542">
            <w:pPr>
              <w:pStyle w:val="a4"/>
              <w:rPr>
                <w:rFonts w:ascii="Times New Roman" w:hAnsi="Times New Roman" w:cs="Times New Roman"/>
                <w:sz w:val="24"/>
                <w:szCs w:val="24"/>
                <w:u w:val="single"/>
              </w:rPr>
            </w:pPr>
            <w:r w:rsidRPr="00C25542">
              <w:rPr>
                <w:rFonts w:ascii="Times New Roman" w:hAnsi="Times New Roman" w:cs="Times New Roman"/>
                <w:sz w:val="24"/>
                <w:szCs w:val="24"/>
                <w:u w:val="single"/>
              </w:rPr>
              <w:t>День здоровья</w:t>
            </w:r>
            <w:r w:rsidR="00DE3A03" w:rsidRPr="00C25542">
              <w:rPr>
                <w:rFonts w:ascii="Times New Roman" w:hAnsi="Times New Roman" w:cs="Times New Roman"/>
                <w:sz w:val="24"/>
                <w:szCs w:val="24"/>
                <w:u w:val="single"/>
              </w:rPr>
              <w:t>.</w:t>
            </w:r>
          </w:p>
          <w:p w:rsidR="008A2552" w:rsidRPr="00C25542" w:rsidRDefault="008A2552" w:rsidP="00C25542">
            <w:pPr>
              <w:pStyle w:val="a4"/>
              <w:rPr>
                <w:rFonts w:ascii="Times New Roman" w:hAnsi="Times New Roman" w:cs="Times New Roman"/>
                <w:sz w:val="24"/>
                <w:szCs w:val="24"/>
              </w:rPr>
            </w:pPr>
            <w:r w:rsidRPr="00C25542">
              <w:rPr>
                <w:rFonts w:ascii="Times New Roman" w:hAnsi="Times New Roman" w:cs="Times New Roman"/>
                <w:sz w:val="24"/>
                <w:szCs w:val="24"/>
              </w:rPr>
              <w:t>«Мы болезнь победим</w:t>
            </w:r>
            <w:r w:rsidR="005D3CBB" w:rsidRPr="00C25542">
              <w:rPr>
                <w:rFonts w:ascii="Times New Roman" w:hAnsi="Times New Roman" w:cs="Times New Roman"/>
                <w:sz w:val="24"/>
                <w:szCs w:val="24"/>
              </w:rPr>
              <w:t>,</w:t>
            </w:r>
            <w:r w:rsidRPr="00C25542">
              <w:rPr>
                <w:rFonts w:ascii="Times New Roman" w:hAnsi="Times New Roman" w:cs="Times New Roman"/>
                <w:sz w:val="24"/>
                <w:szCs w:val="24"/>
              </w:rPr>
              <w:t xml:space="preserve"> быть здоровыми хотим».</w:t>
            </w:r>
          </w:p>
        </w:tc>
        <w:tc>
          <w:tcPr>
            <w:tcW w:w="5374" w:type="dxa"/>
          </w:tcPr>
          <w:p w:rsidR="008A2552" w:rsidRPr="00C25542" w:rsidRDefault="001C4B0E" w:rsidP="00C25542">
            <w:pPr>
              <w:rPr>
                <w:rFonts w:ascii="Times New Roman" w:hAnsi="Times New Roman" w:cs="Times New Roman"/>
                <w:sz w:val="24"/>
                <w:szCs w:val="24"/>
              </w:rPr>
            </w:pPr>
            <w:proofErr w:type="gramStart"/>
            <w:r w:rsidRPr="00C25542">
              <w:rPr>
                <w:rFonts w:ascii="Times New Roman" w:hAnsi="Times New Roman" w:cs="Times New Roman"/>
                <w:sz w:val="24"/>
                <w:szCs w:val="24"/>
              </w:rPr>
              <w:t>П</w:t>
            </w:r>
            <w:r w:rsidR="00140D33" w:rsidRPr="00C25542">
              <w:rPr>
                <w:rFonts w:ascii="Times New Roman" w:hAnsi="Times New Roman" w:cs="Times New Roman"/>
                <w:sz w:val="24"/>
                <w:szCs w:val="24"/>
              </w:rPr>
              <w:t xml:space="preserve">редставлений о: факторах, оказывающих влияющих на здоровье; правильном (здоровом) питании и его режиме; полезных продуктах; рациональной организации режима дня, учёбы и отдыха; двигательной активности; причинах возникновения зависимостей от табака, алкоголя и других </w:t>
            </w:r>
            <w:proofErr w:type="spellStart"/>
            <w:r w:rsidR="00140D33" w:rsidRPr="00C25542">
              <w:rPr>
                <w:rFonts w:ascii="Times New Roman" w:hAnsi="Times New Roman" w:cs="Times New Roman"/>
                <w:sz w:val="24"/>
                <w:szCs w:val="24"/>
              </w:rPr>
              <w:t>психоактивных</w:t>
            </w:r>
            <w:proofErr w:type="spellEnd"/>
            <w:r w:rsidR="00140D33" w:rsidRPr="00C25542">
              <w:rPr>
                <w:rFonts w:ascii="Times New Roman" w:hAnsi="Times New Roman" w:cs="Times New Roman"/>
                <w:sz w:val="24"/>
                <w:szCs w:val="24"/>
              </w:rPr>
              <w:t xml:space="preserve"> веществ, их пагубном влиянии на здоровье; основных компонентах культуры здоровья и здорового образа жизни; влиянии эмоционального состояния на здоровье и общее благополучие;</w:t>
            </w:r>
            <w:proofErr w:type="gramEnd"/>
          </w:p>
        </w:tc>
        <w:tc>
          <w:tcPr>
            <w:tcW w:w="1714" w:type="dxa"/>
          </w:tcPr>
          <w:p w:rsidR="008A2552" w:rsidRPr="00C25542" w:rsidRDefault="008A2552" w:rsidP="00C25542">
            <w:pPr>
              <w:jc w:val="center"/>
              <w:rPr>
                <w:rFonts w:ascii="Times New Roman" w:hAnsi="Times New Roman" w:cs="Times New Roman"/>
                <w:sz w:val="24"/>
                <w:szCs w:val="24"/>
              </w:rPr>
            </w:pPr>
          </w:p>
        </w:tc>
        <w:tc>
          <w:tcPr>
            <w:tcW w:w="2126" w:type="dxa"/>
          </w:tcPr>
          <w:p w:rsidR="008A2552" w:rsidRPr="00C25542" w:rsidRDefault="008A2552" w:rsidP="00C25542">
            <w:pPr>
              <w:jc w:val="center"/>
              <w:rPr>
                <w:rFonts w:ascii="Times New Roman" w:hAnsi="Times New Roman" w:cs="Times New Roman"/>
                <w:sz w:val="24"/>
                <w:szCs w:val="24"/>
                <w:lang w:val="en-US"/>
              </w:rPr>
            </w:pPr>
            <w:r w:rsidRPr="00C25542">
              <w:rPr>
                <w:rFonts w:ascii="Times New Roman" w:hAnsi="Times New Roman" w:cs="Times New Roman"/>
                <w:sz w:val="24"/>
                <w:szCs w:val="24"/>
                <w:lang w:val="en-US"/>
              </w:rPr>
              <w:t>1</w:t>
            </w:r>
          </w:p>
        </w:tc>
        <w:tc>
          <w:tcPr>
            <w:tcW w:w="1843" w:type="dxa"/>
          </w:tcPr>
          <w:p w:rsidR="008A2552" w:rsidRPr="00C25542" w:rsidRDefault="008A2552" w:rsidP="00C25542">
            <w:pPr>
              <w:jc w:val="center"/>
              <w:rPr>
                <w:rFonts w:ascii="Times New Roman" w:hAnsi="Times New Roman" w:cs="Times New Roman"/>
                <w:sz w:val="24"/>
                <w:szCs w:val="24"/>
              </w:rPr>
            </w:pPr>
          </w:p>
        </w:tc>
      </w:tr>
      <w:tr w:rsidR="00825B02" w:rsidRPr="00C25542" w:rsidTr="00EB276F">
        <w:tc>
          <w:tcPr>
            <w:tcW w:w="675" w:type="dxa"/>
          </w:tcPr>
          <w:p w:rsidR="00825B02" w:rsidRPr="00C25542" w:rsidRDefault="00825B02" w:rsidP="00C25542">
            <w:pPr>
              <w:rPr>
                <w:rFonts w:ascii="Times New Roman" w:hAnsi="Times New Roman" w:cs="Times New Roman"/>
                <w:sz w:val="24"/>
                <w:szCs w:val="24"/>
              </w:rPr>
            </w:pPr>
            <w:r w:rsidRPr="00C25542">
              <w:rPr>
                <w:rFonts w:ascii="Times New Roman" w:hAnsi="Times New Roman" w:cs="Times New Roman"/>
                <w:sz w:val="24"/>
                <w:szCs w:val="24"/>
                <w:lang w:val="en-US"/>
              </w:rPr>
              <w:t>2</w:t>
            </w:r>
            <w:r w:rsidR="00F52463" w:rsidRPr="00C25542">
              <w:rPr>
                <w:rFonts w:ascii="Times New Roman" w:hAnsi="Times New Roman" w:cs="Times New Roman"/>
                <w:sz w:val="24"/>
                <w:szCs w:val="24"/>
              </w:rPr>
              <w:t>8</w:t>
            </w:r>
          </w:p>
        </w:tc>
        <w:tc>
          <w:tcPr>
            <w:tcW w:w="2977" w:type="dxa"/>
          </w:tcPr>
          <w:p w:rsidR="00140D33" w:rsidRPr="00C25542" w:rsidRDefault="00140D33" w:rsidP="00C25542">
            <w:pPr>
              <w:pStyle w:val="a4"/>
              <w:rPr>
                <w:rStyle w:val="5"/>
                <w:rFonts w:eastAsiaTheme="minorEastAsia"/>
                <w:sz w:val="24"/>
                <w:szCs w:val="24"/>
              </w:rPr>
            </w:pPr>
            <w:r w:rsidRPr="00C25542">
              <w:rPr>
                <w:rStyle w:val="5"/>
                <w:rFonts w:eastAsiaTheme="minorEastAsia"/>
                <w:sz w:val="24"/>
                <w:szCs w:val="24"/>
              </w:rPr>
              <w:t>Гигиена зубов.</w:t>
            </w:r>
          </w:p>
          <w:p w:rsidR="00825B02" w:rsidRPr="00C25542" w:rsidRDefault="00825B02" w:rsidP="00C25542">
            <w:pPr>
              <w:pStyle w:val="a4"/>
              <w:rPr>
                <w:rFonts w:ascii="Times New Roman" w:eastAsia="Calibri" w:hAnsi="Times New Roman" w:cs="Times New Roman"/>
                <w:sz w:val="24"/>
                <w:szCs w:val="24"/>
              </w:rPr>
            </w:pPr>
            <w:r w:rsidRPr="00C25542">
              <w:rPr>
                <w:rStyle w:val="5"/>
                <w:rFonts w:eastAsiaTheme="minorEastAsia"/>
                <w:sz w:val="24"/>
                <w:szCs w:val="24"/>
              </w:rPr>
              <w:t>Строение зубов. Зубы и уход за ними. Как уберечь зубы.</w:t>
            </w:r>
          </w:p>
        </w:tc>
        <w:tc>
          <w:tcPr>
            <w:tcW w:w="5374" w:type="dxa"/>
          </w:tcPr>
          <w:p w:rsidR="00825B02" w:rsidRPr="00C25542" w:rsidRDefault="001C4B0E" w:rsidP="00C25542">
            <w:pPr>
              <w:rPr>
                <w:rFonts w:ascii="Times New Roman" w:hAnsi="Times New Roman" w:cs="Times New Roman"/>
                <w:sz w:val="24"/>
                <w:szCs w:val="24"/>
              </w:rPr>
            </w:pPr>
            <w:r w:rsidRPr="00C25542">
              <w:rPr>
                <w:rFonts w:ascii="Times New Roman" w:hAnsi="Times New Roman" w:cs="Times New Roman"/>
                <w:sz w:val="24"/>
                <w:szCs w:val="24"/>
              </w:rPr>
              <w:t>В</w:t>
            </w:r>
            <w:r w:rsidR="00140D33" w:rsidRPr="00C25542">
              <w:rPr>
                <w:rFonts w:ascii="Times New Roman" w:hAnsi="Times New Roman" w:cs="Times New Roman"/>
                <w:sz w:val="24"/>
                <w:szCs w:val="24"/>
              </w:rPr>
              <w:t>ыявить влияние пропаганды профилактических мероприятий и гигиенических средств по уходу за зубами на повышение заинтересованности детей в соблюдении основных требований гигиены полости рта.</w:t>
            </w:r>
          </w:p>
        </w:tc>
        <w:tc>
          <w:tcPr>
            <w:tcW w:w="1714" w:type="dxa"/>
          </w:tcPr>
          <w:p w:rsidR="00825B02" w:rsidRPr="00C25542" w:rsidRDefault="00825B02" w:rsidP="00C25542">
            <w:pPr>
              <w:jc w:val="center"/>
              <w:rPr>
                <w:rFonts w:ascii="Times New Roman" w:hAnsi="Times New Roman" w:cs="Times New Roman"/>
                <w:sz w:val="24"/>
                <w:szCs w:val="24"/>
              </w:rPr>
            </w:pPr>
          </w:p>
        </w:tc>
        <w:tc>
          <w:tcPr>
            <w:tcW w:w="2126" w:type="dxa"/>
          </w:tcPr>
          <w:p w:rsidR="00825B02" w:rsidRPr="00C25542" w:rsidRDefault="00825B02" w:rsidP="00C25542">
            <w:pPr>
              <w:jc w:val="center"/>
              <w:rPr>
                <w:rFonts w:ascii="Times New Roman" w:hAnsi="Times New Roman" w:cs="Times New Roman"/>
                <w:sz w:val="24"/>
                <w:szCs w:val="24"/>
              </w:rPr>
            </w:pPr>
          </w:p>
        </w:tc>
        <w:tc>
          <w:tcPr>
            <w:tcW w:w="1843" w:type="dxa"/>
          </w:tcPr>
          <w:p w:rsidR="00825B02" w:rsidRPr="00C25542" w:rsidRDefault="00825B02" w:rsidP="00C25542">
            <w:pPr>
              <w:jc w:val="center"/>
              <w:rPr>
                <w:rFonts w:ascii="Times New Roman" w:hAnsi="Times New Roman" w:cs="Times New Roman"/>
                <w:sz w:val="24"/>
                <w:szCs w:val="24"/>
                <w:lang w:val="en-US"/>
              </w:rPr>
            </w:pPr>
            <w:r w:rsidRPr="00C25542">
              <w:rPr>
                <w:rFonts w:ascii="Times New Roman" w:hAnsi="Times New Roman" w:cs="Times New Roman"/>
                <w:sz w:val="24"/>
                <w:szCs w:val="24"/>
                <w:lang w:val="en-US"/>
              </w:rPr>
              <w:t>1</w:t>
            </w:r>
          </w:p>
        </w:tc>
      </w:tr>
      <w:tr w:rsidR="00471776" w:rsidRPr="00C25542" w:rsidTr="00EB276F">
        <w:tc>
          <w:tcPr>
            <w:tcW w:w="675" w:type="dxa"/>
          </w:tcPr>
          <w:p w:rsidR="00471776" w:rsidRPr="00C25542" w:rsidRDefault="00F52463" w:rsidP="00C25542">
            <w:pPr>
              <w:rPr>
                <w:rFonts w:ascii="Times New Roman" w:hAnsi="Times New Roman" w:cs="Times New Roman"/>
                <w:sz w:val="24"/>
                <w:szCs w:val="24"/>
              </w:rPr>
            </w:pPr>
            <w:r w:rsidRPr="00C25542">
              <w:rPr>
                <w:rFonts w:ascii="Times New Roman" w:hAnsi="Times New Roman" w:cs="Times New Roman"/>
                <w:sz w:val="24"/>
                <w:szCs w:val="24"/>
              </w:rPr>
              <w:t>29</w:t>
            </w:r>
          </w:p>
        </w:tc>
        <w:tc>
          <w:tcPr>
            <w:tcW w:w="2977" w:type="dxa"/>
          </w:tcPr>
          <w:p w:rsidR="00900632" w:rsidRPr="00C25542" w:rsidRDefault="005D3CBB" w:rsidP="00C25542">
            <w:pPr>
              <w:pStyle w:val="a4"/>
              <w:rPr>
                <w:rFonts w:ascii="Times New Roman" w:hAnsi="Times New Roman" w:cs="Times New Roman"/>
                <w:sz w:val="24"/>
                <w:szCs w:val="24"/>
              </w:rPr>
            </w:pPr>
            <w:r w:rsidRPr="00C25542">
              <w:rPr>
                <w:rFonts w:ascii="Times New Roman" w:hAnsi="Times New Roman" w:cs="Times New Roman"/>
                <w:sz w:val="24"/>
                <w:szCs w:val="24"/>
              </w:rPr>
              <w:t>Спортивная эстафета «А  ну-ка</w:t>
            </w:r>
            <w:proofErr w:type="gramStart"/>
            <w:r w:rsidR="00471776" w:rsidRPr="00C25542">
              <w:rPr>
                <w:rFonts w:ascii="Times New Roman" w:hAnsi="Times New Roman" w:cs="Times New Roman"/>
                <w:sz w:val="24"/>
                <w:szCs w:val="24"/>
              </w:rPr>
              <w:t>,</w:t>
            </w:r>
            <w:r w:rsidRPr="00C25542">
              <w:rPr>
                <w:rFonts w:ascii="Times New Roman" w:hAnsi="Times New Roman" w:cs="Times New Roman"/>
                <w:sz w:val="24"/>
                <w:szCs w:val="24"/>
              </w:rPr>
              <w:t xml:space="preserve"> …»</w:t>
            </w:r>
            <w:proofErr w:type="gramEnd"/>
          </w:p>
        </w:tc>
        <w:tc>
          <w:tcPr>
            <w:tcW w:w="5374"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Спортивные эстафеты, конкурсы.</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471776"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c>
          <w:tcPr>
            <w:tcW w:w="1843" w:type="dxa"/>
          </w:tcPr>
          <w:p w:rsidR="00471776" w:rsidRPr="00C25542" w:rsidRDefault="00471776" w:rsidP="00C25542">
            <w:pPr>
              <w:jc w:val="center"/>
              <w:rPr>
                <w:rFonts w:ascii="Times New Roman" w:hAnsi="Times New Roman" w:cs="Times New Roman"/>
                <w:sz w:val="24"/>
                <w:szCs w:val="24"/>
              </w:rPr>
            </w:pPr>
          </w:p>
        </w:tc>
      </w:tr>
      <w:tr w:rsidR="00825B02" w:rsidRPr="00C25542" w:rsidTr="00EB276F">
        <w:tc>
          <w:tcPr>
            <w:tcW w:w="675" w:type="dxa"/>
          </w:tcPr>
          <w:p w:rsidR="00825B02" w:rsidRPr="00C25542" w:rsidRDefault="008A2552" w:rsidP="00C25542">
            <w:pPr>
              <w:rPr>
                <w:rFonts w:ascii="Times New Roman" w:hAnsi="Times New Roman" w:cs="Times New Roman"/>
                <w:sz w:val="24"/>
                <w:szCs w:val="24"/>
              </w:rPr>
            </w:pPr>
            <w:r w:rsidRPr="00C25542">
              <w:rPr>
                <w:rFonts w:ascii="Times New Roman" w:hAnsi="Times New Roman" w:cs="Times New Roman"/>
                <w:sz w:val="24"/>
                <w:szCs w:val="24"/>
              </w:rPr>
              <w:t>3</w:t>
            </w:r>
            <w:r w:rsidR="00F52463" w:rsidRPr="00C25542">
              <w:rPr>
                <w:rFonts w:ascii="Times New Roman" w:hAnsi="Times New Roman" w:cs="Times New Roman"/>
                <w:sz w:val="24"/>
                <w:szCs w:val="24"/>
              </w:rPr>
              <w:t>0</w:t>
            </w:r>
          </w:p>
        </w:tc>
        <w:tc>
          <w:tcPr>
            <w:tcW w:w="2977" w:type="dxa"/>
          </w:tcPr>
          <w:p w:rsidR="00825B02" w:rsidRPr="00C25542" w:rsidRDefault="00825B02" w:rsidP="00C25542">
            <w:pPr>
              <w:pStyle w:val="a4"/>
              <w:rPr>
                <w:rFonts w:ascii="Times New Roman" w:hAnsi="Times New Roman" w:cs="Times New Roman"/>
                <w:sz w:val="24"/>
                <w:szCs w:val="24"/>
              </w:rPr>
            </w:pPr>
            <w:r w:rsidRPr="00C25542">
              <w:rPr>
                <w:rFonts w:ascii="Times New Roman" w:hAnsi="Times New Roman" w:cs="Times New Roman"/>
                <w:sz w:val="24"/>
                <w:szCs w:val="24"/>
              </w:rPr>
              <w:t>Первая доврачебная помощь</w:t>
            </w:r>
            <w:r w:rsidR="001C4B0E" w:rsidRPr="00C25542">
              <w:rPr>
                <w:rFonts w:ascii="Times New Roman" w:hAnsi="Times New Roman" w:cs="Times New Roman"/>
                <w:sz w:val="24"/>
                <w:szCs w:val="24"/>
              </w:rPr>
              <w:t>.</w:t>
            </w:r>
          </w:p>
        </w:tc>
        <w:tc>
          <w:tcPr>
            <w:tcW w:w="5374" w:type="dxa"/>
          </w:tcPr>
          <w:p w:rsidR="001C4B0E" w:rsidRPr="00C25542" w:rsidRDefault="001C4B0E" w:rsidP="00C25542">
            <w:pPr>
              <w:rPr>
                <w:rFonts w:ascii="Times New Roman" w:hAnsi="Times New Roman" w:cs="Times New Roman"/>
                <w:sz w:val="24"/>
                <w:szCs w:val="24"/>
              </w:rPr>
            </w:pPr>
            <w:r w:rsidRPr="00C25542">
              <w:rPr>
                <w:rFonts w:ascii="Times New Roman" w:hAnsi="Times New Roman" w:cs="Times New Roman"/>
                <w:sz w:val="24"/>
                <w:szCs w:val="24"/>
              </w:rPr>
              <w:t xml:space="preserve">Дать представление об оказании первой доврачебной помощи при кровотечениях </w:t>
            </w:r>
          </w:p>
          <w:p w:rsidR="001C4B0E" w:rsidRPr="00C25542" w:rsidRDefault="001C4B0E" w:rsidP="00C25542">
            <w:pPr>
              <w:rPr>
                <w:rFonts w:ascii="Times New Roman" w:hAnsi="Times New Roman" w:cs="Times New Roman"/>
                <w:sz w:val="24"/>
                <w:szCs w:val="24"/>
              </w:rPr>
            </w:pPr>
            <w:r w:rsidRPr="00C25542">
              <w:rPr>
                <w:rFonts w:ascii="Times New Roman" w:hAnsi="Times New Roman" w:cs="Times New Roman"/>
                <w:sz w:val="24"/>
                <w:szCs w:val="24"/>
              </w:rPr>
              <w:t xml:space="preserve">актуализировать знания о ранах и кровотечениях </w:t>
            </w:r>
          </w:p>
          <w:p w:rsidR="001C4B0E" w:rsidRPr="00C25542" w:rsidRDefault="001C4B0E" w:rsidP="00C25542">
            <w:pPr>
              <w:rPr>
                <w:rFonts w:ascii="Times New Roman" w:hAnsi="Times New Roman" w:cs="Times New Roman"/>
                <w:sz w:val="24"/>
                <w:szCs w:val="24"/>
              </w:rPr>
            </w:pPr>
            <w:r w:rsidRPr="00C25542">
              <w:rPr>
                <w:rFonts w:ascii="Times New Roman" w:hAnsi="Times New Roman" w:cs="Times New Roman"/>
                <w:sz w:val="24"/>
                <w:szCs w:val="24"/>
              </w:rPr>
              <w:t xml:space="preserve">научить решать практические задания - ситуации </w:t>
            </w:r>
          </w:p>
          <w:p w:rsidR="00825B02" w:rsidRPr="00C25542" w:rsidRDefault="001C4B0E" w:rsidP="00C25542">
            <w:pPr>
              <w:rPr>
                <w:rFonts w:ascii="Times New Roman" w:hAnsi="Times New Roman" w:cs="Times New Roman"/>
                <w:sz w:val="24"/>
                <w:szCs w:val="24"/>
              </w:rPr>
            </w:pPr>
            <w:r w:rsidRPr="00C25542">
              <w:rPr>
                <w:rFonts w:ascii="Times New Roman" w:hAnsi="Times New Roman" w:cs="Times New Roman"/>
                <w:sz w:val="24"/>
                <w:szCs w:val="24"/>
              </w:rPr>
              <w:t>воспитание милосердия, взаимопомощи и бескорыстия</w:t>
            </w:r>
            <w:r w:rsidR="00F52463" w:rsidRPr="00C25542">
              <w:rPr>
                <w:rFonts w:ascii="Times New Roman" w:hAnsi="Times New Roman" w:cs="Times New Roman"/>
                <w:sz w:val="24"/>
                <w:szCs w:val="24"/>
              </w:rPr>
              <w:t>.</w:t>
            </w:r>
          </w:p>
        </w:tc>
        <w:tc>
          <w:tcPr>
            <w:tcW w:w="1714" w:type="dxa"/>
          </w:tcPr>
          <w:p w:rsidR="00825B02" w:rsidRPr="00C25542" w:rsidRDefault="00825B02" w:rsidP="00C25542">
            <w:pPr>
              <w:jc w:val="center"/>
              <w:rPr>
                <w:rFonts w:ascii="Times New Roman" w:hAnsi="Times New Roman" w:cs="Times New Roman"/>
                <w:sz w:val="24"/>
                <w:szCs w:val="24"/>
              </w:rPr>
            </w:pPr>
          </w:p>
        </w:tc>
        <w:tc>
          <w:tcPr>
            <w:tcW w:w="2126" w:type="dxa"/>
          </w:tcPr>
          <w:p w:rsidR="00825B02" w:rsidRPr="00C25542" w:rsidRDefault="00825B02" w:rsidP="00C25542">
            <w:pPr>
              <w:jc w:val="center"/>
              <w:rPr>
                <w:rFonts w:ascii="Times New Roman" w:hAnsi="Times New Roman" w:cs="Times New Roman"/>
                <w:sz w:val="24"/>
                <w:szCs w:val="24"/>
              </w:rPr>
            </w:pPr>
          </w:p>
        </w:tc>
        <w:tc>
          <w:tcPr>
            <w:tcW w:w="1843" w:type="dxa"/>
          </w:tcPr>
          <w:p w:rsidR="00825B02" w:rsidRPr="00C25542" w:rsidRDefault="00825B02" w:rsidP="00C25542">
            <w:pPr>
              <w:jc w:val="center"/>
              <w:rPr>
                <w:rFonts w:ascii="Times New Roman" w:hAnsi="Times New Roman" w:cs="Times New Roman"/>
                <w:sz w:val="24"/>
                <w:szCs w:val="24"/>
                <w:lang w:val="en-US"/>
              </w:rPr>
            </w:pPr>
            <w:r w:rsidRPr="00C25542">
              <w:rPr>
                <w:rFonts w:ascii="Times New Roman" w:hAnsi="Times New Roman" w:cs="Times New Roman"/>
                <w:sz w:val="24"/>
                <w:szCs w:val="24"/>
                <w:lang w:val="en-US"/>
              </w:rPr>
              <w:t>1</w:t>
            </w:r>
          </w:p>
        </w:tc>
      </w:tr>
      <w:tr w:rsidR="00471776" w:rsidRPr="00C25542" w:rsidTr="00EB276F">
        <w:tc>
          <w:tcPr>
            <w:tcW w:w="675" w:type="dxa"/>
          </w:tcPr>
          <w:p w:rsidR="00471776" w:rsidRPr="00C25542" w:rsidRDefault="00825B02" w:rsidP="00C25542">
            <w:pPr>
              <w:rPr>
                <w:rFonts w:ascii="Times New Roman" w:hAnsi="Times New Roman" w:cs="Times New Roman"/>
                <w:sz w:val="24"/>
                <w:szCs w:val="24"/>
              </w:rPr>
            </w:pPr>
            <w:r w:rsidRPr="00C25542">
              <w:rPr>
                <w:rFonts w:ascii="Times New Roman" w:hAnsi="Times New Roman" w:cs="Times New Roman"/>
                <w:sz w:val="24"/>
                <w:szCs w:val="24"/>
                <w:lang w:val="en-US"/>
              </w:rPr>
              <w:t>3</w:t>
            </w:r>
            <w:r w:rsidR="00F52463" w:rsidRPr="00C25542">
              <w:rPr>
                <w:rFonts w:ascii="Times New Roman" w:hAnsi="Times New Roman" w:cs="Times New Roman"/>
                <w:sz w:val="24"/>
                <w:szCs w:val="24"/>
              </w:rPr>
              <w:t>1</w:t>
            </w:r>
          </w:p>
        </w:tc>
        <w:tc>
          <w:tcPr>
            <w:tcW w:w="2977" w:type="dxa"/>
          </w:tcPr>
          <w:p w:rsidR="00471776" w:rsidRPr="00C25542" w:rsidRDefault="00DE3A03" w:rsidP="00C25542">
            <w:pPr>
              <w:pStyle w:val="a4"/>
              <w:rPr>
                <w:rFonts w:ascii="Times New Roman" w:hAnsi="Times New Roman" w:cs="Times New Roman"/>
                <w:sz w:val="24"/>
                <w:szCs w:val="24"/>
                <w:lang w:val="en-US"/>
              </w:rPr>
            </w:pPr>
            <w:r w:rsidRPr="00C25542">
              <w:rPr>
                <w:rFonts w:ascii="Times New Roman" w:hAnsi="Times New Roman" w:cs="Times New Roman"/>
                <w:sz w:val="24"/>
                <w:szCs w:val="24"/>
              </w:rPr>
              <w:t>Конкурс кормушек для птиц.</w:t>
            </w:r>
          </w:p>
        </w:tc>
        <w:tc>
          <w:tcPr>
            <w:tcW w:w="5374" w:type="dxa"/>
          </w:tcPr>
          <w:p w:rsidR="00471776" w:rsidRPr="00C25542" w:rsidRDefault="00DE3A03" w:rsidP="00C25542">
            <w:pPr>
              <w:rPr>
                <w:rFonts w:ascii="Times New Roman" w:hAnsi="Times New Roman" w:cs="Times New Roman"/>
                <w:sz w:val="24"/>
                <w:szCs w:val="24"/>
              </w:rPr>
            </w:pPr>
            <w:r w:rsidRPr="00C25542">
              <w:rPr>
                <w:rFonts w:ascii="Times New Roman" w:hAnsi="Times New Roman" w:cs="Times New Roman"/>
                <w:sz w:val="24"/>
                <w:szCs w:val="24"/>
              </w:rPr>
              <w:t>Изготовление кормушек и развешивание на пришкольном участке</w:t>
            </w:r>
            <w:r w:rsidR="00F52463" w:rsidRPr="00C25542">
              <w:rPr>
                <w:rFonts w:ascii="Times New Roman" w:hAnsi="Times New Roman" w:cs="Times New Roman"/>
                <w:sz w:val="24"/>
                <w:szCs w:val="24"/>
              </w:rPr>
              <w:t>.</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900632"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c>
          <w:tcPr>
            <w:tcW w:w="1843" w:type="dxa"/>
          </w:tcPr>
          <w:p w:rsidR="00471776" w:rsidRPr="00C25542" w:rsidRDefault="00471776" w:rsidP="00C25542">
            <w:pPr>
              <w:jc w:val="center"/>
              <w:rPr>
                <w:rFonts w:ascii="Times New Roman" w:hAnsi="Times New Roman" w:cs="Times New Roman"/>
                <w:sz w:val="24"/>
                <w:szCs w:val="24"/>
              </w:rPr>
            </w:pPr>
          </w:p>
        </w:tc>
      </w:tr>
      <w:tr w:rsidR="008A2552" w:rsidRPr="00C25542" w:rsidTr="00EB276F">
        <w:tc>
          <w:tcPr>
            <w:tcW w:w="675" w:type="dxa"/>
          </w:tcPr>
          <w:p w:rsidR="008A2552" w:rsidRPr="00C25542" w:rsidRDefault="008A2552" w:rsidP="00C25542">
            <w:pPr>
              <w:rPr>
                <w:rFonts w:ascii="Times New Roman" w:hAnsi="Times New Roman" w:cs="Times New Roman"/>
                <w:sz w:val="24"/>
                <w:szCs w:val="24"/>
              </w:rPr>
            </w:pPr>
            <w:r w:rsidRPr="00C25542">
              <w:rPr>
                <w:rFonts w:ascii="Times New Roman" w:hAnsi="Times New Roman" w:cs="Times New Roman"/>
                <w:sz w:val="24"/>
                <w:szCs w:val="24"/>
                <w:lang w:val="en-US"/>
              </w:rPr>
              <w:t>3</w:t>
            </w:r>
            <w:r w:rsidR="00F52463" w:rsidRPr="00C25542">
              <w:rPr>
                <w:rFonts w:ascii="Times New Roman" w:hAnsi="Times New Roman" w:cs="Times New Roman"/>
                <w:sz w:val="24"/>
                <w:szCs w:val="24"/>
              </w:rPr>
              <w:t>2</w:t>
            </w:r>
          </w:p>
        </w:tc>
        <w:tc>
          <w:tcPr>
            <w:tcW w:w="2977" w:type="dxa"/>
          </w:tcPr>
          <w:p w:rsidR="008A2552" w:rsidRPr="00C25542" w:rsidRDefault="008A2552" w:rsidP="00C25542">
            <w:pPr>
              <w:pStyle w:val="a4"/>
              <w:rPr>
                <w:rFonts w:ascii="Times New Roman" w:hAnsi="Times New Roman" w:cs="Times New Roman"/>
                <w:sz w:val="24"/>
                <w:szCs w:val="24"/>
                <w:lang w:val="en-US"/>
              </w:rPr>
            </w:pPr>
            <w:r w:rsidRPr="00C25542">
              <w:rPr>
                <w:rFonts w:ascii="Times New Roman" w:hAnsi="Times New Roman" w:cs="Times New Roman"/>
                <w:sz w:val="24"/>
                <w:szCs w:val="24"/>
              </w:rPr>
              <w:t>Как сделать сон полезным</w:t>
            </w:r>
            <w:r w:rsidR="00DE3A03" w:rsidRPr="00C25542">
              <w:rPr>
                <w:rFonts w:ascii="Times New Roman" w:hAnsi="Times New Roman" w:cs="Times New Roman"/>
                <w:sz w:val="24"/>
                <w:szCs w:val="24"/>
                <w:lang w:val="en-US"/>
              </w:rPr>
              <w:t>.</w:t>
            </w:r>
          </w:p>
        </w:tc>
        <w:tc>
          <w:tcPr>
            <w:tcW w:w="5374" w:type="dxa"/>
          </w:tcPr>
          <w:p w:rsidR="008A2552" w:rsidRPr="00C25542" w:rsidRDefault="001C4B0E" w:rsidP="00C25542">
            <w:pPr>
              <w:rPr>
                <w:rFonts w:ascii="Times New Roman" w:hAnsi="Times New Roman" w:cs="Times New Roman"/>
                <w:sz w:val="24"/>
                <w:szCs w:val="24"/>
              </w:rPr>
            </w:pPr>
            <w:r w:rsidRPr="00C25542">
              <w:rPr>
                <w:rFonts w:ascii="Times New Roman" w:hAnsi="Times New Roman" w:cs="Times New Roman"/>
                <w:sz w:val="24"/>
                <w:szCs w:val="24"/>
              </w:rPr>
              <w:t>сформировать представления о сне; убедить детей в необходимости сна для сохранения и укрепления здоровья; познакомить с правилами здорового сна, расширение общего кругозора.</w:t>
            </w:r>
          </w:p>
        </w:tc>
        <w:tc>
          <w:tcPr>
            <w:tcW w:w="1714" w:type="dxa"/>
          </w:tcPr>
          <w:p w:rsidR="008A2552" w:rsidRPr="00C25542" w:rsidRDefault="008A2552" w:rsidP="00C25542">
            <w:pPr>
              <w:jc w:val="center"/>
              <w:rPr>
                <w:rFonts w:ascii="Times New Roman" w:hAnsi="Times New Roman" w:cs="Times New Roman"/>
                <w:sz w:val="24"/>
                <w:szCs w:val="24"/>
              </w:rPr>
            </w:pPr>
          </w:p>
        </w:tc>
        <w:tc>
          <w:tcPr>
            <w:tcW w:w="2126" w:type="dxa"/>
          </w:tcPr>
          <w:p w:rsidR="008A2552" w:rsidRPr="00C25542" w:rsidRDefault="008A2552" w:rsidP="00C25542">
            <w:pPr>
              <w:jc w:val="center"/>
              <w:rPr>
                <w:rFonts w:ascii="Times New Roman" w:hAnsi="Times New Roman" w:cs="Times New Roman"/>
                <w:sz w:val="24"/>
                <w:szCs w:val="24"/>
              </w:rPr>
            </w:pPr>
          </w:p>
        </w:tc>
        <w:tc>
          <w:tcPr>
            <w:tcW w:w="1843" w:type="dxa"/>
          </w:tcPr>
          <w:p w:rsidR="008A2552" w:rsidRPr="00C25542" w:rsidRDefault="008A2552" w:rsidP="00C25542">
            <w:pPr>
              <w:jc w:val="center"/>
              <w:rPr>
                <w:rFonts w:ascii="Times New Roman" w:hAnsi="Times New Roman" w:cs="Times New Roman"/>
                <w:sz w:val="24"/>
                <w:szCs w:val="24"/>
              </w:rPr>
            </w:pPr>
          </w:p>
        </w:tc>
      </w:tr>
      <w:tr w:rsidR="00825B02" w:rsidRPr="00C25542" w:rsidTr="00EB276F">
        <w:tc>
          <w:tcPr>
            <w:tcW w:w="675" w:type="dxa"/>
          </w:tcPr>
          <w:p w:rsidR="00825B02" w:rsidRPr="00C25542" w:rsidRDefault="00825B02" w:rsidP="00C25542">
            <w:pPr>
              <w:rPr>
                <w:rFonts w:ascii="Times New Roman" w:hAnsi="Times New Roman" w:cs="Times New Roman"/>
                <w:sz w:val="24"/>
                <w:szCs w:val="24"/>
              </w:rPr>
            </w:pPr>
            <w:r w:rsidRPr="00C25542">
              <w:rPr>
                <w:rFonts w:ascii="Times New Roman" w:hAnsi="Times New Roman" w:cs="Times New Roman"/>
                <w:sz w:val="24"/>
                <w:szCs w:val="24"/>
                <w:lang w:val="en-US"/>
              </w:rPr>
              <w:t>3</w:t>
            </w:r>
            <w:r w:rsidR="00F52463" w:rsidRPr="00C25542">
              <w:rPr>
                <w:rFonts w:ascii="Times New Roman" w:hAnsi="Times New Roman" w:cs="Times New Roman"/>
                <w:sz w:val="24"/>
                <w:szCs w:val="24"/>
              </w:rPr>
              <w:t>3</w:t>
            </w:r>
          </w:p>
        </w:tc>
        <w:tc>
          <w:tcPr>
            <w:tcW w:w="2977" w:type="dxa"/>
          </w:tcPr>
          <w:p w:rsidR="00825B02" w:rsidRPr="00C25542" w:rsidRDefault="00825B02" w:rsidP="00C25542">
            <w:pPr>
              <w:pStyle w:val="a4"/>
              <w:rPr>
                <w:rFonts w:ascii="Times New Roman" w:hAnsi="Times New Roman" w:cs="Times New Roman"/>
                <w:sz w:val="24"/>
                <w:szCs w:val="24"/>
              </w:rPr>
            </w:pPr>
            <w:r w:rsidRPr="00C25542">
              <w:rPr>
                <w:rFonts w:ascii="Times New Roman" w:hAnsi="Times New Roman" w:cs="Times New Roman"/>
                <w:sz w:val="24"/>
                <w:szCs w:val="24"/>
              </w:rPr>
              <w:t xml:space="preserve">Практическая работа </w:t>
            </w:r>
            <w:r w:rsidRPr="00C25542">
              <w:rPr>
                <w:rFonts w:ascii="Times New Roman" w:hAnsi="Times New Roman" w:cs="Times New Roman"/>
                <w:sz w:val="24"/>
                <w:szCs w:val="24"/>
              </w:rPr>
              <w:lastRenderedPageBreak/>
              <w:t>«Ориентирование на местности»</w:t>
            </w:r>
            <w:r w:rsidR="00E31B01" w:rsidRPr="00C25542">
              <w:rPr>
                <w:rFonts w:ascii="Times New Roman" w:hAnsi="Times New Roman" w:cs="Times New Roman"/>
                <w:sz w:val="24"/>
                <w:szCs w:val="24"/>
              </w:rPr>
              <w:t>.</w:t>
            </w:r>
          </w:p>
        </w:tc>
        <w:tc>
          <w:tcPr>
            <w:tcW w:w="5374" w:type="dxa"/>
          </w:tcPr>
          <w:p w:rsidR="00825B02" w:rsidRPr="00C25542" w:rsidRDefault="00825B02" w:rsidP="00C25542">
            <w:pPr>
              <w:rPr>
                <w:rFonts w:ascii="Times New Roman" w:hAnsi="Times New Roman" w:cs="Times New Roman"/>
                <w:sz w:val="24"/>
                <w:szCs w:val="24"/>
              </w:rPr>
            </w:pPr>
            <w:r w:rsidRPr="00C25542">
              <w:rPr>
                <w:rFonts w:ascii="Times New Roman" w:hAnsi="Times New Roman" w:cs="Times New Roman"/>
                <w:sz w:val="24"/>
                <w:szCs w:val="24"/>
              </w:rPr>
              <w:lastRenderedPageBreak/>
              <w:t xml:space="preserve">Знакомство с компасом, ориентирование по </w:t>
            </w:r>
            <w:r w:rsidRPr="00C25542">
              <w:rPr>
                <w:rFonts w:ascii="Times New Roman" w:hAnsi="Times New Roman" w:cs="Times New Roman"/>
                <w:sz w:val="24"/>
                <w:szCs w:val="24"/>
              </w:rPr>
              <w:lastRenderedPageBreak/>
              <w:t>компасу    живым объектам и местным признакам</w:t>
            </w:r>
            <w:r w:rsidR="00F52463" w:rsidRPr="00C25542">
              <w:rPr>
                <w:rFonts w:ascii="Times New Roman" w:hAnsi="Times New Roman" w:cs="Times New Roman"/>
                <w:sz w:val="24"/>
                <w:szCs w:val="24"/>
              </w:rPr>
              <w:t>.</w:t>
            </w:r>
          </w:p>
        </w:tc>
        <w:tc>
          <w:tcPr>
            <w:tcW w:w="1714" w:type="dxa"/>
          </w:tcPr>
          <w:p w:rsidR="00825B02" w:rsidRPr="00C25542" w:rsidRDefault="00825B02" w:rsidP="00C25542">
            <w:pPr>
              <w:jc w:val="center"/>
              <w:rPr>
                <w:rFonts w:ascii="Times New Roman" w:hAnsi="Times New Roman" w:cs="Times New Roman"/>
                <w:sz w:val="24"/>
                <w:szCs w:val="24"/>
              </w:rPr>
            </w:pPr>
          </w:p>
        </w:tc>
        <w:tc>
          <w:tcPr>
            <w:tcW w:w="2126" w:type="dxa"/>
          </w:tcPr>
          <w:p w:rsidR="00825B02" w:rsidRPr="00C25542" w:rsidRDefault="00825B02" w:rsidP="00C25542">
            <w:pPr>
              <w:jc w:val="center"/>
              <w:rPr>
                <w:rFonts w:ascii="Times New Roman" w:hAnsi="Times New Roman" w:cs="Times New Roman"/>
                <w:sz w:val="24"/>
                <w:szCs w:val="24"/>
                <w:lang w:val="en-US"/>
              </w:rPr>
            </w:pPr>
            <w:r w:rsidRPr="00C25542">
              <w:rPr>
                <w:rFonts w:ascii="Times New Roman" w:hAnsi="Times New Roman" w:cs="Times New Roman"/>
                <w:sz w:val="24"/>
                <w:szCs w:val="24"/>
                <w:lang w:val="en-US"/>
              </w:rPr>
              <w:t>1</w:t>
            </w:r>
          </w:p>
        </w:tc>
        <w:tc>
          <w:tcPr>
            <w:tcW w:w="1843" w:type="dxa"/>
          </w:tcPr>
          <w:p w:rsidR="00825B02" w:rsidRPr="00C25542" w:rsidRDefault="00825B02" w:rsidP="00C25542">
            <w:pPr>
              <w:jc w:val="center"/>
              <w:rPr>
                <w:rFonts w:ascii="Times New Roman" w:hAnsi="Times New Roman" w:cs="Times New Roman"/>
                <w:sz w:val="24"/>
                <w:szCs w:val="24"/>
              </w:rPr>
            </w:pPr>
          </w:p>
        </w:tc>
      </w:tr>
      <w:tr w:rsidR="00825B02" w:rsidRPr="00C25542" w:rsidTr="00EB276F">
        <w:tc>
          <w:tcPr>
            <w:tcW w:w="675" w:type="dxa"/>
          </w:tcPr>
          <w:p w:rsidR="00825B02" w:rsidRPr="00C25542" w:rsidRDefault="00825B02" w:rsidP="00C25542">
            <w:pPr>
              <w:rPr>
                <w:rFonts w:ascii="Times New Roman" w:hAnsi="Times New Roman" w:cs="Times New Roman"/>
                <w:sz w:val="24"/>
                <w:szCs w:val="24"/>
              </w:rPr>
            </w:pPr>
            <w:r w:rsidRPr="00C25542">
              <w:rPr>
                <w:rFonts w:ascii="Times New Roman" w:hAnsi="Times New Roman" w:cs="Times New Roman"/>
                <w:sz w:val="24"/>
                <w:szCs w:val="24"/>
                <w:lang w:val="en-US"/>
              </w:rPr>
              <w:lastRenderedPageBreak/>
              <w:t>3</w:t>
            </w:r>
            <w:r w:rsidR="00F52463" w:rsidRPr="00C25542">
              <w:rPr>
                <w:rFonts w:ascii="Times New Roman" w:hAnsi="Times New Roman" w:cs="Times New Roman"/>
                <w:sz w:val="24"/>
                <w:szCs w:val="24"/>
              </w:rPr>
              <w:t>4</w:t>
            </w:r>
          </w:p>
        </w:tc>
        <w:tc>
          <w:tcPr>
            <w:tcW w:w="2977" w:type="dxa"/>
          </w:tcPr>
          <w:p w:rsidR="00F52463" w:rsidRPr="00C25542" w:rsidRDefault="00F52463" w:rsidP="00C25542">
            <w:pPr>
              <w:pStyle w:val="a4"/>
              <w:rPr>
                <w:rFonts w:ascii="Times New Roman" w:hAnsi="Times New Roman" w:cs="Times New Roman"/>
                <w:sz w:val="24"/>
                <w:szCs w:val="24"/>
              </w:rPr>
            </w:pPr>
            <w:r w:rsidRPr="00C25542">
              <w:rPr>
                <w:rFonts w:ascii="Times New Roman" w:hAnsi="Times New Roman" w:cs="Times New Roman"/>
                <w:sz w:val="24"/>
                <w:szCs w:val="24"/>
              </w:rPr>
              <w:t>Осанка – стройная спина.</w:t>
            </w:r>
          </w:p>
          <w:p w:rsidR="00825B02" w:rsidRPr="00C25542" w:rsidRDefault="001C4B0E" w:rsidP="00C25542">
            <w:pPr>
              <w:pStyle w:val="a4"/>
              <w:rPr>
                <w:rFonts w:ascii="Times New Roman" w:hAnsi="Times New Roman" w:cs="Times New Roman"/>
                <w:sz w:val="24"/>
                <w:szCs w:val="24"/>
              </w:rPr>
            </w:pPr>
            <w:r w:rsidRPr="00C25542">
              <w:rPr>
                <w:rFonts w:ascii="Times New Roman" w:hAnsi="Times New Roman" w:cs="Times New Roman"/>
                <w:sz w:val="24"/>
                <w:szCs w:val="24"/>
              </w:rPr>
              <w:t xml:space="preserve">Гигиена позвоночника. </w:t>
            </w:r>
          </w:p>
        </w:tc>
        <w:tc>
          <w:tcPr>
            <w:tcW w:w="5374" w:type="dxa"/>
          </w:tcPr>
          <w:p w:rsidR="001C4B0E" w:rsidRPr="00C25542" w:rsidRDefault="001C4B0E" w:rsidP="00C25542">
            <w:pPr>
              <w:rPr>
                <w:rFonts w:ascii="Times New Roman" w:hAnsi="Times New Roman" w:cs="Times New Roman"/>
                <w:sz w:val="24"/>
                <w:szCs w:val="24"/>
              </w:rPr>
            </w:pPr>
            <w:r w:rsidRPr="00C25542">
              <w:rPr>
                <w:rFonts w:ascii="Times New Roman" w:hAnsi="Times New Roman" w:cs="Times New Roman"/>
                <w:sz w:val="24"/>
                <w:szCs w:val="24"/>
              </w:rPr>
              <w:t xml:space="preserve">Дать представление об оказании первой доврачебной помощи при кровотечениях </w:t>
            </w:r>
          </w:p>
          <w:p w:rsidR="001C4B0E" w:rsidRPr="00C25542" w:rsidRDefault="001C4B0E" w:rsidP="00C25542">
            <w:pPr>
              <w:rPr>
                <w:rFonts w:ascii="Times New Roman" w:hAnsi="Times New Roman" w:cs="Times New Roman"/>
                <w:sz w:val="24"/>
                <w:szCs w:val="24"/>
              </w:rPr>
            </w:pPr>
            <w:r w:rsidRPr="00C25542">
              <w:rPr>
                <w:rFonts w:ascii="Times New Roman" w:hAnsi="Times New Roman" w:cs="Times New Roman"/>
                <w:sz w:val="24"/>
                <w:szCs w:val="24"/>
              </w:rPr>
              <w:t xml:space="preserve">актуализировать знания о ранах и кровотечениях </w:t>
            </w:r>
          </w:p>
          <w:p w:rsidR="001C4B0E" w:rsidRPr="00C25542" w:rsidRDefault="001C4B0E" w:rsidP="00C25542">
            <w:pPr>
              <w:rPr>
                <w:rFonts w:ascii="Times New Roman" w:hAnsi="Times New Roman" w:cs="Times New Roman"/>
                <w:sz w:val="24"/>
                <w:szCs w:val="24"/>
              </w:rPr>
            </w:pPr>
            <w:r w:rsidRPr="00C25542">
              <w:rPr>
                <w:rFonts w:ascii="Times New Roman" w:hAnsi="Times New Roman" w:cs="Times New Roman"/>
                <w:sz w:val="24"/>
                <w:szCs w:val="24"/>
              </w:rPr>
              <w:t xml:space="preserve">научить решать практические задания - ситуации </w:t>
            </w:r>
          </w:p>
          <w:p w:rsidR="00825B02" w:rsidRPr="00C25542" w:rsidRDefault="001C4B0E" w:rsidP="00C25542">
            <w:pPr>
              <w:rPr>
                <w:rFonts w:ascii="Times New Roman" w:hAnsi="Times New Roman" w:cs="Times New Roman"/>
                <w:sz w:val="24"/>
                <w:szCs w:val="24"/>
              </w:rPr>
            </w:pPr>
            <w:r w:rsidRPr="00C25542">
              <w:rPr>
                <w:rFonts w:ascii="Times New Roman" w:hAnsi="Times New Roman" w:cs="Times New Roman"/>
                <w:sz w:val="24"/>
                <w:szCs w:val="24"/>
              </w:rPr>
              <w:t>воспитание милосердия, взаимопомощи и бескорыстия</w:t>
            </w:r>
            <w:r w:rsidR="00F52463" w:rsidRPr="00C25542">
              <w:rPr>
                <w:rFonts w:ascii="Times New Roman" w:hAnsi="Times New Roman" w:cs="Times New Roman"/>
                <w:sz w:val="24"/>
                <w:szCs w:val="24"/>
              </w:rPr>
              <w:t>.</w:t>
            </w:r>
          </w:p>
        </w:tc>
        <w:tc>
          <w:tcPr>
            <w:tcW w:w="1714" w:type="dxa"/>
          </w:tcPr>
          <w:p w:rsidR="00825B02" w:rsidRPr="00C25542" w:rsidRDefault="00825B02" w:rsidP="00C25542">
            <w:pPr>
              <w:jc w:val="center"/>
              <w:rPr>
                <w:rFonts w:ascii="Times New Roman" w:hAnsi="Times New Roman" w:cs="Times New Roman"/>
                <w:sz w:val="24"/>
                <w:szCs w:val="24"/>
              </w:rPr>
            </w:pPr>
          </w:p>
        </w:tc>
        <w:tc>
          <w:tcPr>
            <w:tcW w:w="2126" w:type="dxa"/>
          </w:tcPr>
          <w:p w:rsidR="00825B02" w:rsidRPr="00C25542" w:rsidRDefault="00825B02" w:rsidP="00C25542">
            <w:pPr>
              <w:jc w:val="center"/>
              <w:rPr>
                <w:rFonts w:ascii="Times New Roman" w:hAnsi="Times New Roman" w:cs="Times New Roman"/>
                <w:sz w:val="24"/>
                <w:szCs w:val="24"/>
              </w:rPr>
            </w:pPr>
          </w:p>
        </w:tc>
        <w:tc>
          <w:tcPr>
            <w:tcW w:w="1843" w:type="dxa"/>
          </w:tcPr>
          <w:p w:rsidR="00825B02" w:rsidRPr="00C25542" w:rsidRDefault="008A2552" w:rsidP="00C25542">
            <w:pPr>
              <w:jc w:val="center"/>
              <w:rPr>
                <w:rFonts w:ascii="Times New Roman" w:hAnsi="Times New Roman" w:cs="Times New Roman"/>
                <w:sz w:val="24"/>
                <w:szCs w:val="24"/>
                <w:lang w:val="en-US"/>
              </w:rPr>
            </w:pPr>
            <w:r w:rsidRPr="00C25542">
              <w:rPr>
                <w:rFonts w:ascii="Times New Roman" w:hAnsi="Times New Roman" w:cs="Times New Roman"/>
                <w:sz w:val="24"/>
                <w:szCs w:val="24"/>
                <w:lang w:val="en-US"/>
              </w:rPr>
              <w:t>1</w:t>
            </w:r>
          </w:p>
        </w:tc>
      </w:tr>
      <w:tr w:rsidR="00471776" w:rsidRPr="00C25542" w:rsidTr="00EB276F">
        <w:tc>
          <w:tcPr>
            <w:tcW w:w="675" w:type="dxa"/>
          </w:tcPr>
          <w:p w:rsidR="00471776" w:rsidRPr="00C25542" w:rsidRDefault="00825B02" w:rsidP="00C25542">
            <w:pPr>
              <w:rPr>
                <w:rFonts w:ascii="Times New Roman" w:hAnsi="Times New Roman" w:cs="Times New Roman"/>
                <w:sz w:val="24"/>
                <w:szCs w:val="24"/>
              </w:rPr>
            </w:pPr>
            <w:r w:rsidRPr="00C25542">
              <w:rPr>
                <w:rFonts w:ascii="Times New Roman" w:hAnsi="Times New Roman" w:cs="Times New Roman"/>
                <w:sz w:val="24"/>
                <w:szCs w:val="24"/>
                <w:lang w:val="en-US"/>
              </w:rPr>
              <w:t>3</w:t>
            </w:r>
            <w:r w:rsidR="00F52463" w:rsidRPr="00C25542">
              <w:rPr>
                <w:rFonts w:ascii="Times New Roman" w:hAnsi="Times New Roman" w:cs="Times New Roman"/>
                <w:sz w:val="24"/>
                <w:szCs w:val="24"/>
              </w:rPr>
              <w:t>5</w:t>
            </w:r>
          </w:p>
        </w:tc>
        <w:tc>
          <w:tcPr>
            <w:tcW w:w="2977" w:type="dxa"/>
          </w:tcPr>
          <w:p w:rsidR="00471776" w:rsidRPr="00C25542" w:rsidRDefault="00CB2D9A" w:rsidP="00C25542">
            <w:pPr>
              <w:pStyle w:val="a4"/>
              <w:rPr>
                <w:rFonts w:ascii="Times New Roman" w:hAnsi="Times New Roman" w:cs="Times New Roman"/>
                <w:sz w:val="24"/>
                <w:szCs w:val="24"/>
                <w:lang w:val="en-US"/>
              </w:rPr>
            </w:pPr>
            <w:r w:rsidRPr="00C25542">
              <w:rPr>
                <w:rFonts w:ascii="Times New Roman" w:hAnsi="Times New Roman" w:cs="Times New Roman"/>
                <w:sz w:val="24"/>
                <w:szCs w:val="24"/>
              </w:rPr>
              <w:t>П</w:t>
            </w:r>
            <w:r w:rsidR="00471776" w:rsidRPr="00C25542">
              <w:rPr>
                <w:rFonts w:ascii="Times New Roman" w:hAnsi="Times New Roman" w:cs="Times New Roman"/>
                <w:sz w:val="24"/>
                <w:szCs w:val="24"/>
              </w:rPr>
              <w:t>роект «Моя любимая клумба»</w:t>
            </w:r>
            <w:r w:rsidR="008A2552" w:rsidRPr="00C25542">
              <w:rPr>
                <w:rFonts w:ascii="Times New Roman" w:hAnsi="Times New Roman" w:cs="Times New Roman"/>
                <w:sz w:val="24"/>
                <w:szCs w:val="24"/>
                <w:lang w:val="en-US"/>
              </w:rPr>
              <w:t>.</w:t>
            </w:r>
          </w:p>
        </w:tc>
        <w:tc>
          <w:tcPr>
            <w:tcW w:w="5374" w:type="dxa"/>
          </w:tcPr>
          <w:p w:rsidR="00471776" w:rsidRPr="00C25542" w:rsidRDefault="00471776" w:rsidP="00C25542">
            <w:pPr>
              <w:rPr>
                <w:rFonts w:ascii="Times New Roman" w:hAnsi="Times New Roman" w:cs="Times New Roman"/>
                <w:sz w:val="24"/>
                <w:szCs w:val="24"/>
              </w:rPr>
            </w:pPr>
            <w:r w:rsidRPr="00C25542">
              <w:rPr>
                <w:rFonts w:ascii="Times New Roman" w:hAnsi="Times New Roman" w:cs="Times New Roman"/>
                <w:sz w:val="24"/>
                <w:szCs w:val="24"/>
              </w:rPr>
              <w:t>Рисование, проектирование</w:t>
            </w:r>
            <w:proofErr w:type="gramStart"/>
            <w:r w:rsidRPr="00C25542">
              <w:rPr>
                <w:rFonts w:ascii="Times New Roman" w:hAnsi="Times New Roman" w:cs="Times New Roman"/>
                <w:sz w:val="24"/>
                <w:szCs w:val="24"/>
              </w:rPr>
              <w:t xml:space="preserve"> ,</w:t>
            </w:r>
            <w:proofErr w:type="gramEnd"/>
            <w:r w:rsidRPr="00C25542">
              <w:rPr>
                <w:rFonts w:ascii="Times New Roman" w:hAnsi="Times New Roman" w:cs="Times New Roman"/>
                <w:sz w:val="24"/>
                <w:szCs w:val="24"/>
              </w:rPr>
              <w:t xml:space="preserve"> подбор цветов для будущих клумб.</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8A2552" w:rsidP="00C25542">
            <w:pPr>
              <w:jc w:val="center"/>
              <w:rPr>
                <w:rFonts w:ascii="Times New Roman" w:hAnsi="Times New Roman" w:cs="Times New Roman"/>
                <w:sz w:val="24"/>
                <w:szCs w:val="24"/>
                <w:lang w:val="en-US"/>
              </w:rPr>
            </w:pPr>
            <w:r w:rsidRPr="00C25542">
              <w:rPr>
                <w:rFonts w:ascii="Times New Roman" w:hAnsi="Times New Roman" w:cs="Times New Roman"/>
                <w:sz w:val="24"/>
                <w:szCs w:val="24"/>
                <w:lang w:val="en-US"/>
              </w:rPr>
              <w:t>1</w:t>
            </w:r>
          </w:p>
        </w:tc>
        <w:tc>
          <w:tcPr>
            <w:tcW w:w="1843" w:type="dxa"/>
          </w:tcPr>
          <w:p w:rsidR="00471776" w:rsidRPr="00C25542" w:rsidRDefault="00471776" w:rsidP="00C25542">
            <w:pPr>
              <w:jc w:val="center"/>
              <w:rPr>
                <w:rFonts w:ascii="Times New Roman" w:hAnsi="Times New Roman" w:cs="Times New Roman"/>
                <w:sz w:val="24"/>
                <w:szCs w:val="24"/>
                <w:lang w:val="en-US"/>
              </w:rPr>
            </w:pPr>
          </w:p>
        </w:tc>
      </w:tr>
      <w:tr w:rsidR="00471776" w:rsidRPr="00C25542" w:rsidTr="00EB276F">
        <w:tc>
          <w:tcPr>
            <w:tcW w:w="675" w:type="dxa"/>
          </w:tcPr>
          <w:p w:rsidR="00471776" w:rsidRPr="00C25542" w:rsidRDefault="00704D45" w:rsidP="00C25542">
            <w:pPr>
              <w:rPr>
                <w:rFonts w:ascii="Times New Roman" w:hAnsi="Times New Roman" w:cs="Times New Roman"/>
                <w:sz w:val="24"/>
                <w:szCs w:val="24"/>
              </w:rPr>
            </w:pPr>
            <w:r w:rsidRPr="00C25542">
              <w:rPr>
                <w:rFonts w:ascii="Times New Roman" w:hAnsi="Times New Roman" w:cs="Times New Roman"/>
                <w:sz w:val="24"/>
                <w:szCs w:val="24"/>
              </w:rPr>
              <w:t>36</w:t>
            </w:r>
          </w:p>
        </w:tc>
        <w:tc>
          <w:tcPr>
            <w:tcW w:w="2977" w:type="dxa"/>
          </w:tcPr>
          <w:p w:rsidR="001C4B0E" w:rsidRPr="00C25542" w:rsidRDefault="001C4B0E" w:rsidP="00C25542">
            <w:pPr>
              <w:pStyle w:val="a4"/>
              <w:rPr>
                <w:rFonts w:ascii="Times New Roman" w:hAnsi="Times New Roman" w:cs="Times New Roman"/>
                <w:sz w:val="24"/>
                <w:szCs w:val="24"/>
              </w:rPr>
            </w:pPr>
            <w:r w:rsidRPr="00C25542">
              <w:rPr>
                <w:rFonts w:ascii="Times New Roman" w:hAnsi="Times New Roman" w:cs="Times New Roman"/>
                <w:sz w:val="24"/>
                <w:szCs w:val="24"/>
              </w:rPr>
              <w:t>Подведение итогов:</w:t>
            </w:r>
          </w:p>
          <w:p w:rsidR="001C4B0E" w:rsidRPr="00C25542" w:rsidRDefault="001C4B0E" w:rsidP="00C25542">
            <w:pPr>
              <w:pStyle w:val="a4"/>
              <w:rPr>
                <w:rFonts w:ascii="Times New Roman" w:hAnsi="Times New Roman" w:cs="Times New Roman"/>
                <w:sz w:val="24"/>
                <w:szCs w:val="24"/>
              </w:rPr>
            </w:pPr>
            <w:r w:rsidRPr="00C25542">
              <w:rPr>
                <w:rFonts w:ascii="Times New Roman" w:hAnsi="Times New Roman" w:cs="Times New Roman"/>
                <w:sz w:val="24"/>
                <w:szCs w:val="24"/>
              </w:rPr>
              <w:t>«Наши успехи и достижения».</w:t>
            </w:r>
          </w:p>
          <w:p w:rsidR="00471776" w:rsidRPr="00C25542" w:rsidRDefault="00471776" w:rsidP="00C25542">
            <w:pPr>
              <w:pStyle w:val="a4"/>
              <w:rPr>
                <w:rFonts w:ascii="Times New Roman" w:hAnsi="Times New Roman" w:cs="Times New Roman"/>
                <w:sz w:val="24"/>
                <w:szCs w:val="24"/>
              </w:rPr>
            </w:pPr>
          </w:p>
        </w:tc>
        <w:tc>
          <w:tcPr>
            <w:tcW w:w="5374" w:type="dxa"/>
          </w:tcPr>
          <w:p w:rsidR="00402020" w:rsidRPr="00C25542" w:rsidRDefault="00402020" w:rsidP="00C25542">
            <w:pPr>
              <w:rPr>
                <w:rFonts w:ascii="Times New Roman" w:eastAsia="Calibri" w:hAnsi="Times New Roman" w:cs="Times New Roman"/>
                <w:sz w:val="24"/>
                <w:szCs w:val="24"/>
              </w:rPr>
            </w:pPr>
            <w:r w:rsidRPr="00C25542">
              <w:rPr>
                <w:rFonts w:ascii="Times New Roman" w:eastAsia="Calibri" w:hAnsi="Times New Roman" w:cs="Times New Roman"/>
                <w:sz w:val="24"/>
                <w:szCs w:val="24"/>
              </w:rPr>
              <w:t>Самостоятельное создание способов решения проблем творческого и поискового характера;</w:t>
            </w:r>
          </w:p>
          <w:p w:rsidR="00471776" w:rsidRPr="00C25542" w:rsidRDefault="00402020" w:rsidP="00C25542">
            <w:pPr>
              <w:rPr>
                <w:rFonts w:ascii="Times New Roman" w:eastAsia="Calibri" w:hAnsi="Times New Roman" w:cs="Times New Roman"/>
                <w:sz w:val="24"/>
                <w:szCs w:val="24"/>
              </w:rPr>
            </w:pPr>
            <w:r w:rsidRPr="00C25542">
              <w:rPr>
                <w:rFonts w:ascii="Times New Roman" w:eastAsia="Calibri" w:hAnsi="Times New Roman" w:cs="Times New Roman"/>
                <w:sz w:val="24"/>
                <w:szCs w:val="24"/>
              </w:rPr>
              <w:t>инициативное сотрудничество в поиске и сборе информации; формирование основ гражданской идентичности личности</w:t>
            </w:r>
            <w:r w:rsidR="00F52463" w:rsidRPr="00C25542">
              <w:rPr>
                <w:rFonts w:ascii="Times New Roman" w:eastAsia="Calibri" w:hAnsi="Times New Roman" w:cs="Times New Roman"/>
                <w:sz w:val="24"/>
                <w:szCs w:val="24"/>
              </w:rPr>
              <w:t>.</w:t>
            </w:r>
          </w:p>
        </w:tc>
        <w:tc>
          <w:tcPr>
            <w:tcW w:w="1714" w:type="dxa"/>
          </w:tcPr>
          <w:p w:rsidR="00471776" w:rsidRPr="00C25542" w:rsidRDefault="00471776" w:rsidP="00C25542">
            <w:pPr>
              <w:jc w:val="center"/>
              <w:rPr>
                <w:rFonts w:ascii="Times New Roman" w:hAnsi="Times New Roman" w:cs="Times New Roman"/>
                <w:sz w:val="24"/>
                <w:szCs w:val="24"/>
              </w:rPr>
            </w:pPr>
          </w:p>
        </w:tc>
        <w:tc>
          <w:tcPr>
            <w:tcW w:w="2126" w:type="dxa"/>
          </w:tcPr>
          <w:p w:rsidR="00471776" w:rsidRPr="00C25542" w:rsidRDefault="00471776" w:rsidP="00C25542">
            <w:pPr>
              <w:jc w:val="center"/>
              <w:rPr>
                <w:rFonts w:ascii="Times New Roman" w:hAnsi="Times New Roman" w:cs="Times New Roman"/>
                <w:sz w:val="24"/>
                <w:szCs w:val="24"/>
              </w:rPr>
            </w:pPr>
          </w:p>
        </w:tc>
        <w:tc>
          <w:tcPr>
            <w:tcW w:w="1843" w:type="dxa"/>
          </w:tcPr>
          <w:p w:rsidR="00471776" w:rsidRPr="00C25542" w:rsidRDefault="00471776" w:rsidP="00C25542">
            <w:pPr>
              <w:jc w:val="center"/>
              <w:rPr>
                <w:rFonts w:ascii="Times New Roman" w:hAnsi="Times New Roman" w:cs="Times New Roman"/>
                <w:sz w:val="24"/>
                <w:szCs w:val="24"/>
              </w:rPr>
            </w:pPr>
            <w:r w:rsidRPr="00C25542">
              <w:rPr>
                <w:rFonts w:ascii="Times New Roman" w:hAnsi="Times New Roman" w:cs="Times New Roman"/>
                <w:sz w:val="24"/>
                <w:szCs w:val="24"/>
              </w:rPr>
              <w:t>1</w:t>
            </w:r>
          </w:p>
        </w:tc>
      </w:tr>
    </w:tbl>
    <w:p w:rsidR="0081352B" w:rsidRPr="00C25542" w:rsidRDefault="0081352B" w:rsidP="00C25542">
      <w:pPr>
        <w:spacing w:after="0"/>
        <w:rPr>
          <w:rFonts w:ascii="Times New Roman" w:hAnsi="Times New Roman" w:cs="Times New Roman"/>
          <w:b/>
          <w:sz w:val="24"/>
          <w:szCs w:val="24"/>
        </w:rPr>
        <w:sectPr w:rsidR="0081352B" w:rsidRPr="00C25542" w:rsidSect="0081352B">
          <w:pgSz w:w="16838" w:h="11906" w:orient="landscape"/>
          <w:pgMar w:top="1701" w:right="1134" w:bottom="851" w:left="1134" w:header="709" w:footer="709" w:gutter="0"/>
          <w:cols w:space="708"/>
          <w:docGrid w:linePitch="360"/>
        </w:sectPr>
      </w:pPr>
    </w:p>
    <w:p w:rsidR="0081352B" w:rsidRPr="00C25542" w:rsidRDefault="0081352B" w:rsidP="00C25542">
      <w:pPr>
        <w:spacing w:after="0"/>
        <w:rPr>
          <w:rFonts w:ascii="Times New Roman" w:hAnsi="Times New Roman" w:cs="Times New Roman"/>
          <w:b/>
          <w:sz w:val="24"/>
          <w:szCs w:val="24"/>
        </w:rPr>
      </w:pPr>
    </w:p>
    <w:p w:rsidR="0081352B" w:rsidRPr="00C25542" w:rsidRDefault="0086118C" w:rsidP="00C25542">
      <w:pPr>
        <w:spacing w:after="0"/>
        <w:rPr>
          <w:rFonts w:ascii="Times New Roman" w:hAnsi="Times New Roman" w:cs="Times New Roman"/>
          <w:b/>
          <w:sz w:val="24"/>
          <w:szCs w:val="24"/>
        </w:rPr>
      </w:pPr>
      <w:r w:rsidRPr="00C25542">
        <w:rPr>
          <w:rFonts w:ascii="Times New Roman" w:hAnsi="Times New Roman" w:cs="Times New Roman"/>
          <w:b/>
          <w:sz w:val="24"/>
          <w:szCs w:val="24"/>
        </w:rPr>
        <w:t>И</w:t>
      </w:r>
      <w:r w:rsidR="0081352B" w:rsidRPr="00C25542">
        <w:rPr>
          <w:rFonts w:ascii="Times New Roman" w:hAnsi="Times New Roman" w:cs="Times New Roman"/>
          <w:b/>
          <w:sz w:val="24"/>
          <w:szCs w:val="24"/>
        </w:rPr>
        <w:t>спользуемая литература</w:t>
      </w:r>
    </w:p>
    <w:p w:rsidR="0086118C" w:rsidRPr="00C25542" w:rsidRDefault="00F52463" w:rsidP="00C25542">
      <w:pPr>
        <w:spacing w:after="0"/>
        <w:rPr>
          <w:rFonts w:ascii="Times New Roman" w:hAnsi="Times New Roman" w:cs="Times New Roman"/>
          <w:sz w:val="24"/>
          <w:szCs w:val="24"/>
        </w:rPr>
      </w:pPr>
      <w:r w:rsidRPr="00C25542">
        <w:rPr>
          <w:rFonts w:ascii="Times New Roman" w:hAnsi="Times New Roman" w:cs="Times New Roman"/>
          <w:sz w:val="24"/>
          <w:szCs w:val="24"/>
        </w:rPr>
        <w:t>1.</w:t>
      </w:r>
      <w:r w:rsidR="0086118C" w:rsidRPr="00C25542">
        <w:rPr>
          <w:rFonts w:ascii="Times New Roman" w:hAnsi="Times New Roman" w:cs="Times New Roman"/>
          <w:sz w:val="24"/>
          <w:szCs w:val="24"/>
        </w:rPr>
        <w:t>Примерная основная образовательная программа образовательного учреждения. Основная школа. Стандарты второго поколения</w:t>
      </w:r>
      <w:proofErr w:type="gramStart"/>
      <w:r w:rsidR="0086118C" w:rsidRPr="00C25542">
        <w:rPr>
          <w:rFonts w:ascii="Times New Roman" w:hAnsi="Times New Roman" w:cs="Times New Roman"/>
          <w:sz w:val="24"/>
          <w:szCs w:val="24"/>
        </w:rPr>
        <w:t xml:space="preserve">.-.: </w:t>
      </w:r>
      <w:proofErr w:type="gramEnd"/>
      <w:r w:rsidR="0086118C" w:rsidRPr="00C25542">
        <w:rPr>
          <w:rFonts w:ascii="Times New Roman" w:hAnsi="Times New Roman" w:cs="Times New Roman"/>
          <w:sz w:val="24"/>
          <w:szCs w:val="24"/>
        </w:rPr>
        <w:t>сост. Е.С. Савинов-М. Просвещение, 2011г.</w:t>
      </w:r>
    </w:p>
    <w:p w:rsidR="0086118C" w:rsidRPr="00C25542" w:rsidRDefault="00F52463" w:rsidP="00C25542">
      <w:pPr>
        <w:spacing w:after="0"/>
        <w:rPr>
          <w:rFonts w:ascii="Times New Roman" w:hAnsi="Times New Roman" w:cs="Times New Roman"/>
          <w:sz w:val="24"/>
          <w:szCs w:val="24"/>
        </w:rPr>
      </w:pPr>
      <w:r w:rsidRPr="00C25542">
        <w:rPr>
          <w:rFonts w:ascii="Times New Roman" w:hAnsi="Times New Roman" w:cs="Times New Roman"/>
          <w:sz w:val="24"/>
          <w:szCs w:val="24"/>
        </w:rPr>
        <w:t>2.</w:t>
      </w:r>
      <w:r w:rsidR="0086118C" w:rsidRPr="00C25542">
        <w:rPr>
          <w:rFonts w:ascii="Times New Roman" w:hAnsi="Times New Roman" w:cs="Times New Roman"/>
          <w:sz w:val="24"/>
          <w:szCs w:val="24"/>
        </w:rPr>
        <w:t xml:space="preserve">Исследовательская и проектная деятельность учащихся по биологии: </w:t>
      </w:r>
      <w:proofErr w:type="spellStart"/>
      <w:r w:rsidR="0086118C" w:rsidRPr="00C25542">
        <w:rPr>
          <w:rFonts w:ascii="Times New Roman" w:hAnsi="Times New Roman" w:cs="Times New Roman"/>
          <w:sz w:val="24"/>
          <w:szCs w:val="24"/>
        </w:rPr>
        <w:t>метод</w:t>
      </w:r>
      <w:proofErr w:type="gramStart"/>
      <w:r w:rsidR="0086118C" w:rsidRPr="00C25542">
        <w:rPr>
          <w:rFonts w:ascii="Times New Roman" w:hAnsi="Times New Roman" w:cs="Times New Roman"/>
          <w:sz w:val="24"/>
          <w:szCs w:val="24"/>
        </w:rPr>
        <w:t>.п</w:t>
      </w:r>
      <w:proofErr w:type="gramEnd"/>
      <w:r w:rsidR="0086118C" w:rsidRPr="00C25542">
        <w:rPr>
          <w:rFonts w:ascii="Times New Roman" w:hAnsi="Times New Roman" w:cs="Times New Roman"/>
          <w:sz w:val="24"/>
          <w:szCs w:val="24"/>
        </w:rPr>
        <w:t>особие</w:t>
      </w:r>
      <w:proofErr w:type="spellEnd"/>
      <w:r w:rsidR="0086118C" w:rsidRPr="00C25542">
        <w:rPr>
          <w:rFonts w:ascii="Times New Roman" w:hAnsi="Times New Roman" w:cs="Times New Roman"/>
          <w:sz w:val="24"/>
          <w:szCs w:val="24"/>
        </w:rPr>
        <w:t xml:space="preserve">(уроки мастерства) Пособие. Е.В. </w:t>
      </w:r>
      <w:proofErr w:type="spellStart"/>
      <w:r w:rsidR="0086118C" w:rsidRPr="00C25542">
        <w:rPr>
          <w:rFonts w:ascii="Times New Roman" w:hAnsi="Times New Roman" w:cs="Times New Roman"/>
          <w:sz w:val="24"/>
          <w:szCs w:val="24"/>
        </w:rPr>
        <w:t>Тяглова</w:t>
      </w:r>
      <w:proofErr w:type="spellEnd"/>
      <w:proofErr w:type="gramStart"/>
      <w:r w:rsidR="0086118C" w:rsidRPr="00C25542">
        <w:rPr>
          <w:rFonts w:ascii="Times New Roman" w:hAnsi="Times New Roman" w:cs="Times New Roman"/>
          <w:sz w:val="24"/>
          <w:szCs w:val="24"/>
        </w:rPr>
        <w:t xml:space="preserve"> .</w:t>
      </w:r>
      <w:proofErr w:type="gramEnd"/>
      <w:r w:rsidR="0086118C" w:rsidRPr="00C25542">
        <w:rPr>
          <w:rFonts w:ascii="Times New Roman" w:hAnsi="Times New Roman" w:cs="Times New Roman"/>
          <w:sz w:val="24"/>
          <w:szCs w:val="24"/>
        </w:rPr>
        <w:t xml:space="preserve"> М.: Планета, 2010.-225с.</w:t>
      </w:r>
    </w:p>
    <w:p w:rsidR="00704D45" w:rsidRPr="00C25542" w:rsidRDefault="00F52463" w:rsidP="00C25542">
      <w:pPr>
        <w:autoSpaceDE w:val="0"/>
        <w:autoSpaceDN w:val="0"/>
        <w:adjustRightInd w:val="0"/>
        <w:spacing w:after="0" w:line="360" w:lineRule="auto"/>
        <w:rPr>
          <w:rFonts w:ascii="Times New Roman" w:eastAsia="Calibri" w:hAnsi="Times New Roman" w:cs="Times New Roman"/>
          <w:color w:val="191919"/>
          <w:sz w:val="24"/>
          <w:szCs w:val="24"/>
        </w:rPr>
      </w:pPr>
      <w:r w:rsidRPr="00C25542">
        <w:rPr>
          <w:rFonts w:ascii="Times New Roman" w:eastAsia="Calibri" w:hAnsi="Times New Roman" w:cs="Times New Roman"/>
          <w:color w:val="191919"/>
          <w:sz w:val="24"/>
          <w:szCs w:val="24"/>
        </w:rPr>
        <w:t>3.</w:t>
      </w:r>
      <w:r w:rsidR="00704D45" w:rsidRPr="00C25542">
        <w:rPr>
          <w:rFonts w:ascii="Times New Roman" w:eastAsia="Calibri" w:hAnsi="Times New Roman" w:cs="Times New Roman"/>
          <w:color w:val="191919"/>
          <w:sz w:val="24"/>
          <w:szCs w:val="24"/>
        </w:rPr>
        <w:t xml:space="preserve">Лесная энциклопедия: в 2 т. / гл. ред. </w:t>
      </w:r>
      <w:r w:rsidR="00704D45" w:rsidRPr="00C25542">
        <w:rPr>
          <w:rFonts w:ascii="Times New Roman" w:eastAsia="Calibri" w:hAnsi="Times New Roman" w:cs="Times New Roman"/>
          <w:iCs/>
          <w:color w:val="191919"/>
          <w:sz w:val="24"/>
          <w:szCs w:val="24"/>
        </w:rPr>
        <w:t xml:space="preserve">Г.И. Воробьёв. </w:t>
      </w:r>
      <w:r w:rsidR="00704D45" w:rsidRPr="00C25542">
        <w:rPr>
          <w:rFonts w:ascii="Times New Roman" w:eastAsia="Calibri" w:hAnsi="Times New Roman" w:cs="Times New Roman"/>
          <w:color w:val="191919"/>
          <w:sz w:val="24"/>
          <w:szCs w:val="24"/>
        </w:rPr>
        <w:t xml:space="preserve">— М. : </w:t>
      </w:r>
      <w:proofErr w:type="spellStart"/>
      <w:r w:rsidR="00704D45" w:rsidRPr="00C25542">
        <w:rPr>
          <w:rFonts w:ascii="Times New Roman" w:eastAsia="Calibri" w:hAnsi="Times New Roman" w:cs="Times New Roman"/>
          <w:color w:val="191919"/>
          <w:sz w:val="24"/>
          <w:szCs w:val="24"/>
        </w:rPr>
        <w:t>Сов</w:t>
      </w:r>
      <w:proofErr w:type="gramStart"/>
      <w:r w:rsidR="00704D45" w:rsidRPr="00C25542">
        <w:rPr>
          <w:rFonts w:ascii="Times New Roman" w:eastAsia="Calibri" w:hAnsi="Times New Roman" w:cs="Times New Roman"/>
          <w:color w:val="191919"/>
          <w:sz w:val="24"/>
          <w:szCs w:val="24"/>
        </w:rPr>
        <w:t>.э</w:t>
      </w:r>
      <w:proofErr w:type="gramEnd"/>
      <w:r w:rsidR="00704D45" w:rsidRPr="00C25542">
        <w:rPr>
          <w:rFonts w:ascii="Times New Roman" w:eastAsia="Calibri" w:hAnsi="Times New Roman" w:cs="Times New Roman"/>
          <w:color w:val="191919"/>
          <w:sz w:val="24"/>
          <w:szCs w:val="24"/>
        </w:rPr>
        <w:t>нциклопедия</w:t>
      </w:r>
      <w:proofErr w:type="spellEnd"/>
      <w:r w:rsidR="00704D45" w:rsidRPr="00C25542">
        <w:rPr>
          <w:rFonts w:ascii="Times New Roman" w:eastAsia="Calibri" w:hAnsi="Times New Roman" w:cs="Times New Roman"/>
          <w:color w:val="191919"/>
          <w:sz w:val="24"/>
          <w:szCs w:val="24"/>
        </w:rPr>
        <w:t>, 2005.</w:t>
      </w:r>
    </w:p>
    <w:p w:rsidR="00F52463" w:rsidRPr="00C25542" w:rsidRDefault="00F52463" w:rsidP="00C25542">
      <w:pPr>
        <w:autoSpaceDE w:val="0"/>
        <w:autoSpaceDN w:val="0"/>
        <w:adjustRightInd w:val="0"/>
        <w:spacing w:after="0" w:line="360" w:lineRule="auto"/>
        <w:rPr>
          <w:rFonts w:ascii="Times New Roman" w:eastAsia="Calibri" w:hAnsi="Times New Roman" w:cs="Times New Roman"/>
          <w:color w:val="191919"/>
          <w:sz w:val="24"/>
          <w:szCs w:val="24"/>
        </w:rPr>
      </w:pPr>
      <w:r w:rsidRPr="00C25542">
        <w:rPr>
          <w:rFonts w:ascii="Times New Roman" w:eastAsia="Calibri" w:hAnsi="Times New Roman" w:cs="Times New Roman"/>
          <w:color w:val="191919"/>
          <w:sz w:val="24"/>
          <w:szCs w:val="24"/>
        </w:rPr>
        <w:t>4.</w:t>
      </w:r>
      <w:r w:rsidR="00704D45" w:rsidRPr="00C25542">
        <w:rPr>
          <w:rFonts w:ascii="Times New Roman" w:eastAsia="Calibri" w:hAnsi="Times New Roman" w:cs="Times New Roman"/>
          <w:color w:val="191919"/>
          <w:sz w:val="24"/>
          <w:szCs w:val="24"/>
        </w:rPr>
        <w:t>Лесные травянистые растения. Биология и охрана</w:t>
      </w:r>
      <w:proofErr w:type="gramStart"/>
      <w:r w:rsidR="00704D45" w:rsidRPr="00C25542">
        <w:rPr>
          <w:rFonts w:ascii="Times New Roman" w:eastAsia="Calibri" w:hAnsi="Times New Roman" w:cs="Times New Roman"/>
          <w:color w:val="191919"/>
          <w:sz w:val="24"/>
          <w:szCs w:val="24"/>
        </w:rPr>
        <w:t xml:space="preserve"> :</w:t>
      </w:r>
      <w:proofErr w:type="gramEnd"/>
      <w:r w:rsidR="00704D45" w:rsidRPr="00C25542">
        <w:rPr>
          <w:rFonts w:ascii="Times New Roman" w:eastAsia="Calibri" w:hAnsi="Times New Roman" w:cs="Times New Roman"/>
          <w:color w:val="191919"/>
          <w:sz w:val="24"/>
          <w:szCs w:val="24"/>
        </w:rPr>
        <w:t xml:space="preserve"> справочник. — М.: </w:t>
      </w:r>
      <w:proofErr w:type="spellStart"/>
      <w:r w:rsidR="00704D45" w:rsidRPr="00C25542">
        <w:rPr>
          <w:rFonts w:ascii="Times New Roman" w:eastAsia="Calibri" w:hAnsi="Times New Roman" w:cs="Times New Roman"/>
          <w:color w:val="191919"/>
          <w:sz w:val="24"/>
          <w:szCs w:val="24"/>
        </w:rPr>
        <w:t>Агропромиздат</w:t>
      </w:r>
      <w:proofErr w:type="spellEnd"/>
      <w:r w:rsidR="00704D45" w:rsidRPr="00C25542">
        <w:rPr>
          <w:rFonts w:ascii="Times New Roman" w:eastAsia="Calibri" w:hAnsi="Times New Roman" w:cs="Times New Roman"/>
          <w:color w:val="191919"/>
          <w:sz w:val="24"/>
          <w:szCs w:val="24"/>
        </w:rPr>
        <w:t>, 1988.</w:t>
      </w:r>
    </w:p>
    <w:p w:rsidR="00704D45" w:rsidRPr="00C25542" w:rsidRDefault="00F52463" w:rsidP="00C25542">
      <w:pPr>
        <w:autoSpaceDE w:val="0"/>
        <w:autoSpaceDN w:val="0"/>
        <w:adjustRightInd w:val="0"/>
        <w:spacing w:after="0" w:line="360" w:lineRule="auto"/>
        <w:rPr>
          <w:rFonts w:ascii="Times New Roman" w:eastAsia="Calibri" w:hAnsi="Times New Roman" w:cs="Times New Roman"/>
          <w:color w:val="191919"/>
          <w:sz w:val="24"/>
          <w:szCs w:val="24"/>
        </w:rPr>
      </w:pPr>
      <w:r w:rsidRPr="00C25542">
        <w:rPr>
          <w:rFonts w:ascii="Times New Roman" w:eastAsia="Calibri" w:hAnsi="Times New Roman" w:cs="Times New Roman"/>
          <w:iCs/>
          <w:color w:val="191919"/>
          <w:sz w:val="24"/>
          <w:szCs w:val="24"/>
        </w:rPr>
        <w:t>5.</w:t>
      </w:r>
      <w:r w:rsidR="00704D45" w:rsidRPr="00C25542">
        <w:rPr>
          <w:rFonts w:ascii="Times New Roman" w:eastAsia="Calibri" w:hAnsi="Times New Roman" w:cs="Times New Roman"/>
          <w:iCs/>
          <w:color w:val="191919"/>
          <w:sz w:val="24"/>
          <w:szCs w:val="24"/>
        </w:rPr>
        <w:t xml:space="preserve">Петров В.В. </w:t>
      </w:r>
      <w:r w:rsidR="00704D45" w:rsidRPr="00C25542">
        <w:rPr>
          <w:rFonts w:ascii="Times New Roman" w:eastAsia="Calibri" w:hAnsi="Times New Roman" w:cs="Times New Roman"/>
          <w:color w:val="191919"/>
          <w:sz w:val="24"/>
          <w:szCs w:val="24"/>
        </w:rPr>
        <w:t>Растительный мир нашей Родины: кн. для учителя. — 2-е изд., доп. — М.</w:t>
      </w:r>
      <w:proofErr w:type="gramStart"/>
      <w:r w:rsidR="00704D45" w:rsidRPr="00C25542">
        <w:rPr>
          <w:rFonts w:ascii="Times New Roman" w:eastAsia="Calibri" w:hAnsi="Times New Roman" w:cs="Times New Roman"/>
          <w:color w:val="191919"/>
          <w:sz w:val="24"/>
          <w:szCs w:val="24"/>
        </w:rPr>
        <w:t xml:space="preserve"> :</w:t>
      </w:r>
      <w:proofErr w:type="gramEnd"/>
      <w:r w:rsidR="00704D45" w:rsidRPr="00C25542">
        <w:rPr>
          <w:rFonts w:ascii="Times New Roman" w:eastAsia="Calibri" w:hAnsi="Times New Roman" w:cs="Times New Roman"/>
          <w:color w:val="191919"/>
          <w:sz w:val="24"/>
          <w:szCs w:val="24"/>
        </w:rPr>
        <w:t xml:space="preserve"> Просвещение,2007.</w:t>
      </w:r>
    </w:p>
    <w:p w:rsidR="00704D45" w:rsidRPr="00C25542" w:rsidRDefault="00F52463" w:rsidP="00C25542">
      <w:pPr>
        <w:autoSpaceDE w:val="0"/>
        <w:autoSpaceDN w:val="0"/>
        <w:adjustRightInd w:val="0"/>
        <w:spacing w:after="0" w:line="360" w:lineRule="auto"/>
        <w:rPr>
          <w:rFonts w:ascii="Times New Roman" w:eastAsia="Calibri" w:hAnsi="Times New Roman" w:cs="Times New Roman"/>
          <w:color w:val="191919"/>
          <w:sz w:val="24"/>
          <w:szCs w:val="24"/>
        </w:rPr>
      </w:pPr>
      <w:r w:rsidRPr="00C25542">
        <w:rPr>
          <w:rFonts w:ascii="Times New Roman" w:eastAsia="Calibri" w:hAnsi="Times New Roman" w:cs="Times New Roman"/>
          <w:iCs/>
          <w:color w:val="191919"/>
          <w:sz w:val="24"/>
          <w:szCs w:val="24"/>
        </w:rPr>
        <w:t>6.</w:t>
      </w:r>
      <w:r w:rsidR="00704D45" w:rsidRPr="00C25542">
        <w:rPr>
          <w:rFonts w:ascii="Times New Roman" w:eastAsia="Calibri" w:hAnsi="Times New Roman" w:cs="Times New Roman"/>
          <w:iCs/>
          <w:color w:val="191919"/>
          <w:sz w:val="24"/>
          <w:szCs w:val="24"/>
        </w:rPr>
        <w:t xml:space="preserve">Рогов А.П. </w:t>
      </w:r>
      <w:r w:rsidR="00704D45" w:rsidRPr="00C25542">
        <w:rPr>
          <w:rFonts w:ascii="Times New Roman" w:eastAsia="Calibri" w:hAnsi="Times New Roman" w:cs="Times New Roman"/>
          <w:color w:val="191919"/>
          <w:sz w:val="24"/>
          <w:szCs w:val="24"/>
        </w:rPr>
        <w:t>Кладовая радости: юному читателю о русском народном</w:t>
      </w:r>
    </w:p>
    <w:p w:rsidR="00704D45" w:rsidRPr="00C25542" w:rsidRDefault="00704D45" w:rsidP="00C25542">
      <w:pPr>
        <w:autoSpaceDE w:val="0"/>
        <w:autoSpaceDN w:val="0"/>
        <w:adjustRightInd w:val="0"/>
        <w:spacing w:after="0" w:line="360" w:lineRule="auto"/>
        <w:rPr>
          <w:rFonts w:ascii="Times New Roman" w:eastAsia="Calibri" w:hAnsi="Times New Roman" w:cs="Times New Roman"/>
          <w:color w:val="191919"/>
          <w:sz w:val="24"/>
          <w:szCs w:val="24"/>
        </w:rPr>
      </w:pPr>
      <w:proofErr w:type="gramStart"/>
      <w:r w:rsidRPr="00C25542">
        <w:rPr>
          <w:rFonts w:ascii="Times New Roman" w:eastAsia="Calibri" w:hAnsi="Times New Roman" w:cs="Times New Roman"/>
          <w:color w:val="191919"/>
          <w:sz w:val="24"/>
          <w:szCs w:val="24"/>
        </w:rPr>
        <w:t>искусстве</w:t>
      </w:r>
      <w:proofErr w:type="gramEnd"/>
      <w:r w:rsidRPr="00C25542">
        <w:rPr>
          <w:rFonts w:ascii="Times New Roman" w:eastAsia="Calibri" w:hAnsi="Times New Roman" w:cs="Times New Roman"/>
          <w:color w:val="191919"/>
          <w:sz w:val="24"/>
          <w:szCs w:val="24"/>
        </w:rPr>
        <w:t xml:space="preserve"> и его творцах. — М.</w:t>
      </w:r>
      <w:proofErr w:type="gramStart"/>
      <w:r w:rsidRPr="00C25542">
        <w:rPr>
          <w:rFonts w:ascii="Times New Roman" w:eastAsia="Calibri" w:hAnsi="Times New Roman" w:cs="Times New Roman"/>
          <w:color w:val="191919"/>
          <w:sz w:val="24"/>
          <w:szCs w:val="24"/>
        </w:rPr>
        <w:t xml:space="preserve"> :</w:t>
      </w:r>
      <w:proofErr w:type="gramEnd"/>
      <w:r w:rsidRPr="00C25542">
        <w:rPr>
          <w:rFonts w:ascii="Times New Roman" w:eastAsia="Calibri" w:hAnsi="Times New Roman" w:cs="Times New Roman"/>
          <w:color w:val="191919"/>
          <w:sz w:val="24"/>
          <w:szCs w:val="24"/>
        </w:rPr>
        <w:t xml:space="preserve"> Просвещение, 2009.</w:t>
      </w:r>
    </w:p>
    <w:p w:rsidR="00F52463" w:rsidRPr="00C25542" w:rsidRDefault="00F52463" w:rsidP="00C25542">
      <w:pPr>
        <w:autoSpaceDE w:val="0"/>
        <w:autoSpaceDN w:val="0"/>
        <w:adjustRightInd w:val="0"/>
        <w:spacing w:after="0" w:line="360" w:lineRule="auto"/>
        <w:rPr>
          <w:rFonts w:ascii="Times New Roman" w:eastAsia="Calibri" w:hAnsi="Times New Roman" w:cs="Times New Roman"/>
          <w:color w:val="191919"/>
          <w:sz w:val="24"/>
          <w:szCs w:val="24"/>
        </w:rPr>
      </w:pPr>
      <w:r w:rsidRPr="00C25542">
        <w:rPr>
          <w:rFonts w:ascii="Times New Roman" w:eastAsia="Calibri" w:hAnsi="Times New Roman" w:cs="Times New Roman"/>
          <w:iCs/>
          <w:color w:val="191919"/>
          <w:sz w:val="24"/>
          <w:szCs w:val="24"/>
        </w:rPr>
        <w:t>7.</w:t>
      </w:r>
      <w:r w:rsidR="00704D45" w:rsidRPr="00C25542">
        <w:rPr>
          <w:rFonts w:ascii="Times New Roman" w:eastAsia="Calibri" w:hAnsi="Times New Roman" w:cs="Times New Roman"/>
          <w:iCs/>
          <w:color w:val="191919"/>
          <w:sz w:val="24"/>
          <w:szCs w:val="24"/>
        </w:rPr>
        <w:t xml:space="preserve">Самкова  В.А. </w:t>
      </w:r>
      <w:r w:rsidR="00704D45" w:rsidRPr="00C25542">
        <w:rPr>
          <w:rFonts w:ascii="Times New Roman" w:eastAsia="Calibri" w:hAnsi="Times New Roman" w:cs="Times New Roman"/>
          <w:color w:val="191919"/>
          <w:sz w:val="24"/>
          <w:szCs w:val="24"/>
        </w:rPr>
        <w:t>Мы изучаем лес. Задания для учащихся 5–7 классов //Биология в школе. —</w:t>
      </w:r>
      <w:r w:rsidRPr="00C25542">
        <w:rPr>
          <w:rFonts w:ascii="Times New Roman" w:eastAsia="Calibri" w:hAnsi="Times New Roman" w:cs="Times New Roman"/>
          <w:color w:val="191919"/>
          <w:sz w:val="24"/>
          <w:szCs w:val="24"/>
        </w:rPr>
        <w:t xml:space="preserve"> 2003. — № 7; 2004. — № 1, 3, 8.</w:t>
      </w:r>
      <w:r w:rsidR="00704D45" w:rsidRPr="00C25542">
        <w:rPr>
          <w:rFonts w:ascii="Times New Roman" w:eastAsia="Calibri" w:hAnsi="Times New Roman" w:cs="Times New Roman"/>
          <w:color w:val="191919"/>
          <w:sz w:val="24"/>
          <w:szCs w:val="24"/>
        </w:rPr>
        <w:t xml:space="preserve"> </w:t>
      </w:r>
      <w:r w:rsidRPr="00C25542">
        <w:rPr>
          <w:rFonts w:ascii="Times New Roman" w:hAnsi="Times New Roman" w:cs="Times New Roman"/>
          <w:sz w:val="24"/>
          <w:szCs w:val="24"/>
        </w:rPr>
        <w:t>Государственный образовательный стандарт нового поколения [Текст]: ФЗ РФ от 1.12.2007 № 309-ФЗ //     Образовательное право. - 2007. - № 50 (13 декабря). - С.3-5.</w:t>
      </w:r>
    </w:p>
    <w:p w:rsidR="00F52463" w:rsidRPr="00C25542" w:rsidRDefault="00F52463" w:rsidP="00C25542">
      <w:pPr>
        <w:spacing w:after="0"/>
        <w:rPr>
          <w:rFonts w:ascii="Times New Roman" w:hAnsi="Times New Roman" w:cs="Times New Roman"/>
          <w:sz w:val="24"/>
          <w:szCs w:val="24"/>
        </w:rPr>
      </w:pPr>
      <w:r w:rsidRPr="00C25542">
        <w:rPr>
          <w:rFonts w:ascii="Times New Roman" w:hAnsi="Times New Roman" w:cs="Times New Roman"/>
          <w:sz w:val="24"/>
          <w:szCs w:val="24"/>
        </w:rPr>
        <w:t>9.Григорьев, Д.В. Внеурочная деятельность школьников. Методический конструктор: пособие для учителя [Текст] / Д.В. Григорьев, П.В. Степанов. - М.: Просвещение, 2010. - 223 с.</w:t>
      </w:r>
    </w:p>
    <w:p w:rsidR="00150411" w:rsidRPr="00C25542" w:rsidRDefault="00F52463" w:rsidP="00C25542">
      <w:pPr>
        <w:spacing w:after="0"/>
        <w:rPr>
          <w:rFonts w:ascii="Times New Roman" w:hAnsi="Times New Roman" w:cs="Times New Roman"/>
          <w:sz w:val="24"/>
          <w:szCs w:val="24"/>
        </w:rPr>
      </w:pPr>
      <w:r w:rsidRPr="00C25542">
        <w:rPr>
          <w:rFonts w:ascii="Times New Roman" w:hAnsi="Times New Roman" w:cs="Times New Roman"/>
          <w:sz w:val="24"/>
          <w:szCs w:val="24"/>
        </w:rPr>
        <w:t>10.Концепция духовно-нравственного развития и воспитания личности гражданина России [Текст] / А.Я. Данилюк, А.М. Кондаков, В.А. Тишков. - М.: Просвещение, 2009. - 25 с.</w:t>
      </w:r>
    </w:p>
    <w:p w:rsidR="00391A11" w:rsidRPr="00C25542" w:rsidRDefault="00391A11" w:rsidP="00C25542">
      <w:pPr>
        <w:pStyle w:val="a4"/>
        <w:rPr>
          <w:rFonts w:ascii="Times New Roman" w:hAnsi="Times New Roman" w:cs="Times New Roman"/>
          <w:color w:val="000080"/>
          <w:sz w:val="24"/>
          <w:szCs w:val="24"/>
        </w:rPr>
      </w:pPr>
    </w:p>
    <w:p w:rsidR="00CB53FB" w:rsidRPr="00C25542" w:rsidRDefault="00CB53FB" w:rsidP="00C25542">
      <w:pPr>
        <w:pStyle w:val="a4"/>
        <w:rPr>
          <w:rFonts w:ascii="Times New Roman" w:hAnsi="Times New Roman" w:cs="Times New Roman"/>
          <w:color w:val="000080"/>
          <w:sz w:val="24"/>
          <w:szCs w:val="24"/>
        </w:rPr>
      </w:pPr>
    </w:p>
    <w:p w:rsidR="0081352B" w:rsidRPr="00C25542" w:rsidRDefault="0081352B" w:rsidP="00C25542">
      <w:pPr>
        <w:pStyle w:val="a4"/>
        <w:rPr>
          <w:rFonts w:ascii="Times New Roman" w:hAnsi="Times New Roman" w:cs="Times New Roman"/>
          <w:color w:val="000080"/>
          <w:sz w:val="24"/>
          <w:szCs w:val="24"/>
        </w:rPr>
      </w:pPr>
    </w:p>
    <w:p w:rsidR="0081352B" w:rsidRPr="00C25542" w:rsidRDefault="0081352B" w:rsidP="00C25542">
      <w:pPr>
        <w:pStyle w:val="a4"/>
        <w:rPr>
          <w:rFonts w:ascii="Times New Roman" w:hAnsi="Times New Roman" w:cs="Times New Roman"/>
          <w:color w:val="000080"/>
          <w:sz w:val="24"/>
          <w:szCs w:val="24"/>
        </w:rPr>
      </w:pPr>
    </w:p>
    <w:p w:rsidR="00CB53FB" w:rsidRDefault="00CB53FB" w:rsidP="00C25542">
      <w:pPr>
        <w:pStyle w:val="a4"/>
        <w:rPr>
          <w:rFonts w:ascii="Times New Roman" w:hAnsi="Times New Roman" w:cs="Times New Roman"/>
          <w:color w:val="000080"/>
          <w:sz w:val="24"/>
          <w:szCs w:val="24"/>
        </w:rPr>
      </w:pPr>
    </w:p>
    <w:p w:rsidR="00C25542" w:rsidRDefault="00C25542" w:rsidP="00C25542">
      <w:pPr>
        <w:pStyle w:val="a4"/>
        <w:rPr>
          <w:rFonts w:ascii="Times New Roman" w:hAnsi="Times New Roman" w:cs="Times New Roman"/>
          <w:color w:val="000080"/>
          <w:sz w:val="24"/>
          <w:szCs w:val="24"/>
        </w:rPr>
      </w:pPr>
    </w:p>
    <w:p w:rsidR="00C25542" w:rsidRDefault="00C25542" w:rsidP="00C25542">
      <w:pPr>
        <w:pStyle w:val="a4"/>
        <w:rPr>
          <w:rFonts w:ascii="Times New Roman" w:hAnsi="Times New Roman" w:cs="Times New Roman"/>
          <w:color w:val="000080"/>
          <w:sz w:val="24"/>
          <w:szCs w:val="24"/>
        </w:rPr>
      </w:pPr>
    </w:p>
    <w:p w:rsidR="00C25542" w:rsidRDefault="00C25542" w:rsidP="00C25542">
      <w:pPr>
        <w:pStyle w:val="a4"/>
        <w:rPr>
          <w:rFonts w:ascii="Times New Roman" w:hAnsi="Times New Roman" w:cs="Times New Roman"/>
          <w:color w:val="000080"/>
          <w:sz w:val="24"/>
          <w:szCs w:val="24"/>
        </w:rPr>
      </w:pPr>
    </w:p>
    <w:p w:rsidR="00C25542" w:rsidRDefault="00C25542" w:rsidP="00C25542">
      <w:pPr>
        <w:pStyle w:val="a4"/>
        <w:rPr>
          <w:rFonts w:ascii="Times New Roman" w:hAnsi="Times New Roman" w:cs="Times New Roman"/>
          <w:color w:val="000080"/>
          <w:sz w:val="24"/>
          <w:szCs w:val="24"/>
        </w:rPr>
      </w:pPr>
    </w:p>
    <w:p w:rsidR="00C25542" w:rsidRDefault="00C25542" w:rsidP="00C25542">
      <w:pPr>
        <w:pStyle w:val="a4"/>
        <w:rPr>
          <w:rFonts w:ascii="Times New Roman" w:hAnsi="Times New Roman" w:cs="Times New Roman"/>
          <w:color w:val="000080"/>
          <w:sz w:val="24"/>
          <w:szCs w:val="24"/>
        </w:rPr>
      </w:pPr>
    </w:p>
    <w:p w:rsidR="00C25542" w:rsidRDefault="00C25542" w:rsidP="00C25542">
      <w:pPr>
        <w:pStyle w:val="a4"/>
        <w:rPr>
          <w:rFonts w:ascii="Times New Roman" w:hAnsi="Times New Roman" w:cs="Times New Roman"/>
          <w:color w:val="000080"/>
          <w:sz w:val="24"/>
          <w:szCs w:val="24"/>
        </w:rPr>
      </w:pPr>
    </w:p>
    <w:p w:rsidR="00C25542" w:rsidRDefault="00C25542" w:rsidP="00C25542">
      <w:pPr>
        <w:pStyle w:val="a4"/>
        <w:rPr>
          <w:rFonts w:ascii="Times New Roman" w:hAnsi="Times New Roman" w:cs="Times New Roman"/>
          <w:color w:val="000080"/>
          <w:sz w:val="24"/>
          <w:szCs w:val="24"/>
        </w:rPr>
      </w:pPr>
    </w:p>
    <w:p w:rsidR="00C25542" w:rsidRDefault="00C25542" w:rsidP="00C25542">
      <w:pPr>
        <w:pStyle w:val="a4"/>
        <w:rPr>
          <w:rFonts w:ascii="Times New Roman" w:hAnsi="Times New Roman" w:cs="Times New Roman"/>
          <w:color w:val="000080"/>
          <w:sz w:val="24"/>
          <w:szCs w:val="24"/>
        </w:rPr>
      </w:pPr>
    </w:p>
    <w:p w:rsidR="00C25542" w:rsidRDefault="00C25542" w:rsidP="00C25542">
      <w:pPr>
        <w:pStyle w:val="a4"/>
        <w:rPr>
          <w:rFonts w:ascii="Times New Roman" w:hAnsi="Times New Roman" w:cs="Times New Roman"/>
          <w:color w:val="000080"/>
          <w:sz w:val="24"/>
          <w:szCs w:val="24"/>
        </w:rPr>
      </w:pPr>
    </w:p>
    <w:p w:rsidR="00C25542" w:rsidRDefault="00C25542" w:rsidP="00C25542">
      <w:pPr>
        <w:pStyle w:val="a4"/>
        <w:rPr>
          <w:rFonts w:ascii="Times New Roman" w:hAnsi="Times New Roman" w:cs="Times New Roman"/>
          <w:color w:val="000080"/>
          <w:sz w:val="24"/>
          <w:szCs w:val="24"/>
        </w:rPr>
      </w:pPr>
    </w:p>
    <w:p w:rsidR="00C25542" w:rsidRDefault="00C25542" w:rsidP="00C25542">
      <w:pPr>
        <w:pStyle w:val="a4"/>
        <w:rPr>
          <w:rFonts w:ascii="Times New Roman" w:hAnsi="Times New Roman" w:cs="Times New Roman"/>
          <w:color w:val="000080"/>
          <w:sz w:val="24"/>
          <w:szCs w:val="24"/>
        </w:rPr>
      </w:pPr>
    </w:p>
    <w:p w:rsidR="00C25542" w:rsidRDefault="00C25542" w:rsidP="00C25542">
      <w:pPr>
        <w:pStyle w:val="a4"/>
        <w:rPr>
          <w:rFonts w:ascii="Times New Roman" w:hAnsi="Times New Roman" w:cs="Times New Roman"/>
          <w:color w:val="000080"/>
          <w:sz w:val="24"/>
          <w:szCs w:val="24"/>
        </w:rPr>
      </w:pPr>
    </w:p>
    <w:p w:rsidR="00C25542" w:rsidRDefault="00C25542" w:rsidP="00C25542">
      <w:pPr>
        <w:pStyle w:val="a4"/>
        <w:rPr>
          <w:rFonts w:ascii="Times New Roman" w:hAnsi="Times New Roman" w:cs="Times New Roman"/>
          <w:color w:val="000080"/>
          <w:sz w:val="24"/>
          <w:szCs w:val="24"/>
        </w:rPr>
      </w:pPr>
    </w:p>
    <w:p w:rsidR="00C25542" w:rsidRPr="00C25542" w:rsidRDefault="00C25542" w:rsidP="00C25542">
      <w:pPr>
        <w:pStyle w:val="a4"/>
        <w:rPr>
          <w:rFonts w:ascii="Times New Roman" w:hAnsi="Times New Roman" w:cs="Times New Roman"/>
          <w:color w:val="000080"/>
          <w:sz w:val="24"/>
          <w:szCs w:val="24"/>
        </w:rPr>
      </w:pPr>
    </w:p>
    <w:p w:rsidR="00E87673" w:rsidRPr="00C25542" w:rsidRDefault="00E87673" w:rsidP="00C25542">
      <w:pPr>
        <w:pStyle w:val="a4"/>
        <w:rPr>
          <w:rFonts w:ascii="Times New Roman" w:hAnsi="Times New Roman" w:cs="Times New Roman"/>
          <w:color w:val="000080"/>
          <w:sz w:val="24"/>
          <w:szCs w:val="24"/>
        </w:rPr>
      </w:pPr>
    </w:p>
    <w:p w:rsidR="00E87673" w:rsidRPr="00C25542" w:rsidRDefault="00E87673" w:rsidP="00C25542">
      <w:pPr>
        <w:pStyle w:val="a4"/>
        <w:rPr>
          <w:rFonts w:ascii="Times New Roman" w:hAnsi="Times New Roman" w:cs="Times New Roman"/>
          <w:color w:val="000080"/>
          <w:sz w:val="24"/>
          <w:szCs w:val="24"/>
        </w:rPr>
      </w:pPr>
    </w:p>
    <w:p w:rsidR="00CB53FB" w:rsidRPr="005E41E0" w:rsidRDefault="00CB53FB" w:rsidP="00F52463">
      <w:pPr>
        <w:pStyle w:val="a4"/>
        <w:rPr>
          <w:rFonts w:ascii="Times New Roman" w:hAnsi="Times New Roman" w:cs="Times New Roman"/>
          <w:b/>
          <w:sz w:val="32"/>
          <w:szCs w:val="32"/>
        </w:rPr>
      </w:pPr>
      <w:r w:rsidRPr="005E41E0">
        <w:rPr>
          <w:rFonts w:ascii="Times New Roman" w:hAnsi="Times New Roman" w:cs="Times New Roman"/>
          <w:b/>
          <w:sz w:val="32"/>
          <w:szCs w:val="32"/>
        </w:rPr>
        <w:lastRenderedPageBreak/>
        <w:t>2 год обучения</w:t>
      </w:r>
      <w:r w:rsidR="00E87673">
        <w:rPr>
          <w:rFonts w:ascii="Times New Roman" w:hAnsi="Times New Roman" w:cs="Times New Roman"/>
          <w:b/>
          <w:sz w:val="32"/>
          <w:szCs w:val="32"/>
        </w:rPr>
        <w:t xml:space="preserve"> (6 класс)</w:t>
      </w:r>
    </w:p>
    <w:p w:rsidR="00CB53FB" w:rsidRDefault="00CB53FB" w:rsidP="00F52463">
      <w:pPr>
        <w:pStyle w:val="a4"/>
        <w:rPr>
          <w:rFonts w:ascii="Times New Roman" w:hAnsi="Times New Roman" w:cs="Times New Roman"/>
          <w:color w:val="000080"/>
          <w:sz w:val="32"/>
          <w:szCs w:val="32"/>
        </w:rPr>
      </w:pPr>
    </w:p>
    <w:p w:rsidR="00E87673" w:rsidRPr="00E87673" w:rsidRDefault="00C25542" w:rsidP="00E87673">
      <w:pPr>
        <w:shd w:val="clear" w:color="auto" w:fill="FFFFFF"/>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Пояснительная записка</w:t>
      </w:r>
    </w:p>
    <w:p w:rsidR="00E87673" w:rsidRPr="00C25542" w:rsidRDefault="00C25542" w:rsidP="00E87673">
      <w:pPr>
        <w:keepNext/>
        <w:shd w:val="clear" w:color="auto" w:fill="FFFFFF"/>
        <w:tabs>
          <w:tab w:val="left" w:pos="330"/>
          <w:tab w:val="left" w:pos="993"/>
        </w:tabs>
        <w:spacing w:after="0" w:line="240" w:lineRule="auto"/>
        <w:jc w:val="both"/>
        <w:outlineLvl w:val="1"/>
        <w:rPr>
          <w:rFonts w:ascii="Times New Roman" w:eastAsia="Times New Roman" w:hAnsi="Times New Roman" w:cs="Times New Roman"/>
          <w:b/>
          <w:bCs/>
          <w:i/>
          <w:iCs/>
          <w:color w:val="000000"/>
          <w:sz w:val="24"/>
          <w:szCs w:val="24"/>
        </w:rPr>
      </w:pPr>
      <w:r>
        <w:rPr>
          <w:rFonts w:ascii="Times New Roman" w:eastAsia="Times New Roman" w:hAnsi="Times New Roman" w:cs="Times New Roman"/>
          <w:bCs/>
          <w:iCs/>
          <w:sz w:val="24"/>
          <w:szCs w:val="24"/>
          <w:lang w:eastAsia="en-US"/>
        </w:rPr>
        <w:tab/>
      </w:r>
      <w:proofErr w:type="gramStart"/>
      <w:r w:rsidR="00E87673" w:rsidRPr="00C25542">
        <w:rPr>
          <w:rFonts w:ascii="Times New Roman" w:eastAsia="Times New Roman" w:hAnsi="Times New Roman" w:cs="Times New Roman"/>
          <w:bCs/>
          <w:iCs/>
          <w:sz w:val="24"/>
          <w:szCs w:val="24"/>
          <w:lang w:eastAsia="en-US"/>
        </w:rPr>
        <w:t xml:space="preserve">Настоящая программа внеурочной деятельности разработана в соответствии с Федеральным законом от 29 декабря 2012 г. N 273-ФЗ "Об образовании в Российской Федерации", </w:t>
      </w:r>
      <w:r w:rsidR="00E87673" w:rsidRPr="00C25542">
        <w:rPr>
          <w:rFonts w:ascii="Times New Roman" w:eastAsia="Times New Roman" w:hAnsi="Times New Roman" w:cs="Times New Roman"/>
          <w:bCs/>
          <w:iCs/>
          <w:color w:val="000000"/>
          <w:sz w:val="24"/>
          <w:szCs w:val="24"/>
        </w:rPr>
        <w:t>ФГОС НОО, приказ № 373 от 6.10.2009 , ФГОС ООО приказ № 1897 от «17» декабря  2010 г., письмом министерства образования от 11.12.2006г. № 06-1844</w:t>
      </w:r>
      <w:r w:rsidR="00E87673" w:rsidRPr="00C25542">
        <w:rPr>
          <w:rFonts w:ascii="Times New Roman" w:eastAsia="Times New Roman" w:hAnsi="Times New Roman" w:cs="Times New Roman"/>
          <w:bCs/>
          <w:iCs/>
          <w:sz w:val="24"/>
          <w:szCs w:val="24"/>
          <w:lang w:eastAsia="en-US"/>
        </w:rPr>
        <w:t xml:space="preserve">, Уставом </w:t>
      </w:r>
      <w:r>
        <w:rPr>
          <w:rFonts w:ascii="Times New Roman" w:eastAsia="Times New Roman" w:hAnsi="Times New Roman" w:cs="Times New Roman"/>
          <w:bCs/>
          <w:iCs/>
          <w:sz w:val="24"/>
          <w:szCs w:val="24"/>
          <w:lang w:eastAsia="en-US"/>
        </w:rPr>
        <w:t xml:space="preserve">школы </w:t>
      </w:r>
      <w:r w:rsidR="00E87673" w:rsidRPr="00C25542">
        <w:rPr>
          <w:rFonts w:ascii="Times New Roman" w:eastAsia="Times New Roman" w:hAnsi="Times New Roman" w:cs="Times New Roman"/>
          <w:bCs/>
          <w:iCs/>
          <w:sz w:val="24"/>
          <w:szCs w:val="24"/>
          <w:lang w:eastAsia="en-US"/>
        </w:rPr>
        <w:t>и регламентирует порядок разработки и реализации рабочих программ по внеурочной деятельности.</w:t>
      </w:r>
      <w:r w:rsidR="00E87673" w:rsidRPr="00C25542">
        <w:rPr>
          <w:rFonts w:ascii="Times New Roman" w:eastAsia="Times New Roman" w:hAnsi="Times New Roman" w:cs="Times New Roman"/>
          <w:b/>
          <w:bCs/>
          <w:i/>
          <w:iCs/>
          <w:color w:val="000000"/>
          <w:sz w:val="24"/>
          <w:szCs w:val="24"/>
        </w:rPr>
        <w:t xml:space="preserve"> </w:t>
      </w:r>
      <w:proofErr w:type="gramEnd"/>
    </w:p>
    <w:p w:rsidR="00E87673" w:rsidRPr="00C25542" w:rsidRDefault="00E87673" w:rsidP="00E87673">
      <w:pPr>
        <w:shd w:val="clear" w:color="auto" w:fill="FFFFFF"/>
        <w:suppressAutoHyphens/>
        <w:spacing w:after="0" w:line="240" w:lineRule="auto"/>
        <w:jc w:val="both"/>
        <w:rPr>
          <w:rFonts w:ascii="Times New Roman" w:eastAsia="Times New Roman" w:hAnsi="Times New Roman" w:cs="Times New Roman"/>
          <w:b/>
          <w:sz w:val="24"/>
          <w:szCs w:val="24"/>
          <w:lang w:eastAsia="ar-SA"/>
        </w:rPr>
      </w:pP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8"/>
          <w:szCs w:val="28"/>
          <w:lang w:eastAsia="ar-SA"/>
        </w:rPr>
        <w:t xml:space="preserve">   </w:t>
      </w:r>
      <w:r w:rsidRPr="00E87673">
        <w:rPr>
          <w:rFonts w:ascii="Times New Roman" w:eastAsia="Times New Roman" w:hAnsi="Times New Roman" w:cs="Times New Roman"/>
          <w:b/>
          <w:sz w:val="24"/>
          <w:szCs w:val="24"/>
          <w:lang w:eastAsia="ar-SA"/>
        </w:rPr>
        <w:t xml:space="preserve">   Актуальность программы:</w:t>
      </w:r>
      <w:r w:rsidRPr="00E87673">
        <w:rPr>
          <w:rFonts w:ascii="Times New Roman" w:eastAsia="Times New Roman" w:hAnsi="Times New Roman" w:cs="Times New Roman"/>
          <w:sz w:val="24"/>
          <w:szCs w:val="24"/>
          <w:lang w:eastAsia="ar-SA"/>
        </w:rPr>
        <w:t xml:space="preserve"> Изучение окружающего мира и его составляющих – растений и животных – помогает ребёнку по–новому взглянуть на природу. Знание закономерностей её развития поможет бережнее относиться к окружающему миру.</w:t>
      </w:r>
    </w:p>
    <w:p w:rsidR="00E87673" w:rsidRPr="00E87673" w:rsidRDefault="00E87673" w:rsidP="00E87673">
      <w:pPr>
        <w:shd w:val="clear" w:color="auto" w:fill="FFFFFF"/>
        <w:suppressAutoHyphens/>
        <w:spacing w:after="0" w:line="240" w:lineRule="auto"/>
        <w:ind w:firstLine="708"/>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Ребёнок душой чувствует природу, тянется к взаимодействию с ней, всё воспринимает с любовью. Испытывает восторг, наблюдая за тем или иным явлением или животным. Непосредственно в соприкосновении с природой у ребёнка развиваются наблюдательность и любознательность, формируется эстетическое восприятие окружающего мира.</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b/>
          <w:sz w:val="24"/>
          <w:szCs w:val="24"/>
          <w:lang w:eastAsia="ar-SA"/>
        </w:rPr>
        <w:t xml:space="preserve">   </w:t>
      </w:r>
      <w:r w:rsidRPr="00E87673">
        <w:rPr>
          <w:rFonts w:ascii="Times New Roman" w:eastAsia="Times New Roman" w:hAnsi="Times New Roman" w:cs="Times New Roman"/>
          <w:sz w:val="24"/>
          <w:szCs w:val="24"/>
          <w:lang w:eastAsia="ar-SA"/>
        </w:rPr>
        <w:t xml:space="preserve"> Программа «В мире растений» эколого-биологической и учебно-познавательной направленности с практической ориентацией разработана для учащихся 6 класса. </w:t>
      </w:r>
    </w:p>
    <w:p w:rsidR="00E87673" w:rsidRPr="00E87673" w:rsidRDefault="00E87673" w:rsidP="00E87673">
      <w:pPr>
        <w:shd w:val="clear" w:color="auto" w:fill="FFFFFF"/>
        <w:suppressAutoHyphens/>
        <w:spacing w:after="0" w:line="240" w:lineRule="auto"/>
        <w:ind w:firstLine="708"/>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В программу включены: темы занятий, содержание работы, формы итогового контроля,  опыты и практические работы, экологические проекты, экскурсии и прогулки в природу, составление памяток, защита проектов и пр.</w:t>
      </w:r>
    </w:p>
    <w:p w:rsidR="00E87673" w:rsidRPr="00E87673" w:rsidRDefault="00E87673" w:rsidP="00E87673">
      <w:pPr>
        <w:shd w:val="clear" w:color="auto" w:fill="FFFFFF"/>
        <w:suppressAutoHyphens/>
        <w:spacing w:after="0" w:line="240" w:lineRule="auto"/>
        <w:ind w:firstLine="708"/>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Содержание программы реализуется через создание на занятиях проблемных ситуаций, ситуации оценки и прогнозирования последствий поведения человека, ситуации свободного выбора поступка по отношению к природе.</w:t>
      </w:r>
    </w:p>
    <w:p w:rsidR="00E87673" w:rsidRPr="00E87673" w:rsidRDefault="00E87673" w:rsidP="00E87673">
      <w:pPr>
        <w:shd w:val="clear" w:color="auto" w:fill="FFFFFF"/>
        <w:suppressAutoHyphens/>
        <w:spacing w:after="0" w:line="240" w:lineRule="auto"/>
        <w:ind w:firstLine="708"/>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Практическая направленность курса осуществляется через исследовательские задания, игровые задания, практикумы и опытническую работу. </w:t>
      </w:r>
    </w:p>
    <w:p w:rsidR="00E87673" w:rsidRPr="00E87673" w:rsidRDefault="00E87673" w:rsidP="00E87673">
      <w:pPr>
        <w:shd w:val="clear" w:color="auto" w:fill="FFFFFF"/>
        <w:suppressAutoHyphens/>
        <w:spacing w:after="0" w:line="240" w:lineRule="auto"/>
        <w:ind w:firstLine="708"/>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Данная программа способствует формированию ценностных ориентиров учащихся, развитию ценностно-смысловой сферы личности на основе общечеловеческих принципов нравственности и гуманизма, развитию широких познавательных интересов и творчества.</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b/>
          <w:sz w:val="24"/>
          <w:szCs w:val="24"/>
          <w:lang w:eastAsia="ar-SA"/>
        </w:rPr>
        <w:t>Место   внеурочной деятельности «В мире растений» в учебном плане</w:t>
      </w:r>
      <w:r w:rsidRPr="00E87673">
        <w:rPr>
          <w:rFonts w:ascii="Times New Roman" w:eastAsia="Times New Roman" w:hAnsi="Times New Roman" w:cs="Times New Roman"/>
          <w:sz w:val="24"/>
          <w:szCs w:val="24"/>
          <w:lang w:eastAsia="ar-SA"/>
        </w:rPr>
        <w:t xml:space="preserve">          </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sz w:val="24"/>
          <w:szCs w:val="24"/>
          <w:lang w:eastAsia="ar-SA"/>
        </w:rPr>
        <w:t xml:space="preserve">       Согласно  учебному плану  на проведение занятий  «В мире растений»  в 6-м  классе  выделяется 1час в неделю -  всего  34 ч. Возраст детей 12 лет. Продолжительность одного занятия - 40 минут.</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t xml:space="preserve">Цели  программы:  </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b/>
          <w:sz w:val="24"/>
          <w:szCs w:val="24"/>
          <w:lang w:eastAsia="ar-SA"/>
        </w:rPr>
        <w:t xml:space="preserve">- </w:t>
      </w:r>
      <w:r w:rsidRPr="00E87673">
        <w:rPr>
          <w:rFonts w:ascii="Times New Roman" w:eastAsia="Times New Roman" w:hAnsi="Times New Roman" w:cs="Times New Roman"/>
          <w:sz w:val="24"/>
          <w:szCs w:val="24"/>
          <w:lang w:eastAsia="ar-SA"/>
        </w:rPr>
        <w:t>формирование осознанного отношения к объектам природы, находящимся рядом (формирование экологической культуры);</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формирование убеждения в необходимости и возможности решения экологических проблем, уверенности в правоте своих взглядов, стремления к личному участию в практических делах по защите окружающего мира.</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t>Задачи программы:</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b/>
          <w:i/>
          <w:sz w:val="24"/>
          <w:szCs w:val="24"/>
          <w:lang w:eastAsia="ar-SA"/>
        </w:rPr>
      </w:pPr>
      <w:r w:rsidRPr="00E87673">
        <w:rPr>
          <w:rFonts w:ascii="Times New Roman" w:eastAsia="Times New Roman" w:hAnsi="Times New Roman" w:cs="Times New Roman"/>
          <w:b/>
          <w:i/>
          <w:sz w:val="24"/>
          <w:szCs w:val="24"/>
          <w:lang w:eastAsia="ar-SA"/>
        </w:rPr>
        <w:t>Обучающие:</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color w:val="000000"/>
          <w:sz w:val="24"/>
          <w:szCs w:val="24"/>
          <w:lang w:eastAsia="ar-SA"/>
        </w:rPr>
      </w:pPr>
      <w:r w:rsidRPr="00E87673">
        <w:rPr>
          <w:rFonts w:ascii="Times New Roman" w:eastAsia="@Arial Unicode MS" w:hAnsi="Times New Roman" w:cs="Times New Roman"/>
          <w:sz w:val="24"/>
          <w:szCs w:val="24"/>
          <w:lang w:eastAsia="ar-SA"/>
        </w:rPr>
        <w:t xml:space="preserve">-  </w:t>
      </w:r>
      <w:r w:rsidRPr="00E87673">
        <w:rPr>
          <w:rFonts w:ascii="Times New Roman" w:eastAsia="Times New Roman" w:hAnsi="Times New Roman" w:cs="Times New Roman"/>
          <w:color w:val="000000"/>
          <w:sz w:val="24"/>
          <w:szCs w:val="24"/>
          <w:lang w:eastAsia="ar-SA"/>
        </w:rPr>
        <w:t>расширять представления об окружающем мире;</w:t>
      </w:r>
    </w:p>
    <w:p w:rsidR="00E87673" w:rsidRPr="00E87673" w:rsidRDefault="00E87673" w:rsidP="00E87673">
      <w:pPr>
        <w:shd w:val="clear" w:color="auto" w:fill="FFFFFF"/>
        <w:suppressAutoHyphens/>
        <w:spacing w:after="0" w:line="240" w:lineRule="auto"/>
        <w:jc w:val="both"/>
        <w:rPr>
          <w:rFonts w:ascii="Times New Roman" w:eastAsia="@Arial Unicode MS" w:hAnsi="Times New Roman" w:cs="Times New Roman"/>
          <w:sz w:val="24"/>
          <w:szCs w:val="24"/>
          <w:lang w:eastAsia="ar-SA"/>
        </w:rPr>
      </w:pPr>
      <w:r w:rsidRPr="00E87673">
        <w:rPr>
          <w:rFonts w:ascii="Times New Roman" w:eastAsia="Times New Roman" w:hAnsi="Times New Roman" w:cs="Times New Roman"/>
          <w:color w:val="000000"/>
          <w:sz w:val="24"/>
          <w:szCs w:val="24"/>
          <w:lang w:eastAsia="ar-SA"/>
        </w:rPr>
        <w:t>-  формировать</w:t>
      </w:r>
      <w:r w:rsidRPr="00E87673">
        <w:rPr>
          <w:rFonts w:ascii="Times New Roman" w:eastAsia="@Arial Unicode MS" w:hAnsi="Times New Roman" w:cs="Times New Roman"/>
          <w:sz w:val="24"/>
          <w:szCs w:val="24"/>
          <w:lang w:eastAsia="ar-SA"/>
        </w:rPr>
        <w:t xml:space="preserve"> опыт участия в природоохранной деятельности; </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color w:val="000000"/>
          <w:sz w:val="24"/>
          <w:szCs w:val="24"/>
          <w:lang w:eastAsia="ar-SA"/>
        </w:rPr>
      </w:pPr>
      <w:r w:rsidRPr="00E87673">
        <w:rPr>
          <w:rFonts w:ascii="Times New Roman" w:eastAsia="Times New Roman" w:hAnsi="Times New Roman" w:cs="Times New Roman"/>
          <w:color w:val="000000"/>
          <w:sz w:val="24"/>
          <w:szCs w:val="24"/>
          <w:lang w:eastAsia="ar-SA"/>
        </w:rPr>
        <w:t>- формировать  ответственность за свои поступки;</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b/>
          <w:i/>
          <w:sz w:val="24"/>
          <w:szCs w:val="24"/>
          <w:lang w:eastAsia="ar-SA"/>
        </w:rPr>
      </w:pPr>
      <w:r w:rsidRPr="00E87673">
        <w:rPr>
          <w:rFonts w:ascii="Times New Roman" w:eastAsia="Times New Roman" w:hAnsi="Times New Roman" w:cs="Times New Roman"/>
          <w:b/>
          <w:i/>
          <w:sz w:val="24"/>
          <w:szCs w:val="24"/>
          <w:lang w:eastAsia="ar-SA"/>
        </w:rPr>
        <w:t>Развивающие:</w:t>
      </w:r>
    </w:p>
    <w:p w:rsidR="00E87673" w:rsidRPr="00E87673" w:rsidRDefault="00E87673" w:rsidP="00E87673">
      <w:pPr>
        <w:shd w:val="clear" w:color="auto" w:fill="FFFFFF"/>
        <w:suppressAutoHyphens/>
        <w:spacing w:after="0" w:line="240" w:lineRule="auto"/>
        <w:jc w:val="both"/>
        <w:rPr>
          <w:rFonts w:ascii="Times New Roman" w:eastAsia="@Arial Unicode MS"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 </w:t>
      </w:r>
      <w:r w:rsidRPr="00E87673">
        <w:rPr>
          <w:rFonts w:ascii="Times New Roman" w:eastAsia="@Arial Unicode MS" w:hAnsi="Times New Roman" w:cs="Times New Roman"/>
          <w:sz w:val="24"/>
          <w:szCs w:val="24"/>
          <w:lang w:eastAsia="ar-SA"/>
        </w:rPr>
        <w:t>развивать интерес к природе, природным явлениям и формам жизни, понимание активной роли человека в природе;</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b/>
          <w:i/>
          <w:sz w:val="24"/>
          <w:szCs w:val="24"/>
          <w:lang w:eastAsia="ar-SA"/>
        </w:rPr>
      </w:pPr>
      <w:r w:rsidRPr="00E87673">
        <w:rPr>
          <w:rFonts w:ascii="Times New Roman" w:eastAsia="Times New Roman" w:hAnsi="Times New Roman" w:cs="Times New Roman"/>
          <w:b/>
          <w:i/>
          <w:sz w:val="24"/>
          <w:szCs w:val="24"/>
          <w:lang w:eastAsia="ar-SA"/>
        </w:rPr>
        <w:t>Воспитательные:</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b/>
          <w:sz w:val="28"/>
          <w:szCs w:val="28"/>
          <w:lang w:eastAsia="ar-SA"/>
        </w:rPr>
        <w:lastRenderedPageBreak/>
        <w:t xml:space="preserve">- </w:t>
      </w:r>
      <w:r w:rsidRPr="00E87673">
        <w:rPr>
          <w:rFonts w:ascii="Times New Roman" w:eastAsia="Times New Roman" w:hAnsi="Times New Roman" w:cs="Times New Roman"/>
          <w:sz w:val="24"/>
          <w:szCs w:val="24"/>
          <w:lang w:eastAsia="ar-SA"/>
        </w:rPr>
        <w:t>воспитывать бережное отношение к окружающей среде, необходимость рационально относиться к явлениям живой и  неживой природы;</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sz w:val="24"/>
          <w:szCs w:val="24"/>
          <w:lang w:eastAsia="ar-SA"/>
        </w:rPr>
      </w:pPr>
      <w:proofErr w:type="gramStart"/>
      <w:r w:rsidRPr="00E87673">
        <w:rPr>
          <w:rFonts w:ascii="Times New Roman" w:eastAsia="Times New Roman" w:hAnsi="Times New Roman" w:cs="Times New Roman"/>
          <w:sz w:val="24"/>
          <w:szCs w:val="24"/>
          <w:lang w:eastAsia="ar-SA"/>
        </w:rPr>
        <w:t>Содержание программы  предполагает   следующие виды деятельности: познавательная, игровая, трудовая, художественная, краеведческая, ценностно-ориентировочная, через  беседы, экологические игры, природоохранные акции, тематические линейки, экскурсии, заочные путешествия и другие.</w:t>
      </w:r>
      <w:proofErr w:type="gramEnd"/>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sz w:val="24"/>
          <w:szCs w:val="24"/>
          <w:lang w:eastAsia="ar-SA"/>
        </w:rPr>
      </w:pP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b/>
          <w:sz w:val="24"/>
          <w:szCs w:val="24"/>
          <w:lang w:eastAsia="ar-SA"/>
        </w:rPr>
        <w:t>Формы и методы  организации  деятельности детей</w:t>
      </w:r>
      <w:proofErr w:type="gramStart"/>
      <w:r w:rsidRPr="00E87673">
        <w:rPr>
          <w:rFonts w:ascii="Times New Roman" w:eastAsia="Times New Roman" w:hAnsi="Times New Roman" w:cs="Times New Roman"/>
          <w:b/>
          <w:sz w:val="24"/>
          <w:szCs w:val="24"/>
          <w:lang w:eastAsia="ar-SA"/>
        </w:rPr>
        <w:t xml:space="preserve"> </w:t>
      </w:r>
      <w:r w:rsidRPr="00E87673">
        <w:rPr>
          <w:rFonts w:ascii="Times New Roman" w:eastAsia="Times New Roman" w:hAnsi="Times New Roman" w:cs="Times New Roman"/>
          <w:sz w:val="24"/>
          <w:szCs w:val="24"/>
          <w:lang w:eastAsia="ar-SA"/>
        </w:rPr>
        <w:t>:</w:t>
      </w:r>
      <w:proofErr w:type="gramEnd"/>
    </w:p>
    <w:p w:rsidR="00E87673" w:rsidRPr="00E87673" w:rsidRDefault="00E87673" w:rsidP="003B31C4">
      <w:pPr>
        <w:numPr>
          <w:ilvl w:val="0"/>
          <w:numId w:val="10"/>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индивидуальная;</w:t>
      </w:r>
    </w:p>
    <w:p w:rsidR="00E87673" w:rsidRPr="00E87673" w:rsidRDefault="00E87673" w:rsidP="003B31C4">
      <w:pPr>
        <w:numPr>
          <w:ilvl w:val="0"/>
          <w:numId w:val="10"/>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групповая;</w:t>
      </w:r>
    </w:p>
    <w:p w:rsidR="00E87673" w:rsidRPr="00E87673" w:rsidRDefault="00E87673" w:rsidP="003B31C4">
      <w:pPr>
        <w:numPr>
          <w:ilvl w:val="0"/>
          <w:numId w:val="10"/>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парная;</w:t>
      </w:r>
    </w:p>
    <w:p w:rsidR="00E87673" w:rsidRPr="00E87673" w:rsidRDefault="00E87673" w:rsidP="003B31C4">
      <w:pPr>
        <w:numPr>
          <w:ilvl w:val="0"/>
          <w:numId w:val="10"/>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исследовательские  задания,</w:t>
      </w:r>
    </w:p>
    <w:p w:rsidR="00E87673" w:rsidRPr="00E87673" w:rsidRDefault="00E87673" w:rsidP="003B31C4">
      <w:pPr>
        <w:numPr>
          <w:ilvl w:val="0"/>
          <w:numId w:val="10"/>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игровые задания, </w:t>
      </w:r>
    </w:p>
    <w:p w:rsidR="00E87673" w:rsidRPr="00E87673" w:rsidRDefault="00E87673" w:rsidP="003B31C4">
      <w:pPr>
        <w:numPr>
          <w:ilvl w:val="0"/>
          <w:numId w:val="10"/>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практикумы, </w:t>
      </w:r>
    </w:p>
    <w:p w:rsidR="00E87673" w:rsidRPr="00E87673" w:rsidRDefault="00E87673" w:rsidP="003B31C4">
      <w:pPr>
        <w:numPr>
          <w:ilvl w:val="0"/>
          <w:numId w:val="10"/>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опытническая  работа</w:t>
      </w:r>
    </w:p>
    <w:p w:rsidR="00E87673" w:rsidRPr="00E87673" w:rsidRDefault="00E87673" w:rsidP="003B31C4">
      <w:pPr>
        <w:numPr>
          <w:ilvl w:val="0"/>
          <w:numId w:val="10"/>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систематические наблюдения</w:t>
      </w:r>
    </w:p>
    <w:p w:rsidR="00E87673" w:rsidRPr="00E87673" w:rsidRDefault="00E87673" w:rsidP="003B31C4">
      <w:pPr>
        <w:numPr>
          <w:ilvl w:val="0"/>
          <w:numId w:val="10"/>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ролевые, дидактические,  игры, </w:t>
      </w:r>
    </w:p>
    <w:p w:rsidR="00E87673" w:rsidRPr="00E87673" w:rsidRDefault="00E87673" w:rsidP="003B31C4">
      <w:pPr>
        <w:numPr>
          <w:ilvl w:val="0"/>
          <w:numId w:val="10"/>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творческие  задания, опыты, </w:t>
      </w:r>
    </w:p>
    <w:p w:rsidR="00E87673" w:rsidRPr="00E87673" w:rsidRDefault="00E87673" w:rsidP="003B31C4">
      <w:pPr>
        <w:numPr>
          <w:ilvl w:val="0"/>
          <w:numId w:val="10"/>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практические  работы, </w:t>
      </w:r>
    </w:p>
    <w:p w:rsidR="00E87673" w:rsidRPr="00E87673" w:rsidRDefault="00E87673" w:rsidP="003B31C4">
      <w:pPr>
        <w:numPr>
          <w:ilvl w:val="0"/>
          <w:numId w:val="10"/>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создание экологических проектов, </w:t>
      </w:r>
    </w:p>
    <w:p w:rsidR="00E87673" w:rsidRPr="00E87673" w:rsidRDefault="00E87673" w:rsidP="003B31C4">
      <w:pPr>
        <w:numPr>
          <w:ilvl w:val="0"/>
          <w:numId w:val="10"/>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экскурсии и прогулки в природу,</w:t>
      </w:r>
    </w:p>
    <w:p w:rsidR="00E87673" w:rsidRPr="00E87673" w:rsidRDefault="00E87673" w:rsidP="003B31C4">
      <w:pPr>
        <w:numPr>
          <w:ilvl w:val="0"/>
          <w:numId w:val="10"/>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 моделирование, </w:t>
      </w:r>
    </w:p>
    <w:p w:rsidR="00E87673" w:rsidRPr="00E87673" w:rsidRDefault="00E87673" w:rsidP="003B31C4">
      <w:pPr>
        <w:numPr>
          <w:ilvl w:val="0"/>
          <w:numId w:val="10"/>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экологические акции, </w:t>
      </w:r>
    </w:p>
    <w:p w:rsidR="00E87673" w:rsidRPr="00E87673" w:rsidRDefault="00E87673" w:rsidP="003B31C4">
      <w:pPr>
        <w:numPr>
          <w:ilvl w:val="0"/>
          <w:numId w:val="10"/>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гербаризация, </w:t>
      </w:r>
    </w:p>
    <w:p w:rsidR="00E87673" w:rsidRPr="00E87673" w:rsidRDefault="00E87673" w:rsidP="003B31C4">
      <w:pPr>
        <w:numPr>
          <w:ilvl w:val="0"/>
          <w:numId w:val="10"/>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составление памяток.</w:t>
      </w:r>
    </w:p>
    <w:p w:rsidR="00E87673" w:rsidRPr="00E87673" w:rsidRDefault="00E87673" w:rsidP="00E87673">
      <w:pPr>
        <w:shd w:val="clear" w:color="auto" w:fill="FFFFFF"/>
        <w:suppressAutoHyphens/>
        <w:spacing w:after="0" w:line="240" w:lineRule="auto"/>
        <w:ind w:left="360"/>
        <w:jc w:val="both"/>
        <w:rPr>
          <w:rFonts w:ascii="Times New Roman" w:eastAsia="Times New Roman" w:hAnsi="Times New Roman" w:cs="Times New Roman"/>
          <w:sz w:val="24"/>
          <w:szCs w:val="24"/>
          <w:lang w:eastAsia="ar-SA"/>
        </w:rPr>
      </w:pP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t xml:space="preserve">Система отслеживания и оценивания результатов обучения детей:            </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t>Личностные, метапредметные и предметные  результаты   освоения  внеурочной деятельности  «В мире растений»</w:t>
      </w:r>
    </w:p>
    <w:p w:rsidR="00E87673" w:rsidRPr="00E87673" w:rsidRDefault="00E87673" w:rsidP="00E87673">
      <w:pPr>
        <w:shd w:val="clear" w:color="auto" w:fill="FFFFFF"/>
        <w:suppressAutoHyphens/>
        <w:autoSpaceDE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Планируемые результаты являются одним из важнейших механизмов реализации Требований к результатам освоения основных образовательных программ федерального государственного стандарта. Планируемые результаты необходимы как ориентиры в </w:t>
      </w:r>
      <w:r w:rsidRPr="00E87673">
        <w:rPr>
          <w:rFonts w:ascii="Times New Roman" w:eastAsia="Times New Roman" w:hAnsi="Times New Roman" w:cs="Times New Roman"/>
          <w:i/>
          <w:iCs/>
          <w:sz w:val="24"/>
          <w:szCs w:val="24"/>
          <w:lang w:eastAsia="ar-SA"/>
        </w:rPr>
        <w:t xml:space="preserve">ожидаемых учебных достижениях </w:t>
      </w:r>
      <w:r w:rsidRPr="00E87673">
        <w:rPr>
          <w:rFonts w:ascii="Times New Roman" w:eastAsia="Times New Roman" w:hAnsi="Times New Roman" w:cs="Times New Roman"/>
          <w:sz w:val="24"/>
          <w:szCs w:val="24"/>
          <w:lang w:eastAsia="ar-SA"/>
        </w:rPr>
        <w:t xml:space="preserve">выпускников. </w:t>
      </w:r>
    </w:p>
    <w:p w:rsidR="00E87673" w:rsidRPr="00E87673" w:rsidRDefault="00E87673" w:rsidP="00E87673">
      <w:pPr>
        <w:shd w:val="clear" w:color="auto" w:fill="FFFFFF"/>
        <w:suppressAutoHyphens/>
        <w:autoSpaceDE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Содержание программы внеурочной деятельности, формы и методы работы позволят достичь следующих результатов: </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b/>
          <w:sz w:val="24"/>
          <w:szCs w:val="24"/>
          <w:u w:val="single"/>
          <w:lang w:eastAsia="ar-SA"/>
        </w:rPr>
      </w:pPr>
      <w:r w:rsidRPr="00E87673">
        <w:rPr>
          <w:rFonts w:ascii="Times New Roman" w:eastAsia="Times New Roman" w:hAnsi="Times New Roman" w:cs="Times New Roman"/>
          <w:b/>
          <w:sz w:val="24"/>
          <w:szCs w:val="24"/>
          <w:lang w:eastAsia="ar-SA"/>
        </w:rPr>
        <w:t>Личностные  результаты:</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  Показатели в личностной  сфере  ребёнка:</w:t>
      </w:r>
    </w:p>
    <w:p w:rsidR="00E87673" w:rsidRPr="00E87673" w:rsidRDefault="00E87673" w:rsidP="003B31C4">
      <w:pPr>
        <w:numPr>
          <w:ilvl w:val="0"/>
          <w:numId w:val="11"/>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развитие   интереса к познанию мира природы;</w:t>
      </w:r>
    </w:p>
    <w:p w:rsidR="00E87673" w:rsidRPr="00E87673" w:rsidRDefault="00E87673" w:rsidP="003B31C4">
      <w:pPr>
        <w:numPr>
          <w:ilvl w:val="0"/>
          <w:numId w:val="11"/>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осознание  потребности к осуществлению  экологически сообразных поступков;</w:t>
      </w:r>
    </w:p>
    <w:p w:rsidR="00E87673" w:rsidRPr="00E87673" w:rsidRDefault="00E87673" w:rsidP="003B31C4">
      <w:pPr>
        <w:numPr>
          <w:ilvl w:val="0"/>
          <w:numId w:val="11"/>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 осознание места и роли человека в биосфере;</w:t>
      </w:r>
    </w:p>
    <w:p w:rsidR="00E87673" w:rsidRPr="00E87673" w:rsidRDefault="00E87673" w:rsidP="003B31C4">
      <w:pPr>
        <w:numPr>
          <w:ilvl w:val="0"/>
          <w:numId w:val="12"/>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расширение  сферы социально-нравственных представлений;</w:t>
      </w:r>
    </w:p>
    <w:p w:rsidR="00E87673" w:rsidRPr="00E87673" w:rsidRDefault="00E87673" w:rsidP="003B31C4">
      <w:pPr>
        <w:numPr>
          <w:ilvl w:val="0"/>
          <w:numId w:val="12"/>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установка на безопасный  здоровый образ жизни, умение ориентироваться в мире  профессий и мотивация  к творческому труду.</w:t>
      </w:r>
    </w:p>
    <w:p w:rsidR="00E87673" w:rsidRPr="00E87673" w:rsidRDefault="00E87673" w:rsidP="003B31C4">
      <w:pPr>
        <w:numPr>
          <w:ilvl w:val="0"/>
          <w:numId w:val="12"/>
        </w:numPr>
        <w:shd w:val="clear" w:color="auto" w:fill="FFFFFF"/>
        <w:suppressAutoHyphens/>
        <w:spacing w:after="0" w:line="240" w:lineRule="auto"/>
        <w:jc w:val="both"/>
        <w:rPr>
          <w:rFonts w:ascii="Times New Roman" w:eastAsia="NewtonCSanPin-Regular" w:hAnsi="Times New Roman" w:cs="NewtonCSanPin-Regular"/>
          <w:sz w:val="24"/>
          <w:szCs w:val="24"/>
          <w:lang w:eastAsia="ar-SA"/>
        </w:rPr>
      </w:pPr>
      <w:r w:rsidRPr="00E87673">
        <w:rPr>
          <w:rFonts w:ascii="Times New Roman" w:eastAsia="Times New Roman" w:hAnsi="Times New Roman" w:cs="Times New Roman"/>
          <w:sz w:val="24"/>
          <w:szCs w:val="24"/>
          <w:lang w:eastAsia="ar-SA"/>
        </w:rPr>
        <w:t xml:space="preserve">самостоятельность и личная ответственность за свои поступки, </w:t>
      </w:r>
      <w:r w:rsidRPr="00E87673">
        <w:rPr>
          <w:rFonts w:ascii="Times New Roman" w:eastAsia="NewtonCSanPin-Regular" w:hAnsi="Times New Roman" w:cs="NewtonCSanPin-Regular"/>
          <w:sz w:val="24"/>
          <w:szCs w:val="24"/>
          <w:lang w:eastAsia="ar-SA"/>
        </w:rPr>
        <w:t>установка на здоровый образ жизни;</w:t>
      </w:r>
    </w:p>
    <w:p w:rsidR="00E87673" w:rsidRPr="00E87673" w:rsidRDefault="00E87673" w:rsidP="003B31C4">
      <w:pPr>
        <w:numPr>
          <w:ilvl w:val="0"/>
          <w:numId w:val="12"/>
        </w:numPr>
        <w:shd w:val="clear" w:color="auto" w:fill="FFFFFF"/>
        <w:suppressAutoHyphens/>
        <w:spacing w:after="0" w:line="240" w:lineRule="auto"/>
        <w:jc w:val="both"/>
        <w:rPr>
          <w:rFonts w:ascii="Times New Roman" w:eastAsia="NewtonCSanPin-Regular" w:hAnsi="Times New Roman" w:cs="NewtonCSanPin-Regular"/>
          <w:sz w:val="24"/>
          <w:szCs w:val="24"/>
          <w:lang w:eastAsia="ar-SA"/>
        </w:rPr>
      </w:pPr>
      <w:r w:rsidRPr="00E87673">
        <w:rPr>
          <w:rFonts w:ascii="Times New Roman" w:eastAsia="NewtonCSanPin-Regular" w:hAnsi="Times New Roman" w:cs="NewtonCSanPin-Regular"/>
          <w:sz w:val="24"/>
          <w:szCs w:val="24"/>
          <w:lang w:eastAsia="ar-SA"/>
        </w:rPr>
        <w:t xml:space="preserve">экологическая культура: ценностное отношение к природному миру, готовность следовать нормам природоохранного, нерасточительного, </w:t>
      </w:r>
      <w:proofErr w:type="spellStart"/>
      <w:r w:rsidRPr="00E87673">
        <w:rPr>
          <w:rFonts w:ascii="Times New Roman" w:eastAsia="NewtonCSanPin-Regular" w:hAnsi="Times New Roman" w:cs="NewtonCSanPin-Regular"/>
          <w:sz w:val="24"/>
          <w:szCs w:val="24"/>
          <w:lang w:eastAsia="ar-SA"/>
        </w:rPr>
        <w:t>здоровьесберегающего</w:t>
      </w:r>
      <w:proofErr w:type="spellEnd"/>
      <w:r w:rsidRPr="00E87673">
        <w:rPr>
          <w:rFonts w:ascii="Times New Roman" w:eastAsia="NewtonCSanPin-Regular" w:hAnsi="Times New Roman" w:cs="NewtonCSanPin-Regular"/>
          <w:sz w:val="24"/>
          <w:szCs w:val="24"/>
          <w:lang w:eastAsia="ar-SA"/>
        </w:rPr>
        <w:t xml:space="preserve"> поведения; </w:t>
      </w:r>
    </w:p>
    <w:p w:rsidR="00E87673" w:rsidRPr="00E87673" w:rsidRDefault="00E87673" w:rsidP="003B31C4">
      <w:pPr>
        <w:numPr>
          <w:ilvl w:val="0"/>
          <w:numId w:val="12"/>
        </w:numPr>
        <w:shd w:val="clear" w:color="auto" w:fill="FFFFFF"/>
        <w:suppressAutoHyphens/>
        <w:spacing w:after="0" w:line="240" w:lineRule="auto"/>
        <w:jc w:val="both"/>
        <w:rPr>
          <w:rFonts w:ascii="Times New Roman" w:eastAsia="NewtonCSanPin-Regular" w:hAnsi="Times New Roman" w:cs="Times New Roman"/>
          <w:sz w:val="24"/>
          <w:szCs w:val="24"/>
          <w:lang w:eastAsia="ar-SA"/>
        </w:rPr>
      </w:pPr>
      <w:r w:rsidRPr="00E87673">
        <w:rPr>
          <w:rFonts w:ascii="Times New Roman" w:eastAsia="NewtonCSanPin-Regular" w:hAnsi="Times New Roman" w:cs="Times New Roman"/>
          <w:sz w:val="24"/>
          <w:szCs w:val="24"/>
          <w:lang w:eastAsia="ar-SA"/>
        </w:rPr>
        <w:t>гражданская идентичность в форме осознания «Я» как гражданина России, чувства сопричастности и гордости за свою Родину, народ и историю;</w:t>
      </w:r>
    </w:p>
    <w:p w:rsidR="00E87673" w:rsidRPr="00E87673" w:rsidRDefault="00E87673" w:rsidP="003B31C4">
      <w:pPr>
        <w:widowControl w:val="0"/>
        <w:numPr>
          <w:ilvl w:val="0"/>
          <w:numId w:val="12"/>
        </w:numPr>
        <w:shd w:val="clear" w:color="auto" w:fill="FFFFFF"/>
        <w:tabs>
          <w:tab w:val="left" w:pos="426"/>
        </w:tabs>
        <w:suppressAutoHyphens/>
        <w:spacing w:after="0" w:line="240" w:lineRule="auto"/>
        <w:jc w:val="both"/>
        <w:rPr>
          <w:rFonts w:ascii="Times New Roman" w:eastAsia="Lucida Sans Unicode" w:hAnsi="Times New Roman" w:cs="Tahoma"/>
          <w:kern w:val="2"/>
          <w:sz w:val="24"/>
          <w:szCs w:val="24"/>
          <w:lang w:eastAsia="hi-IN" w:bidi="hi-IN"/>
        </w:rPr>
      </w:pPr>
      <w:r w:rsidRPr="00E87673">
        <w:rPr>
          <w:rFonts w:ascii="Times New Roman" w:eastAsia="Lucida Sans Unicode" w:hAnsi="Times New Roman" w:cs="Tahoma"/>
          <w:kern w:val="2"/>
          <w:sz w:val="24"/>
          <w:szCs w:val="24"/>
          <w:lang w:eastAsia="hi-IN" w:bidi="hi-IN"/>
        </w:rPr>
        <w:t xml:space="preserve">эстетические потребности, ценности и чувства; </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lastRenderedPageBreak/>
        <w:t xml:space="preserve">Метапредметные </w:t>
      </w:r>
      <w:r w:rsidRPr="00E87673">
        <w:rPr>
          <w:rFonts w:ascii="Times New Roman" w:eastAsia="Times New Roman" w:hAnsi="Times New Roman" w:cs="Times New Roman"/>
          <w:sz w:val="24"/>
          <w:szCs w:val="24"/>
          <w:lang w:eastAsia="ar-SA"/>
        </w:rPr>
        <w:t xml:space="preserve">  </w:t>
      </w:r>
      <w:r w:rsidRPr="00E87673">
        <w:rPr>
          <w:rFonts w:ascii="Times New Roman" w:eastAsia="Times New Roman" w:hAnsi="Times New Roman" w:cs="Times New Roman"/>
          <w:b/>
          <w:sz w:val="24"/>
          <w:szCs w:val="24"/>
          <w:lang w:eastAsia="ar-SA"/>
        </w:rPr>
        <w:t>результаты:</w:t>
      </w:r>
    </w:p>
    <w:p w:rsidR="00E87673" w:rsidRPr="00E87673" w:rsidRDefault="00E87673" w:rsidP="003B31C4">
      <w:pPr>
        <w:numPr>
          <w:ilvl w:val="0"/>
          <w:numId w:val="13"/>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умение осуществлять информационный поиск для выполнения учебных задач; </w:t>
      </w:r>
    </w:p>
    <w:p w:rsidR="00E87673" w:rsidRPr="00E87673" w:rsidRDefault="00E87673" w:rsidP="003B31C4">
      <w:pPr>
        <w:numPr>
          <w:ilvl w:val="0"/>
          <w:numId w:val="13"/>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 освоение норм и правил   социокультурного взаимодействиями </w:t>
      </w:r>
      <w:proofErr w:type="gramStart"/>
      <w:r w:rsidRPr="00E87673">
        <w:rPr>
          <w:rFonts w:ascii="Times New Roman" w:eastAsia="Times New Roman" w:hAnsi="Times New Roman" w:cs="Times New Roman"/>
          <w:sz w:val="24"/>
          <w:szCs w:val="24"/>
          <w:lang w:eastAsia="ar-SA"/>
        </w:rPr>
        <w:t>со</w:t>
      </w:r>
      <w:proofErr w:type="gramEnd"/>
      <w:r w:rsidRPr="00E87673">
        <w:rPr>
          <w:rFonts w:ascii="Times New Roman" w:eastAsia="Times New Roman" w:hAnsi="Times New Roman" w:cs="Times New Roman"/>
          <w:sz w:val="24"/>
          <w:szCs w:val="24"/>
          <w:lang w:eastAsia="ar-SA"/>
        </w:rPr>
        <w:t xml:space="preserve"> взрослыми и сверстниками в сообществах  разного типа (класс, школа, семья и др.);</w:t>
      </w:r>
    </w:p>
    <w:p w:rsidR="00E87673" w:rsidRPr="00E87673" w:rsidRDefault="00E87673" w:rsidP="003B31C4">
      <w:pPr>
        <w:numPr>
          <w:ilvl w:val="0"/>
          <w:numId w:val="13"/>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способность работать с моделями изучаемых объектов  и явлений  окружающего мира.</w:t>
      </w:r>
    </w:p>
    <w:p w:rsidR="00E87673" w:rsidRPr="00E87673" w:rsidRDefault="00E87673" w:rsidP="00E87673">
      <w:pPr>
        <w:shd w:val="clear" w:color="auto" w:fill="FFFFFF"/>
        <w:suppressAutoHyphens/>
        <w:spacing w:after="0" w:line="240" w:lineRule="auto"/>
        <w:ind w:left="360"/>
        <w:jc w:val="both"/>
        <w:rPr>
          <w:rFonts w:ascii="Times New Roman" w:eastAsia="Times New Roman" w:hAnsi="Times New Roman" w:cs="Times New Roman"/>
          <w:i/>
          <w:sz w:val="24"/>
          <w:szCs w:val="24"/>
          <w:lang w:eastAsia="ar-SA"/>
        </w:rPr>
      </w:pPr>
      <w:r w:rsidRPr="00E87673">
        <w:rPr>
          <w:rFonts w:ascii="Times New Roman" w:eastAsia="Times New Roman" w:hAnsi="Times New Roman" w:cs="Times New Roman"/>
          <w:i/>
          <w:sz w:val="24"/>
          <w:szCs w:val="24"/>
          <w:lang w:eastAsia="ar-SA"/>
        </w:rPr>
        <w:t>Регулятивные универсальные учебные действия</w:t>
      </w:r>
    </w:p>
    <w:p w:rsidR="00E87673" w:rsidRPr="00E87673" w:rsidRDefault="00E87673" w:rsidP="003B31C4">
      <w:pPr>
        <w:numPr>
          <w:ilvl w:val="0"/>
          <w:numId w:val="13"/>
        </w:numPr>
        <w:shd w:val="clear" w:color="auto" w:fill="FFFFFF"/>
        <w:suppressAutoHyphens/>
        <w:spacing w:after="0" w:line="240" w:lineRule="auto"/>
        <w:jc w:val="both"/>
        <w:rPr>
          <w:rFonts w:ascii="Times New Roman CYR" w:eastAsia="Times New Roman" w:hAnsi="Times New Roman CYR" w:cs="Calibri"/>
          <w:color w:val="000000"/>
          <w:sz w:val="24"/>
          <w:szCs w:val="24"/>
          <w:lang w:eastAsia="ar-SA"/>
        </w:rPr>
      </w:pPr>
      <w:r w:rsidRPr="00E87673">
        <w:rPr>
          <w:rFonts w:ascii="Times New Roman CYR" w:eastAsia="Times New Roman" w:hAnsi="Times New Roman CYR" w:cs="Calibri"/>
          <w:color w:val="000000"/>
          <w:sz w:val="24"/>
          <w:szCs w:val="24"/>
          <w:lang w:eastAsia="ar-SA"/>
        </w:rPr>
        <w:t>предвосхищать результат.</w:t>
      </w:r>
    </w:p>
    <w:p w:rsidR="00E87673" w:rsidRPr="00E87673" w:rsidRDefault="00E87673" w:rsidP="003B31C4">
      <w:pPr>
        <w:widowControl w:val="0"/>
        <w:numPr>
          <w:ilvl w:val="0"/>
          <w:numId w:val="13"/>
        </w:numPr>
        <w:shd w:val="clear" w:color="auto" w:fill="FFFFFF"/>
        <w:tabs>
          <w:tab w:val="left" w:pos="426"/>
        </w:tabs>
        <w:suppressAutoHyphens/>
        <w:spacing w:after="0" w:line="240" w:lineRule="auto"/>
        <w:jc w:val="both"/>
        <w:rPr>
          <w:rFonts w:ascii="Times New Roman" w:eastAsia="NewtonCSanPin-Regular" w:hAnsi="Times New Roman" w:cs="NewtonCSanPin-Regular"/>
          <w:kern w:val="2"/>
          <w:sz w:val="24"/>
          <w:szCs w:val="24"/>
          <w:lang w:eastAsia="hi-IN" w:bidi="hi-IN"/>
        </w:rPr>
      </w:pPr>
      <w:r w:rsidRPr="00E87673">
        <w:rPr>
          <w:rFonts w:ascii="Times New Roman" w:eastAsia="NewtonCSanPin-Regular" w:hAnsi="Times New Roman" w:cs="NewtonCSanPin-Regular"/>
          <w:kern w:val="2"/>
          <w:sz w:val="24"/>
          <w:szCs w:val="24"/>
          <w:lang w:eastAsia="hi-IN" w:bidi="hi-IN"/>
        </w:rPr>
        <w:t>адекватно воспринимать предложения учителей, товарищей, родителей и других людей по исправлению допущенных ошибок.</w:t>
      </w:r>
    </w:p>
    <w:p w:rsidR="00E87673" w:rsidRPr="00E87673" w:rsidRDefault="00E87673" w:rsidP="003B31C4">
      <w:pPr>
        <w:widowControl w:val="0"/>
        <w:numPr>
          <w:ilvl w:val="0"/>
          <w:numId w:val="13"/>
        </w:numPr>
        <w:shd w:val="clear" w:color="auto" w:fill="FFFFFF"/>
        <w:tabs>
          <w:tab w:val="left" w:pos="426"/>
        </w:tabs>
        <w:suppressAutoHyphens/>
        <w:spacing w:after="0" w:line="240" w:lineRule="auto"/>
        <w:jc w:val="both"/>
        <w:rPr>
          <w:rFonts w:ascii="Times New Roman CYR" w:eastAsia="Lucida Sans Unicode" w:hAnsi="Times New Roman CYR" w:cs="Calibri"/>
          <w:color w:val="000000"/>
          <w:kern w:val="2"/>
          <w:sz w:val="24"/>
          <w:szCs w:val="24"/>
          <w:lang w:eastAsia="ar-SA"/>
        </w:rPr>
      </w:pPr>
      <w:r w:rsidRPr="00E87673">
        <w:rPr>
          <w:rFonts w:ascii="Times New Roman CYR" w:eastAsia="Lucida Sans Unicode" w:hAnsi="Times New Roman CYR" w:cs="Calibri"/>
          <w:color w:val="000000"/>
          <w:kern w:val="2"/>
          <w:sz w:val="24"/>
          <w:szCs w:val="24"/>
          <w:lang w:eastAsia="ar-SA"/>
        </w:rPr>
        <w:t>концентрация воли для преодоления интеллектуальных затруднений и физических препятствий;</w:t>
      </w:r>
    </w:p>
    <w:p w:rsidR="00E87673" w:rsidRPr="00E87673" w:rsidRDefault="00E87673" w:rsidP="003B31C4">
      <w:pPr>
        <w:widowControl w:val="0"/>
        <w:numPr>
          <w:ilvl w:val="0"/>
          <w:numId w:val="13"/>
        </w:numPr>
        <w:shd w:val="clear" w:color="auto" w:fill="FFFFFF"/>
        <w:tabs>
          <w:tab w:val="left" w:pos="426"/>
        </w:tabs>
        <w:suppressAutoHyphens/>
        <w:spacing w:after="0" w:line="240" w:lineRule="auto"/>
        <w:jc w:val="both"/>
        <w:rPr>
          <w:rFonts w:ascii="Times New Roman CYR" w:eastAsia="Lucida Sans Unicode" w:hAnsi="Times New Roman CYR" w:cs="Calibri"/>
          <w:color w:val="000000"/>
          <w:kern w:val="2"/>
          <w:sz w:val="24"/>
          <w:szCs w:val="24"/>
          <w:lang w:eastAsia="ar-SA"/>
        </w:rPr>
      </w:pPr>
      <w:r w:rsidRPr="00E87673">
        <w:rPr>
          <w:rFonts w:ascii="Times New Roman CYR" w:eastAsia="Lucida Sans Unicode" w:hAnsi="Times New Roman CYR" w:cs="Calibri"/>
          <w:color w:val="000000"/>
          <w:kern w:val="2"/>
          <w:sz w:val="24"/>
          <w:szCs w:val="24"/>
          <w:lang w:eastAsia="ar-SA"/>
        </w:rPr>
        <w:t>стабилизация эмоционального состояния для решения различных задач.</w:t>
      </w:r>
    </w:p>
    <w:p w:rsidR="00E87673" w:rsidRPr="00E87673" w:rsidRDefault="00E87673" w:rsidP="00E87673">
      <w:pPr>
        <w:shd w:val="clear" w:color="auto" w:fill="FFFFFF"/>
        <w:suppressAutoHyphens/>
        <w:spacing w:after="0" w:line="240" w:lineRule="auto"/>
        <w:ind w:left="360"/>
        <w:jc w:val="both"/>
        <w:rPr>
          <w:rFonts w:ascii="Times New Roman" w:eastAsia="NewtonCSanPin-Regular" w:hAnsi="Times New Roman" w:cs="NewtonCSanPin-Regular"/>
          <w:i/>
          <w:sz w:val="24"/>
          <w:szCs w:val="24"/>
          <w:lang w:eastAsia="ar-SA"/>
        </w:rPr>
      </w:pPr>
      <w:r w:rsidRPr="00E87673">
        <w:rPr>
          <w:rFonts w:ascii="Times New Roman" w:eastAsia="NewtonCSanPin-Regular" w:hAnsi="Times New Roman" w:cs="NewtonCSanPin-Regular"/>
          <w:i/>
          <w:sz w:val="24"/>
          <w:szCs w:val="24"/>
          <w:lang w:eastAsia="ar-SA"/>
        </w:rPr>
        <w:t>Коммуникативные универсальные учебные действия</w:t>
      </w:r>
    </w:p>
    <w:p w:rsidR="00E87673" w:rsidRPr="00E87673" w:rsidRDefault="00E87673" w:rsidP="003B31C4">
      <w:pPr>
        <w:widowControl w:val="0"/>
        <w:numPr>
          <w:ilvl w:val="0"/>
          <w:numId w:val="13"/>
        </w:numPr>
        <w:shd w:val="clear" w:color="auto" w:fill="FFFFFF"/>
        <w:tabs>
          <w:tab w:val="left" w:pos="426"/>
        </w:tabs>
        <w:suppressAutoHyphens/>
        <w:spacing w:after="0" w:line="240" w:lineRule="auto"/>
        <w:ind w:right="1046"/>
        <w:jc w:val="both"/>
        <w:rPr>
          <w:rFonts w:ascii="Times New Roman" w:eastAsia="NewtonCSanPin-Regular" w:hAnsi="Times New Roman" w:cs="Times New Roman"/>
          <w:kern w:val="2"/>
          <w:sz w:val="24"/>
          <w:szCs w:val="24"/>
          <w:lang w:eastAsia="hi-IN" w:bidi="hi-IN"/>
        </w:rPr>
      </w:pPr>
      <w:r w:rsidRPr="00E87673">
        <w:rPr>
          <w:rFonts w:ascii="Times New Roman" w:eastAsia="NewtonCSanPin-Regular" w:hAnsi="Times New Roman" w:cs="Times New Roman"/>
          <w:kern w:val="2"/>
          <w:sz w:val="24"/>
          <w:szCs w:val="24"/>
          <w:lang w:eastAsia="hi-IN" w:bidi="hi-IN"/>
        </w:rPr>
        <w:t>ставить вопросы; обращаться за помощью; формулировать свои затруднения;</w:t>
      </w:r>
    </w:p>
    <w:p w:rsidR="00E87673" w:rsidRPr="00E87673" w:rsidRDefault="00E87673" w:rsidP="003B31C4">
      <w:pPr>
        <w:widowControl w:val="0"/>
        <w:numPr>
          <w:ilvl w:val="0"/>
          <w:numId w:val="13"/>
        </w:numPr>
        <w:shd w:val="clear" w:color="auto" w:fill="FFFFFF"/>
        <w:tabs>
          <w:tab w:val="left" w:pos="426"/>
        </w:tabs>
        <w:suppressAutoHyphens/>
        <w:spacing w:after="0" w:line="240" w:lineRule="auto"/>
        <w:ind w:right="1046"/>
        <w:jc w:val="both"/>
        <w:rPr>
          <w:rFonts w:ascii="Times New Roman" w:eastAsia="NewtonCSanPin-Regular" w:hAnsi="Times New Roman" w:cs="Times New Roman"/>
          <w:i/>
          <w:kern w:val="2"/>
          <w:sz w:val="24"/>
          <w:szCs w:val="24"/>
          <w:lang w:eastAsia="hi-IN" w:bidi="hi-IN"/>
        </w:rPr>
      </w:pPr>
      <w:r w:rsidRPr="00E87673">
        <w:rPr>
          <w:rFonts w:ascii="Times New Roman" w:eastAsia="NewtonCSanPin-Regular" w:hAnsi="Times New Roman" w:cs="Times New Roman"/>
          <w:kern w:val="2"/>
          <w:sz w:val="24"/>
          <w:szCs w:val="24"/>
          <w:lang w:eastAsia="hi-IN" w:bidi="hi-IN"/>
        </w:rPr>
        <w:t>предлагать помощь и сотрудничество;</w:t>
      </w:r>
      <w:r w:rsidRPr="00E87673">
        <w:rPr>
          <w:rFonts w:ascii="Times New Roman" w:eastAsia="NewtonCSanPin-Regular" w:hAnsi="Times New Roman" w:cs="Times New Roman"/>
          <w:i/>
          <w:kern w:val="2"/>
          <w:sz w:val="24"/>
          <w:szCs w:val="24"/>
          <w:lang w:eastAsia="hi-IN" w:bidi="hi-IN"/>
        </w:rPr>
        <w:t xml:space="preserve"> </w:t>
      </w:r>
    </w:p>
    <w:p w:rsidR="00E87673" w:rsidRPr="00E87673" w:rsidRDefault="00E87673" w:rsidP="003B31C4">
      <w:pPr>
        <w:widowControl w:val="0"/>
        <w:numPr>
          <w:ilvl w:val="0"/>
          <w:numId w:val="13"/>
        </w:numPr>
        <w:shd w:val="clear" w:color="auto" w:fill="FFFFFF"/>
        <w:tabs>
          <w:tab w:val="left" w:pos="426"/>
        </w:tabs>
        <w:suppressAutoHyphens/>
        <w:spacing w:after="0" w:line="240" w:lineRule="auto"/>
        <w:ind w:right="-9"/>
        <w:jc w:val="both"/>
        <w:rPr>
          <w:rFonts w:ascii="Times New Roman" w:eastAsia="Lucida Sans Unicode" w:hAnsi="Times New Roman" w:cs="Times New Roman"/>
          <w:color w:val="000000"/>
          <w:kern w:val="2"/>
          <w:sz w:val="24"/>
          <w:szCs w:val="24"/>
          <w:lang w:eastAsia="ar-SA"/>
        </w:rPr>
      </w:pPr>
      <w:r w:rsidRPr="00E87673">
        <w:rPr>
          <w:rFonts w:ascii="Times New Roman" w:eastAsia="Lucida Sans Unicode" w:hAnsi="Times New Roman" w:cs="Times New Roman"/>
          <w:color w:val="000000"/>
          <w:kern w:val="2"/>
          <w:sz w:val="24"/>
          <w:szCs w:val="24"/>
          <w:lang w:eastAsia="ar-SA"/>
        </w:rPr>
        <w:t>определять цели, функции участников, способы взаимодействия;</w:t>
      </w:r>
    </w:p>
    <w:p w:rsidR="00E87673" w:rsidRPr="00E87673" w:rsidRDefault="00E87673" w:rsidP="003B31C4">
      <w:pPr>
        <w:numPr>
          <w:ilvl w:val="0"/>
          <w:numId w:val="13"/>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договариваться о распределении функций и ролей в совместной деятельности</w:t>
      </w:r>
    </w:p>
    <w:p w:rsidR="00E87673" w:rsidRPr="00E87673" w:rsidRDefault="00E87673" w:rsidP="003B31C4">
      <w:pPr>
        <w:widowControl w:val="0"/>
        <w:numPr>
          <w:ilvl w:val="0"/>
          <w:numId w:val="13"/>
        </w:numPr>
        <w:shd w:val="clear" w:color="auto" w:fill="FFFFFF"/>
        <w:tabs>
          <w:tab w:val="left" w:pos="426"/>
        </w:tabs>
        <w:suppressAutoHyphens/>
        <w:spacing w:after="0" w:line="240" w:lineRule="auto"/>
        <w:ind w:right="1046"/>
        <w:jc w:val="both"/>
        <w:rPr>
          <w:rFonts w:ascii="Times New Roman" w:eastAsia="Lucida Sans Unicode" w:hAnsi="Times New Roman" w:cs="Tahoma"/>
          <w:i/>
          <w:kern w:val="2"/>
          <w:sz w:val="24"/>
          <w:szCs w:val="24"/>
          <w:lang w:eastAsia="hi-IN" w:bidi="hi-IN"/>
        </w:rPr>
      </w:pPr>
      <w:r w:rsidRPr="00E87673">
        <w:rPr>
          <w:rFonts w:ascii="Times New Roman" w:eastAsia="Lucida Sans Unicode" w:hAnsi="Times New Roman" w:cs="Tahoma"/>
          <w:i/>
          <w:kern w:val="2"/>
          <w:sz w:val="24"/>
          <w:szCs w:val="24"/>
          <w:lang w:eastAsia="hi-IN" w:bidi="hi-IN"/>
        </w:rPr>
        <w:t>формулировать собственное мнение и позицию;</w:t>
      </w:r>
    </w:p>
    <w:p w:rsidR="00E87673" w:rsidRPr="00E87673" w:rsidRDefault="00E87673" w:rsidP="003B31C4">
      <w:pPr>
        <w:numPr>
          <w:ilvl w:val="0"/>
          <w:numId w:val="13"/>
        </w:numPr>
        <w:shd w:val="clear" w:color="auto" w:fill="FFFFFF"/>
        <w:suppressAutoHyphens/>
        <w:spacing w:after="0" w:line="240" w:lineRule="auto"/>
        <w:ind w:right="1046"/>
        <w:jc w:val="both"/>
        <w:rPr>
          <w:rFonts w:ascii="Times New Roman" w:eastAsia="NewtonCSanPin-Italic" w:hAnsi="Times New Roman" w:cs="Times New Roman"/>
          <w:sz w:val="24"/>
          <w:szCs w:val="24"/>
          <w:lang w:eastAsia="ar-SA"/>
        </w:rPr>
      </w:pPr>
      <w:r w:rsidRPr="00E87673">
        <w:rPr>
          <w:rFonts w:ascii="Times New Roman" w:eastAsia="NewtonCSanPin-Italic" w:hAnsi="Times New Roman" w:cs="Times New Roman"/>
          <w:sz w:val="24"/>
          <w:szCs w:val="24"/>
          <w:lang w:eastAsia="ar-SA"/>
        </w:rPr>
        <w:t>координировать и принимать различные позиции во взаимодействии.</w:t>
      </w:r>
    </w:p>
    <w:p w:rsidR="00E87673" w:rsidRPr="00E87673" w:rsidRDefault="00E87673" w:rsidP="00E87673">
      <w:pPr>
        <w:widowControl w:val="0"/>
        <w:shd w:val="clear" w:color="auto" w:fill="FFFFFF"/>
        <w:tabs>
          <w:tab w:val="left" w:pos="426"/>
        </w:tabs>
        <w:suppressAutoHyphens/>
        <w:spacing w:after="0" w:line="240" w:lineRule="auto"/>
        <w:ind w:left="360"/>
        <w:jc w:val="both"/>
        <w:rPr>
          <w:rFonts w:ascii="Times New Roman CYR" w:eastAsia="Lucida Sans Unicode" w:hAnsi="Times New Roman CYR" w:cs="Calibri"/>
          <w:i/>
          <w:color w:val="000000"/>
          <w:kern w:val="2"/>
          <w:sz w:val="24"/>
          <w:szCs w:val="24"/>
          <w:lang w:eastAsia="ar-SA"/>
        </w:rPr>
      </w:pPr>
      <w:r w:rsidRPr="00E87673">
        <w:rPr>
          <w:rFonts w:ascii="Times New Roman CYR" w:eastAsia="Lucida Sans Unicode" w:hAnsi="Times New Roman CYR" w:cs="Calibri"/>
          <w:i/>
          <w:color w:val="000000"/>
          <w:kern w:val="2"/>
          <w:sz w:val="24"/>
          <w:szCs w:val="24"/>
          <w:lang w:eastAsia="ar-SA"/>
        </w:rPr>
        <w:t>Познавательные универсальные учебные действия</w:t>
      </w:r>
    </w:p>
    <w:p w:rsidR="00E87673" w:rsidRPr="00E87673" w:rsidRDefault="00E87673" w:rsidP="003B31C4">
      <w:pPr>
        <w:numPr>
          <w:ilvl w:val="0"/>
          <w:numId w:val="13"/>
        </w:numPr>
        <w:shd w:val="clear" w:color="auto" w:fill="FFFFFF"/>
        <w:suppressAutoHyphens/>
        <w:spacing w:after="0" w:line="240" w:lineRule="auto"/>
        <w:jc w:val="both"/>
        <w:rPr>
          <w:rFonts w:ascii="Times New Roman CYR" w:eastAsia="Times New Roman" w:hAnsi="Times New Roman CYR" w:cs="Calibri"/>
          <w:iCs/>
          <w:color w:val="000000"/>
          <w:sz w:val="24"/>
          <w:szCs w:val="24"/>
          <w:lang w:eastAsia="ar-SA"/>
        </w:rPr>
      </w:pPr>
      <w:r w:rsidRPr="00E87673">
        <w:rPr>
          <w:rFonts w:ascii="Times New Roman CYR" w:eastAsia="Times New Roman" w:hAnsi="Times New Roman CYR" w:cs="Calibri"/>
          <w:iCs/>
          <w:color w:val="000000"/>
          <w:sz w:val="24"/>
          <w:szCs w:val="24"/>
          <w:lang w:eastAsia="ar-SA"/>
        </w:rPr>
        <w:t>ставить и формулировать проблемы;</w:t>
      </w:r>
    </w:p>
    <w:p w:rsidR="00E87673" w:rsidRPr="00E87673" w:rsidRDefault="00E87673" w:rsidP="003B31C4">
      <w:pPr>
        <w:numPr>
          <w:ilvl w:val="0"/>
          <w:numId w:val="13"/>
        </w:numPr>
        <w:shd w:val="clear" w:color="auto" w:fill="FFFFFF"/>
        <w:suppressAutoHyphens/>
        <w:spacing w:after="0" w:line="240" w:lineRule="auto"/>
        <w:jc w:val="both"/>
        <w:rPr>
          <w:rFonts w:ascii="Times New Roman" w:eastAsia="NewtonCSanPin-Italic" w:hAnsi="Times New Roman" w:cs="NewtonCSanPin-Italic"/>
          <w:sz w:val="24"/>
          <w:szCs w:val="24"/>
          <w:lang w:eastAsia="ar-SA"/>
        </w:rPr>
      </w:pPr>
      <w:r w:rsidRPr="00E87673">
        <w:rPr>
          <w:rFonts w:ascii="Times New Roman" w:eastAsia="NewtonCSanPin-Italic" w:hAnsi="Times New Roman" w:cs="NewtonCSanPin-Italic"/>
          <w:sz w:val="24"/>
          <w:szCs w:val="24"/>
          <w:lang w:eastAsia="ar-SA"/>
        </w:rPr>
        <w:t>осознанно и произвольно строить сообщения в устной и письменной форме, в том числе творческого и исследовательского характера;</w:t>
      </w:r>
    </w:p>
    <w:p w:rsidR="00E87673" w:rsidRPr="00E87673" w:rsidRDefault="00E87673" w:rsidP="003B31C4">
      <w:pPr>
        <w:widowControl w:val="0"/>
        <w:numPr>
          <w:ilvl w:val="0"/>
          <w:numId w:val="13"/>
        </w:numPr>
        <w:shd w:val="clear" w:color="auto" w:fill="FFFFFF"/>
        <w:tabs>
          <w:tab w:val="left" w:pos="426"/>
        </w:tabs>
        <w:suppressAutoHyphens/>
        <w:spacing w:after="0" w:line="240" w:lineRule="auto"/>
        <w:jc w:val="both"/>
        <w:rPr>
          <w:rFonts w:ascii="Times New Roman CYR" w:eastAsia="Lucida Sans Unicode" w:hAnsi="Times New Roman CYR" w:cs="Calibri"/>
          <w:iCs/>
          <w:color w:val="000000"/>
          <w:kern w:val="2"/>
          <w:sz w:val="24"/>
          <w:szCs w:val="24"/>
          <w:lang w:eastAsia="hi-IN" w:bidi="hi-IN"/>
        </w:rPr>
      </w:pPr>
      <w:r w:rsidRPr="00E87673">
        <w:rPr>
          <w:rFonts w:ascii="Times New Roman CYR" w:eastAsia="Lucida Sans Unicode" w:hAnsi="Times New Roman CYR" w:cs="Calibri"/>
          <w:iCs/>
          <w:color w:val="000000"/>
          <w:kern w:val="2"/>
          <w:sz w:val="24"/>
          <w:szCs w:val="24"/>
          <w:lang w:eastAsia="hi-IN" w:bidi="hi-IN"/>
        </w:rPr>
        <w:t>узнавать, называть и определять объекты и явления окружающей действительности в соответствии с содержанием учебных предметов.</w:t>
      </w:r>
    </w:p>
    <w:p w:rsidR="00E87673" w:rsidRPr="00E87673" w:rsidRDefault="00E87673" w:rsidP="003B31C4">
      <w:pPr>
        <w:numPr>
          <w:ilvl w:val="0"/>
          <w:numId w:val="13"/>
        </w:numPr>
        <w:shd w:val="clear" w:color="auto" w:fill="FFFFFF"/>
        <w:suppressAutoHyphens/>
        <w:spacing w:after="0" w:line="240" w:lineRule="auto"/>
        <w:jc w:val="both"/>
        <w:rPr>
          <w:rFonts w:ascii="Times New Roman" w:eastAsia="NewtonCSanPin-Italic" w:hAnsi="Times New Roman" w:cs="NewtonCSanPin-Italic"/>
          <w:sz w:val="24"/>
          <w:szCs w:val="24"/>
          <w:lang w:eastAsia="ar-SA"/>
        </w:rPr>
      </w:pPr>
      <w:r w:rsidRPr="00E87673">
        <w:rPr>
          <w:rFonts w:ascii="Times New Roman" w:eastAsia="NewtonCSanPin-Italic" w:hAnsi="Times New Roman" w:cs="NewtonCSanPin-Italic"/>
          <w:sz w:val="24"/>
          <w:szCs w:val="24"/>
          <w:lang w:eastAsia="ar-SA"/>
        </w:rPr>
        <w:t>запись, фиксация информации об окружающем мире, в том числе с помощью  ИКТ, заполнение предложенных схем с опорой на прочитанный текст.</w:t>
      </w:r>
    </w:p>
    <w:p w:rsidR="00E87673" w:rsidRPr="00E87673" w:rsidRDefault="00E87673" w:rsidP="003B31C4">
      <w:pPr>
        <w:numPr>
          <w:ilvl w:val="0"/>
          <w:numId w:val="13"/>
        </w:numPr>
        <w:shd w:val="clear" w:color="auto" w:fill="FFFFFF"/>
        <w:suppressAutoHyphens/>
        <w:spacing w:after="0" w:line="240" w:lineRule="auto"/>
        <w:jc w:val="both"/>
        <w:rPr>
          <w:rFonts w:ascii="Times New Roman" w:eastAsia="NewtonCSanPin-Regular" w:hAnsi="Times New Roman" w:cs="NewtonCSanPin-Regular"/>
          <w:sz w:val="24"/>
          <w:szCs w:val="24"/>
          <w:lang w:eastAsia="ar-SA"/>
        </w:rPr>
      </w:pPr>
      <w:r w:rsidRPr="00E87673">
        <w:rPr>
          <w:rFonts w:ascii="Times New Roman" w:eastAsia="NewtonCSanPin-Regular" w:hAnsi="Times New Roman" w:cs="NewtonCSanPin-Regular"/>
          <w:sz w:val="24"/>
          <w:szCs w:val="24"/>
          <w:lang w:eastAsia="ar-SA"/>
        </w:rPr>
        <w:t xml:space="preserve">установление причинно-следственных связей; </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t>Предметные    результаты:</w:t>
      </w:r>
    </w:p>
    <w:p w:rsidR="00E87673" w:rsidRPr="00E87673" w:rsidRDefault="00E87673" w:rsidP="003B31C4">
      <w:pPr>
        <w:numPr>
          <w:ilvl w:val="0"/>
          <w:numId w:val="14"/>
        </w:numPr>
        <w:shd w:val="clear" w:color="auto" w:fill="FFFFFF"/>
        <w:suppressAutoHyphens/>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sz w:val="24"/>
          <w:szCs w:val="24"/>
          <w:lang w:eastAsia="ar-SA"/>
        </w:rPr>
        <w:t xml:space="preserve">овладение основами экологической грамотности, элементарными правилами нравственного поведения в мире природы и людей, нормами </w:t>
      </w:r>
      <w:proofErr w:type="spellStart"/>
      <w:r w:rsidRPr="00E87673">
        <w:rPr>
          <w:rFonts w:ascii="Times New Roman" w:eastAsia="Times New Roman" w:hAnsi="Times New Roman" w:cs="Times New Roman"/>
          <w:sz w:val="24"/>
          <w:szCs w:val="24"/>
          <w:lang w:eastAsia="ar-SA"/>
        </w:rPr>
        <w:t>здоровьесберегающего</w:t>
      </w:r>
      <w:proofErr w:type="spellEnd"/>
      <w:r w:rsidRPr="00E87673">
        <w:rPr>
          <w:rFonts w:ascii="Times New Roman" w:eastAsia="Times New Roman" w:hAnsi="Times New Roman" w:cs="Times New Roman"/>
          <w:sz w:val="24"/>
          <w:szCs w:val="24"/>
          <w:lang w:eastAsia="ar-SA"/>
        </w:rPr>
        <w:t xml:space="preserve"> поведения  в природной и социальной среде;</w:t>
      </w:r>
    </w:p>
    <w:p w:rsidR="00E87673" w:rsidRPr="00E87673" w:rsidRDefault="00E87673" w:rsidP="003B31C4">
      <w:pPr>
        <w:numPr>
          <w:ilvl w:val="0"/>
          <w:numId w:val="14"/>
        </w:numPr>
        <w:shd w:val="clear" w:color="auto" w:fill="FFFFFF"/>
        <w:suppressAutoHyphens/>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sz w:val="24"/>
          <w:szCs w:val="24"/>
          <w:lang w:eastAsia="ar-SA"/>
        </w:rPr>
        <w:t>усвоение первоначальных   сведений о сущности и особенностях объектов, процессов и  явлений, характерных для  природной и социальной  действительности</w:t>
      </w:r>
      <w:proofErr w:type="gramStart"/>
      <w:r w:rsidRPr="00E87673">
        <w:rPr>
          <w:rFonts w:ascii="Times New Roman" w:eastAsia="Times New Roman" w:hAnsi="Times New Roman" w:cs="Times New Roman"/>
          <w:sz w:val="24"/>
          <w:szCs w:val="24"/>
          <w:lang w:eastAsia="ar-SA"/>
        </w:rPr>
        <w:t xml:space="preserve"> ;</w:t>
      </w:r>
      <w:proofErr w:type="gramEnd"/>
    </w:p>
    <w:p w:rsidR="00E87673" w:rsidRPr="00E87673" w:rsidRDefault="00E87673" w:rsidP="003B31C4">
      <w:pPr>
        <w:numPr>
          <w:ilvl w:val="0"/>
          <w:numId w:val="14"/>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умение наблюдать, фиксировать, исследовать явления окружающего мира, выделять, описывать и характеризовать факты и события культуры, истории, общества;</w:t>
      </w:r>
    </w:p>
    <w:p w:rsidR="00E87673" w:rsidRPr="00E87673" w:rsidRDefault="00E87673" w:rsidP="003B31C4">
      <w:pPr>
        <w:numPr>
          <w:ilvl w:val="0"/>
          <w:numId w:val="14"/>
        </w:num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владение навыками устанавливать и выявлять  причинно-следственные связи в окружающем мире природы и социума;</w:t>
      </w: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b/>
          <w:sz w:val="28"/>
          <w:szCs w:val="28"/>
          <w:lang w:eastAsia="ar-SA"/>
        </w:rPr>
      </w:pPr>
    </w:p>
    <w:p w:rsidR="00E87673" w:rsidRPr="00E87673" w:rsidRDefault="00E87673" w:rsidP="00E87673">
      <w:pPr>
        <w:shd w:val="clear" w:color="auto" w:fill="FFFFFF"/>
        <w:suppressAutoHyphens/>
        <w:spacing w:after="0" w:line="240" w:lineRule="auto"/>
        <w:jc w:val="both"/>
        <w:rPr>
          <w:rFonts w:ascii="Times New Roman" w:eastAsia="Times New Roman" w:hAnsi="Times New Roman" w:cs="Times New Roman"/>
          <w:b/>
          <w:sz w:val="28"/>
          <w:szCs w:val="28"/>
          <w:lang w:eastAsia="ar-SA"/>
        </w:rPr>
      </w:pPr>
    </w:p>
    <w:p w:rsidR="00C25542" w:rsidRDefault="00C25542" w:rsidP="00E87673">
      <w:pPr>
        <w:tabs>
          <w:tab w:val="left" w:pos="3480"/>
        </w:tabs>
        <w:suppressAutoHyphens/>
        <w:spacing w:after="0" w:line="240" w:lineRule="auto"/>
        <w:jc w:val="center"/>
        <w:rPr>
          <w:rFonts w:ascii="Times New Roman" w:eastAsia="Times New Roman" w:hAnsi="Times New Roman" w:cs="Times New Roman"/>
          <w:b/>
          <w:sz w:val="24"/>
          <w:szCs w:val="24"/>
          <w:lang w:eastAsia="ar-SA"/>
        </w:rPr>
        <w:sectPr w:rsidR="00C25542" w:rsidSect="0081352B">
          <w:pgSz w:w="11906" w:h="16838"/>
          <w:pgMar w:top="1134" w:right="850" w:bottom="1134" w:left="1701" w:header="708" w:footer="708" w:gutter="0"/>
          <w:cols w:space="708"/>
          <w:docGrid w:linePitch="360"/>
        </w:sectPr>
      </w:pPr>
    </w:p>
    <w:p w:rsidR="00E87673" w:rsidRPr="00E87673" w:rsidRDefault="00E87673" w:rsidP="00E87673">
      <w:pPr>
        <w:tabs>
          <w:tab w:val="left" w:pos="3480"/>
        </w:tabs>
        <w:suppressAutoHyphens/>
        <w:spacing w:after="0" w:line="240" w:lineRule="auto"/>
        <w:jc w:val="center"/>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lastRenderedPageBreak/>
        <w:t>Учебно-тематический план</w:t>
      </w:r>
    </w:p>
    <w:p w:rsidR="00E87673" w:rsidRPr="00E87673" w:rsidRDefault="00E87673" w:rsidP="00E87673">
      <w:pPr>
        <w:suppressAutoHyphens/>
        <w:spacing w:after="0" w:line="240" w:lineRule="auto"/>
        <w:jc w:val="both"/>
        <w:rPr>
          <w:rFonts w:ascii="Times New Roman" w:eastAsia="Times New Roman" w:hAnsi="Times New Roman" w:cs="Times New Roman"/>
          <w:sz w:val="24"/>
          <w:szCs w:val="24"/>
          <w:lang w:eastAsia="ar-SA"/>
        </w:rPr>
      </w:pPr>
    </w:p>
    <w:tbl>
      <w:tblPr>
        <w:tblW w:w="5000" w:type="pct"/>
        <w:tblLook w:val="04A0" w:firstRow="1" w:lastRow="0" w:firstColumn="1" w:lastColumn="0" w:noHBand="0" w:noVBand="1"/>
      </w:tblPr>
      <w:tblGrid>
        <w:gridCol w:w="931"/>
        <w:gridCol w:w="5654"/>
        <w:gridCol w:w="2313"/>
        <w:gridCol w:w="2570"/>
        <w:gridCol w:w="3318"/>
      </w:tblGrid>
      <w:tr w:rsidR="00E87673" w:rsidRPr="00E87673" w:rsidTr="00C25542">
        <w:trPr>
          <w:trHeight w:val="690"/>
        </w:trPr>
        <w:tc>
          <w:tcPr>
            <w:tcW w:w="315" w:type="pct"/>
            <w:vMerge w:val="restart"/>
            <w:tcBorders>
              <w:top w:val="single" w:sz="4" w:space="0" w:color="000000"/>
              <w:left w:val="single" w:sz="4" w:space="0" w:color="000000"/>
              <w:bottom w:val="single" w:sz="4" w:space="0" w:color="000000"/>
              <w:right w:val="nil"/>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w:t>
            </w:r>
          </w:p>
          <w:p w:rsidR="00E87673" w:rsidRPr="00E87673" w:rsidRDefault="00E87673" w:rsidP="00E87673">
            <w:pPr>
              <w:tabs>
                <w:tab w:val="left" w:pos="3480"/>
              </w:tabs>
              <w:suppressAutoHyphens/>
              <w:spacing w:after="0" w:line="240" w:lineRule="auto"/>
              <w:jc w:val="both"/>
              <w:rPr>
                <w:rFonts w:ascii="Times New Roman" w:eastAsia="Calibri" w:hAnsi="Times New Roman" w:cs="Times New Roman"/>
                <w:sz w:val="24"/>
                <w:szCs w:val="24"/>
                <w:lang w:eastAsia="ar-SA"/>
              </w:rPr>
            </w:pPr>
          </w:p>
        </w:tc>
        <w:tc>
          <w:tcPr>
            <w:tcW w:w="1912" w:type="pct"/>
            <w:vMerge w:val="restar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center"/>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Содержание программы</w:t>
            </w:r>
          </w:p>
        </w:tc>
        <w:tc>
          <w:tcPr>
            <w:tcW w:w="1651" w:type="pct"/>
            <w:gridSpan w:val="2"/>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center"/>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Количество часов</w:t>
            </w:r>
          </w:p>
        </w:tc>
        <w:tc>
          <w:tcPr>
            <w:tcW w:w="1122" w:type="pct"/>
            <w:vMerge w:val="restar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center"/>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Перечень универсальных действий учащихся</w:t>
            </w:r>
          </w:p>
        </w:tc>
      </w:tr>
      <w:tr w:rsidR="00E87673" w:rsidRPr="00E87673" w:rsidTr="00C25542">
        <w:trPr>
          <w:trHeight w:val="690"/>
        </w:trPr>
        <w:tc>
          <w:tcPr>
            <w:tcW w:w="315" w:type="pct"/>
            <w:vMerge/>
            <w:tcBorders>
              <w:top w:val="single" w:sz="4" w:space="0" w:color="000000"/>
              <w:left w:val="single" w:sz="4" w:space="0" w:color="000000"/>
              <w:bottom w:val="single" w:sz="4" w:space="0" w:color="000000"/>
              <w:right w:val="nil"/>
            </w:tcBorders>
            <w:vAlign w:val="center"/>
            <w:hideMark/>
          </w:tcPr>
          <w:p w:rsidR="00E87673" w:rsidRPr="00E87673" w:rsidRDefault="00E87673" w:rsidP="00E87673">
            <w:pPr>
              <w:spacing w:after="0" w:line="240" w:lineRule="auto"/>
              <w:rPr>
                <w:rFonts w:ascii="Times New Roman" w:eastAsia="Calibri" w:hAnsi="Times New Roman" w:cs="Times New Roman"/>
                <w:sz w:val="24"/>
                <w:szCs w:val="24"/>
                <w:lang w:eastAsia="ar-SA"/>
              </w:rPr>
            </w:pPr>
          </w:p>
        </w:tc>
        <w:tc>
          <w:tcPr>
            <w:tcW w:w="1912" w:type="pct"/>
            <w:vMerge/>
            <w:tcBorders>
              <w:top w:val="single" w:sz="4" w:space="0" w:color="000000"/>
              <w:left w:val="single" w:sz="4" w:space="0" w:color="000000"/>
              <w:bottom w:val="single" w:sz="4" w:space="0" w:color="000000"/>
              <w:right w:val="nil"/>
            </w:tcBorders>
            <w:vAlign w:val="center"/>
            <w:hideMark/>
          </w:tcPr>
          <w:p w:rsidR="00E87673" w:rsidRPr="00E87673" w:rsidRDefault="00E87673" w:rsidP="00E87673">
            <w:pPr>
              <w:spacing w:after="0" w:line="240" w:lineRule="auto"/>
              <w:rPr>
                <w:rFonts w:ascii="Times New Roman" w:eastAsia="Calibri" w:hAnsi="Times New Roman" w:cs="Times New Roman"/>
                <w:sz w:val="24"/>
                <w:szCs w:val="24"/>
                <w:lang w:eastAsia="ar-SA"/>
              </w:rPr>
            </w:pPr>
          </w:p>
        </w:tc>
        <w:tc>
          <w:tcPr>
            <w:tcW w:w="782"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 xml:space="preserve">Аудиторные </w:t>
            </w:r>
          </w:p>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869" w:type="pc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Неаудиторных</w:t>
            </w: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Calibri" w:hAnsi="Times New Roman" w:cs="Times New Roman"/>
                <w:sz w:val="24"/>
                <w:szCs w:val="24"/>
                <w:lang w:eastAsia="ar-SA"/>
              </w:rPr>
            </w:pPr>
          </w:p>
        </w:tc>
      </w:tr>
      <w:tr w:rsidR="00E87673" w:rsidRPr="00E87673" w:rsidTr="00C25542">
        <w:trPr>
          <w:trHeight w:val="144"/>
        </w:trPr>
        <w:tc>
          <w:tcPr>
            <w:tcW w:w="2227" w:type="pct"/>
            <w:gridSpan w:val="2"/>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t>Мой край</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3</w:t>
            </w:r>
          </w:p>
        </w:tc>
        <w:tc>
          <w:tcPr>
            <w:tcW w:w="869" w:type="pc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4</w:t>
            </w:r>
          </w:p>
        </w:tc>
        <w:tc>
          <w:tcPr>
            <w:tcW w:w="1122"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Экскурсия в парк «Осень в нашем поселке»</w:t>
            </w:r>
          </w:p>
        </w:tc>
        <w:tc>
          <w:tcPr>
            <w:tcW w:w="782" w:type="pct"/>
            <w:tcBorders>
              <w:top w:val="single" w:sz="4" w:space="0" w:color="000000"/>
              <w:left w:val="single" w:sz="4" w:space="0" w:color="000000"/>
              <w:bottom w:val="single" w:sz="4" w:space="0" w:color="000000"/>
              <w:right w:val="nil"/>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869" w:type="pc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1</w:t>
            </w:r>
          </w:p>
        </w:tc>
        <w:tc>
          <w:tcPr>
            <w:tcW w:w="1122" w:type="pct"/>
            <w:vMerge w:val="restar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развитие   интереса к познанию мира природы,</w:t>
            </w:r>
          </w:p>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умение осуществлять информационный поиск для выполнения учебных задач,</w:t>
            </w:r>
          </w:p>
          <w:p w:rsidR="00E87673" w:rsidRPr="00E87673" w:rsidRDefault="00E87673" w:rsidP="00E87673">
            <w:pPr>
              <w:suppressAutoHyphens/>
              <w:spacing w:after="0" w:line="240" w:lineRule="auto"/>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договариваться о распределении функций и ролей в совместной деятельности</w:t>
            </w: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2</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C25542">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Растительный и животный мир </w:t>
            </w:r>
            <w:r w:rsidR="00C25542">
              <w:rPr>
                <w:rFonts w:ascii="Times New Roman" w:eastAsia="Times New Roman" w:hAnsi="Times New Roman" w:cs="Times New Roman"/>
                <w:sz w:val="24"/>
                <w:szCs w:val="24"/>
                <w:lang w:eastAsia="ar-SA"/>
              </w:rPr>
              <w:t>края</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w:t>
            </w:r>
          </w:p>
        </w:tc>
        <w:tc>
          <w:tcPr>
            <w:tcW w:w="869"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Times New Roman"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3</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Основные  экологические группы  животных</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w:t>
            </w:r>
          </w:p>
        </w:tc>
        <w:tc>
          <w:tcPr>
            <w:tcW w:w="869"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Times New Roman"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4</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Основные  экологические группы  растений</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1</w:t>
            </w:r>
          </w:p>
        </w:tc>
        <w:tc>
          <w:tcPr>
            <w:tcW w:w="869"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Times New Roman"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5</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w:t>
            </w:r>
            <w:r w:rsidRPr="00E87673">
              <w:rPr>
                <w:rFonts w:ascii="Times New Roman" w:eastAsia="Times New Roman" w:hAnsi="Times New Roman" w:cs="Times New Roman"/>
                <w:sz w:val="24"/>
                <w:szCs w:val="24"/>
                <w:lang w:eastAsia="ar-SA"/>
              </w:rPr>
              <w:t>Исчезающие растения и животные родного края</w:t>
            </w:r>
            <w:r w:rsidRPr="00E87673">
              <w:rPr>
                <w:rFonts w:ascii="Times New Roman" w:eastAsia="Calibri" w:hAnsi="Times New Roman" w:cs="Times New Roman"/>
                <w:sz w:val="24"/>
                <w:szCs w:val="24"/>
                <w:lang w:eastAsia="ar-SA"/>
              </w:rPr>
              <w:t>»</w:t>
            </w:r>
          </w:p>
          <w:p w:rsidR="00E87673" w:rsidRPr="00E87673" w:rsidRDefault="00E87673" w:rsidP="00E87673">
            <w:pPr>
              <w:tabs>
                <w:tab w:val="left" w:pos="3480"/>
              </w:tabs>
              <w:suppressAutoHyphens/>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(парный проект)</w:t>
            </w:r>
          </w:p>
        </w:tc>
        <w:tc>
          <w:tcPr>
            <w:tcW w:w="782" w:type="pct"/>
            <w:tcBorders>
              <w:top w:val="single" w:sz="4" w:space="0" w:color="000000"/>
              <w:left w:val="single" w:sz="4" w:space="0" w:color="000000"/>
              <w:bottom w:val="single" w:sz="4" w:space="0" w:color="000000"/>
              <w:right w:val="nil"/>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869" w:type="pc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1</w:t>
            </w: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Times New Roman"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6-7</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C25542">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Экскурсии </w:t>
            </w:r>
            <w:r w:rsidR="00C25542">
              <w:rPr>
                <w:rFonts w:ascii="Times New Roman" w:eastAsia="Times New Roman" w:hAnsi="Times New Roman" w:cs="Times New Roman"/>
                <w:sz w:val="24"/>
                <w:szCs w:val="24"/>
                <w:lang w:eastAsia="ar-SA"/>
              </w:rPr>
              <w:t>по окраинам села</w:t>
            </w:r>
          </w:p>
        </w:tc>
        <w:tc>
          <w:tcPr>
            <w:tcW w:w="782" w:type="pct"/>
            <w:tcBorders>
              <w:top w:val="single" w:sz="4" w:space="0" w:color="000000"/>
              <w:left w:val="single" w:sz="4" w:space="0" w:color="000000"/>
              <w:bottom w:val="single" w:sz="4" w:space="0" w:color="000000"/>
              <w:right w:val="nil"/>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869" w:type="pc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2</w:t>
            </w: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Times New Roman" w:hAnsi="Times New Roman" w:cs="Times New Roman"/>
                <w:sz w:val="24"/>
                <w:szCs w:val="24"/>
                <w:lang w:eastAsia="ar-SA"/>
              </w:rPr>
            </w:pPr>
          </w:p>
        </w:tc>
      </w:tr>
      <w:tr w:rsidR="00E87673" w:rsidRPr="00E87673" w:rsidTr="00C25542">
        <w:trPr>
          <w:trHeight w:val="144"/>
        </w:trPr>
        <w:tc>
          <w:tcPr>
            <w:tcW w:w="2227" w:type="pct"/>
            <w:gridSpan w:val="2"/>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t>Вода – источник жизни</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4</w:t>
            </w:r>
          </w:p>
        </w:tc>
        <w:tc>
          <w:tcPr>
            <w:tcW w:w="869" w:type="pc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6</w:t>
            </w:r>
          </w:p>
        </w:tc>
        <w:tc>
          <w:tcPr>
            <w:tcW w:w="1122"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8</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Операция «Живи, родник, живи»</w:t>
            </w:r>
          </w:p>
        </w:tc>
        <w:tc>
          <w:tcPr>
            <w:tcW w:w="782" w:type="pct"/>
            <w:tcBorders>
              <w:top w:val="single" w:sz="4" w:space="0" w:color="000000"/>
              <w:left w:val="single" w:sz="4" w:space="0" w:color="000000"/>
              <w:bottom w:val="single" w:sz="4" w:space="0" w:color="000000"/>
              <w:right w:val="nil"/>
            </w:tcBorders>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p>
        </w:tc>
        <w:tc>
          <w:tcPr>
            <w:tcW w:w="869" w:type="pc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w:t>
            </w:r>
          </w:p>
        </w:tc>
        <w:tc>
          <w:tcPr>
            <w:tcW w:w="1122" w:type="pct"/>
            <w:vMerge w:val="restar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suppressAutoHyphens/>
              <w:spacing w:after="0" w:line="240" w:lineRule="auto"/>
              <w:jc w:val="both"/>
              <w:rPr>
                <w:rFonts w:ascii="Times New Roman" w:eastAsia="NewtonCSanPin-Regular" w:hAnsi="Times New Roman" w:cs="Times New Roman"/>
                <w:sz w:val="24"/>
                <w:szCs w:val="24"/>
                <w:lang w:eastAsia="ar-SA"/>
              </w:rPr>
            </w:pPr>
            <w:r w:rsidRPr="00E87673">
              <w:rPr>
                <w:rFonts w:ascii="Times New Roman" w:eastAsia="NewtonCSanPin-Regular" w:hAnsi="Times New Roman" w:cs="Times New Roman"/>
                <w:sz w:val="24"/>
                <w:szCs w:val="24"/>
                <w:lang w:eastAsia="ar-SA"/>
              </w:rPr>
              <w:t xml:space="preserve">готовность следовать нормам природоохранного нерасточительного </w:t>
            </w:r>
            <w:proofErr w:type="spellStart"/>
            <w:r w:rsidRPr="00E87673">
              <w:rPr>
                <w:rFonts w:ascii="Times New Roman" w:eastAsia="NewtonCSanPin-Regular" w:hAnsi="Times New Roman" w:cs="Times New Roman"/>
                <w:sz w:val="24"/>
                <w:szCs w:val="24"/>
                <w:lang w:eastAsia="ar-SA"/>
              </w:rPr>
              <w:t>здоровьесберегающего</w:t>
            </w:r>
            <w:proofErr w:type="spellEnd"/>
            <w:r w:rsidRPr="00E87673">
              <w:rPr>
                <w:rFonts w:ascii="Times New Roman" w:eastAsia="NewtonCSanPin-Regular" w:hAnsi="Times New Roman" w:cs="Times New Roman"/>
                <w:sz w:val="24"/>
                <w:szCs w:val="24"/>
                <w:lang w:eastAsia="ar-SA"/>
              </w:rPr>
              <w:t xml:space="preserve"> поведения; </w:t>
            </w:r>
          </w:p>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умение наблюдать, фиксировать, исследовать явления окружающего мира,</w:t>
            </w:r>
          </w:p>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выявлять  причинно-следственные связи</w:t>
            </w: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9</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Круговорот воды в природе</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w:t>
            </w:r>
          </w:p>
        </w:tc>
        <w:tc>
          <w:tcPr>
            <w:tcW w:w="869"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Times New Roman"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10</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Источники загрязнения воды</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1</w:t>
            </w:r>
          </w:p>
        </w:tc>
        <w:tc>
          <w:tcPr>
            <w:tcW w:w="869"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Times New Roman"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11</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Calibri" w:hAnsi="Times New Roman" w:cs="Times New Roman"/>
                <w:sz w:val="24"/>
                <w:szCs w:val="24"/>
                <w:lang w:eastAsia="ar-SA"/>
              </w:rPr>
              <w:t>Просмотр фильма «Вода – жизнь»</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1</w:t>
            </w:r>
          </w:p>
        </w:tc>
        <w:tc>
          <w:tcPr>
            <w:tcW w:w="869"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Times New Roman"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12</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Times New Roman" w:hAnsi="Times New Roman" w:cs="Times New Roman"/>
                <w:sz w:val="24"/>
                <w:szCs w:val="24"/>
                <w:lang w:eastAsia="ar-SA"/>
              </w:rPr>
              <w:t>Вода в жизни животных</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1</w:t>
            </w:r>
          </w:p>
        </w:tc>
        <w:tc>
          <w:tcPr>
            <w:tcW w:w="869"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Times New Roman"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13</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Вода в жизни растений</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1</w:t>
            </w:r>
          </w:p>
        </w:tc>
        <w:tc>
          <w:tcPr>
            <w:tcW w:w="869"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Times New Roman"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14-15</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«Вода в моем доме» (</w:t>
            </w:r>
            <w:proofErr w:type="gramStart"/>
            <w:r w:rsidRPr="00E87673">
              <w:rPr>
                <w:rFonts w:ascii="Times New Roman" w:eastAsia="Calibri" w:hAnsi="Times New Roman" w:cs="Times New Roman"/>
                <w:sz w:val="24"/>
                <w:szCs w:val="24"/>
                <w:lang w:eastAsia="ar-SA"/>
              </w:rPr>
              <w:t>индивидуальный проект</w:t>
            </w:r>
            <w:proofErr w:type="gramEnd"/>
            <w:r w:rsidRPr="00E87673">
              <w:rPr>
                <w:rFonts w:ascii="Times New Roman" w:eastAsia="Calibri" w:hAnsi="Times New Roman" w:cs="Times New Roman"/>
                <w:sz w:val="24"/>
                <w:szCs w:val="24"/>
                <w:lang w:eastAsia="ar-SA"/>
              </w:rPr>
              <w:t>)</w:t>
            </w:r>
          </w:p>
        </w:tc>
        <w:tc>
          <w:tcPr>
            <w:tcW w:w="782" w:type="pct"/>
            <w:tcBorders>
              <w:top w:val="single" w:sz="4" w:space="0" w:color="000000"/>
              <w:left w:val="single" w:sz="4" w:space="0" w:color="000000"/>
              <w:bottom w:val="single" w:sz="4" w:space="0" w:color="000000"/>
              <w:right w:val="nil"/>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869" w:type="pc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2</w:t>
            </w: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Times New Roman"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16</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Вода и здоровье человека</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1</w:t>
            </w:r>
          </w:p>
        </w:tc>
        <w:tc>
          <w:tcPr>
            <w:tcW w:w="869"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Times New Roman"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17</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Защита проектов «Вода – источник жизни на Земле»</w:t>
            </w:r>
          </w:p>
        </w:tc>
        <w:tc>
          <w:tcPr>
            <w:tcW w:w="782" w:type="pct"/>
            <w:tcBorders>
              <w:top w:val="single" w:sz="4" w:space="0" w:color="000000"/>
              <w:left w:val="single" w:sz="4" w:space="0" w:color="000000"/>
              <w:bottom w:val="single" w:sz="4" w:space="0" w:color="000000"/>
              <w:right w:val="nil"/>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869" w:type="pc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w:t>
            </w: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Times New Roman" w:hAnsi="Times New Roman" w:cs="Times New Roman"/>
                <w:sz w:val="24"/>
                <w:szCs w:val="24"/>
                <w:lang w:eastAsia="ar-SA"/>
              </w:rPr>
            </w:pPr>
          </w:p>
        </w:tc>
      </w:tr>
      <w:tr w:rsidR="00E87673" w:rsidRPr="00E87673" w:rsidTr="00C25542">
        <w:trPr>
          <w:trHeight w:val="144"/>
        </w:trPr>
        <w:tc>
          <w:tcPr>
            <w:tcW w:w="2227" w:type="pct"/>
            <w:gridSpan w:val="2"/>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t>Солнце и свет в нашей жизни</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6</w:t>
            </w:r>
          </w:p>
        </w:tc>
        <w:tc>
          <w:tcPr>
            <w:tcW w:w="869" w:type="pc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w:t>
            </w:r>
          </w:p>
        </w:tc>
        <w:tc>
          <w:tcPr>
            <w:tcW w:w="1122"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18</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Солнце, Луна, звёзды – источники света</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w:t>
            </w:r>
          </w:p>
        </w:tc>
        <w:tc>
          <w:tcPr>
            <w:tcW w:w="869"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1122" w:type="pct"/>
            <w:vMerge w:val="restar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spacing w:after="0" w:line="240" w:lineRule="auto"/>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способность работать с моделями изучаемых объектов  и явлений  окружающего мира.</w:t>
            </w:r>
          </w:p>
          <w:p w:rsidR="00E87673" w:rsidRPr="00E87673" w:rsidRDefault="00E87673" w:rsidP="00E87673">
            <w:pPr>
              <w:suppressAutoHyphens/>
              <w:spacing w:after="0" w:line="240" w:lineRule="auto"/>
              <w:rPr>
                <w:rFonts w:ascii="Times New Roman" w:eastAsia="NewtonCSanPin-Regular" w:hAnsi="Times New Roman" w:cs="Times New Roman"/>
                <w:sz w:val="24"/>
                <w:szCs w:val="24"/>
                <w:lang w:eastAsia="ar-SA"/>
              </w:rPr>
            </w:pPr>
            <w:r w:rsidRPr="00E87673">
              <w:rPr>
                <w:rFonts w:ascii="Times New Roman" w:eastAsia="NewtonCSanPin-Regular" w:hAnsi="Times New Roman" w:cs="Times New Roman"/>
                <w:sz w:val="24"/>
                <w:szCs w:val="24"/>
                <w:lang w:eastAsia="ar-SA"/>
              </w:rPr>
              <w:lastRenderedPageBreak/>
              <w:t>установка на здоровый образ жизни;</w:t>
            </w:r>
          </w:p>
          <w:p w:rsidR="00E87673" w:rsidRPr="00E87673" w:rsidRDefault="00E87673" w:rsidP="00E87673">
            <w:pPr>
              <w:suppressAutoHyphens/>
              <w:spacing w:after="0" w:line="240" w:lineRule="auto"/>
              <w:jc w:val="both"/>
              <w:rPr>
                <w:rFonts w:ascii="Times New Roman" w:eastAsia="NewtonCSanPin-Regular" w:hAnsi="Times New Roman" w:cs="Times New Roman"/>
                <w:sz w:val="24"/>
                <w:szCs w:val="24"/>
                <w:lang w:eastAsia="ar-SA"/>
              </w:rPr>
            </w:pPr>
            <w:r w:rsidRPr="00E87673">
              <w:rPr>
                <w:rFonts w:ascii="Times New Roman" w:eastAsia="NewtonCSanPin-Regular" w:hAnsi="Times New Roman" w:cs="Times New Roman"/>
                <w:sz w:val="24"/>
                <w:szCs w:val="24"/>
                <w:lang w:eastAsia="ar-SA"/>
              </w:rPr>
              <w:t xml:space="preserve">установление причинно-следственных связей; </w:t>
            </w: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19</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Отношение к свету и теплу различных животных</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w:t>
            </w:r>
          </w:p>
        </w:tc>
        <w:tc>
          <w:tcPr>
            <w:tcW w:w="869"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NewtonCSanPin-Regular"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20</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Практическое занятие «Фенологические наблюдения за животными»</w:t>
            </w:r>
          </w:p>
        </w:tc>
        <w:tc>
          <w:tcPr>
            <w:tcW w:w="782" w:type="pct"/>
            <w:tcBorders>
              <w:top w:val="single" w:sz="4" w:space="0" w:color="000000"/>
              <w:left w:val="single" w:sz="4" w:space="0" w:color="000000"/>
              <w:bottom w:val="single" w:sz="4" w:space="0" w:color="000000"/>
              <w:right w:val="nil"/>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869" w:type="pc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w:t>
            </w: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NewtonCSanPin-Regular"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lastRenderedPageBreak/>
              <w:t>21</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Роль света в жизни растений</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w:t>
            </w:r>
          </w:p>
        </w:tc>
        <w:tc>
          <w:tcPr>
            <w:tcW w:w="869"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NewtonCSanPin-Regular"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lastRenderedPageBreak/>
              <w:t>22</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Роль света в жизни человека</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w:t>
            </w:r>
          </w:p>
        </w:tc>
        <w:tc>
          <w:tcPr>
            <w:tcW w:w="869"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NewtonCSanPin-Regular"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23</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Гигиена зрения.</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w:t>
            </w:r>
          </w:p>
        </w:tc>
        <w:tc>
          <w:tcPr>
            <w:tcW w:w="869"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NewtonCSanPin-Regular"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24</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Сколько стоят свет и тепло</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1</w:t>
            </w:r>
          </w:p>
        </w:tc>
        <w:tc>
          <w:tcPr>
            <w:tcW w:w="869"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NewtonCSanPin-Regular" w:hAnsi="Times New Roman" w:cs="Times New Roman"/>
                <w:sz w:val="24"/>
                <w:szCs w:val="24"/>
                <w:lang w:eastAsia="ar-SA"/>
              </w:rPr>
            </w:pPr>
          </w:p>
        </w:tc>
      </w:tr>
      <w:tr w:rsidR="00E87673" w:rsidRPr="00E87673" w:rsidTr="00C25542">
        <w:trPr>
          <w:trHeight w:val="144"/>
        </w:trPr>
        <w:tc>
          <w:tcPr>
            <w:tcW w:w="2227" w:type="pct"/>
            <w:gridSpan w:val="2"/>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t>Воздух и здоровье</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1</w:t>
            </w:r>
          </w:p>
        </w:tc>
        <w:tc>
          <w:tcPr>
            <w:tcW w:w="869" w:type="pc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3</w:t>
            </w:r>
          </w:p>
        </w:tc>
        <w:tc>
          <w:tcPr>
            <w:tcW w:w="1122"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25</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Воздух и здоровье человека</w:t>
            </w:r>
          </w:p>
        </w:tc>
        <w:tc>
          <w:tcPr>
            <w:tcW w:w="78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1</w:t>
            </w:r>
          </w:p>
        </w:tc>
        <w:tc>
          <w:tcPr>
            <w:tcW w:w="869"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1122" w:type="pct"/>
            <w:vMerge w:val="restar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овладение основами экологической грамотности, элементарными правилами нравственного поведения в мире природы и людей, нормами </w:t>
            </w:r>
            <w:proofErr w:type="spellStart"/>
            <w:r w:rsidRPr="00E87673">
              <w:rPr>
                <w:rFonts w:ascii="Times New Roman" w:eastAsia="Times New Roman" w:hAnsi="Times New Roman" w:cs="Times New Roman"/>
                <w:sz w:val="24"/>
                <w:szCs w:val="24"/>
                <w:lang w:eastAsia="ar-SA"/>
              </w:rPr>
              <w:t>здоровьесберегающего</w:t>
            </w:r>
            <w:proofErr w:type="spellEnd"/>
            <w:r w:rsidRPr="00E87673">
              <w:rPr>
                <w:rFonts w:ascii="Times New Roman" w:eastAsia="Times New Roman" w:hAnsi="Times New Roman" w:cs="Times New Roman"/>
                <w:sz w:val="24"/>
                <w:szCs w:val="24"/>
                <w:lang w:eastAsia="ar-SA"/>
              </w:rPr>
              <w:t xml:space="preserve"> поведения  в природной и социальной среде</w:t>
            </w: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26</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Источники загрязнения воздуха</w:t>
            </w:r>
          </w:p>
        </w:tc>
        <w:tc>
          <w:tcPr>
            <w:tcW w:w="782" w:type="pct"/>
            <w:tcBorders>
              <w:top w:val="single" w:sz="4" w:space="0" w:color="000000"/>
              <w:left w:val="single" w:sz="4" w:space="0" w:color="000000"/>
              <w:bottom w:val="single" w:sz="4" w:space="0" w:color="000000"/>
              <w:right w:val="nil"/>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869" w:type="pc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w:t>
            </w: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Calibri"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27-28</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 xml:space="preserve">« Автотранспорт и воздух  </w:t>
            </w:r>
            <w:r w:rsidR="00C25542">
              <w:rPr>
                <w:rFonts w:ascii="Times New Roman" w:eastAsia="Calibri" w:hAnsi="Times New Roman" w:cs="Times New Roman"/>
                <w:sz w:val="24"/>
                <w:szCs w:val="24"/>
                <w:lang w:eastAsia="ar-SA"/>
              </w:rPr>
              <w:t>села</w:t>
            </w:r>
            <w:r w:rsidRPr="00E87673">
              <w:rPr>
                <w:rFonts w:ascii="Times New Roman" w:eastAsia="Calibri" w:hAnsi="Times New Roman" w:cs="Times New Roman"/>
                <w:sz w:val="24"/>
                <w:szCs w:val="24"/>
                <w:lang w:eastAsia="ar-SA"/>
              </w:rPr>
              <w:t>»</w:t>
            </w:r>
          </w:p>
          <w:p w:rsidR="00E87673" w:rsidRPr="00E87673" w:rsidRDefault="00E87673" w:rsidP="00E87673">
            <w:pPr>
              <w:tabs>
                <w:tab w:val="left" w:pos="3480"/>
              </w:tabs>
              <w:suppressAutoHyphens/>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w:t>
            </w:r>
            <w:proofErr w:type="gramStart"/>
            <w:r w:rsidRPr="00E87673">
              <w:rPr>
                <w:rFonts w:ascii="Times New Roman" w:eastAsia="Calibri" w:hAnsi="Times New Roman" w:cs="Times New Roman"/>
                <w:sz w:val="24"/>
                <w:szCs w:val="24"/>
                <w:lang w:eastAsia="ar-SA"/>
              </w:rPr>
              <w:t>индивидуальный проект</w:t>
            </w:r>
            <w:proofErr w:type="gramEnd"/>
            <w:r w:rsidRPr="00E87673">
              <w:rPr>
                <w:rFonts w:ascii="Times New Roman" w:eastAsia="Calibri" w:hAnsi="Times New Roman" w:cs="Times New Roman"/>
                <w:sz w:val="24"/>
                <w:szCs w:val="24"/>
                <w:lang w:eastAsia="ar-SA"/>
              </w:rPr>
              <w:t>)</w:t>
            </w:r>
          </w:p>
        </w:tc>
        <w:tc>
          <w:tcPr>
            <w:tcW w:w="782" w:type="pct"/>
            <w:tcBorders>
              <w:top w:val="single" w:sz="4" w:space="0" w:color="000000"/>
              <w:left w:val="single" w:sz="4" w:space="0" w:color="000000"/>
              <w:bottom w:val="single" w:sz="4" w:space="0" w:color="000000"/>
              <w:right w:val="nil"/>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869" w:type="pc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2</w:t>
            </w: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Calibri" w:hAnsi="Times New Roman" w:cs="Times New Roman"/>
                <w:sz w:val="24"/>
                <w:szCs w:val="24"/>
                <w:lang w:eastAsia="ar-SA"/>
              </w:rPr>
            </w:pPr>
          </w:p>
        </w:tc>
      </w:tr>
      <w:tr w:rsidR="00E87673" w:rsidRPr="00E87673" w:rsidTr="00C25542">
        <w:trPr>
          <w:trHeight w:val="144"/>
        </w:trPr>
        <w:tc>
          <w:tcPr>
            <w:tcW w:w="2227" w:type="pct"/>
            <w:gridSpan w:val="2"/>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t>Весенние работы</w:t>
            </w:r>
          </w:p>
        </w:tc>
        <w:tc>
          <w:tcPr>
            <w:tcW w:w="782" w:type="pct"/>
            <w:tcBorders>
              <w:top w:val="single" w:sz="4" w:space="0" w:color="000000"/>
              <w:left w:val="single" w:sz="4" w:space="0" w:color="000000"/>
              <w:bottom w:val="single" w:sz="4" w:space="0" w:color="000000"/>
              <w:right w:val="nil"/>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869" w:type="pc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6</w:t>
            </w:r>
          </w:p>
        </w:tc>
        <w:tc>
          <w:tcPr>
            <w:tcW w:w="1122" w:type="pct"/>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29-30</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Практическое занятие по подготовке почвы к посеву</w:t>
            </w:r>
          </w:p>
        </w:tc>
        <w:tc>
          <w:tcPr>
            <w:tcW w:w="782" w:type="pct"/>
            <w:tcBorders>
              <w:top w:val="single" w:sz="4" w:space="0" w:color="000000"/>
              <w:left w:val="single" w:sz="4" w:space="0" w:color="000000"/>
              <w:bottom w:val="single" w:sz="4" w:space="0" w:color="000000"/>
              <w:right w:val="nil"/>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869" w:type="pc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2</w:t>
            </w:r>
          </w:p>
        </w:tc>
        <w:tc>
          <w:tcPr>
            <w:tcW w:w="1122" w:type="pct"/>
            <w:vMerge w:val="restar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осознание места и роли человека в биосфере</w:t>
            </w: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31-33</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Практическое занятие по посадке растений и уход за ними</w:t>
            </w:r>
          </w:p>
        </w:tc>
        <w:tc>
          <w:tcPr>
            <w:tcW w:w="782" w:type="pct"/>
            <w:tcBorders>
              <w:top w:val="single" w:sz="4" w:space="0" w:color="000000"/>
              <w:left w:val="single" w:sz="4" w:space="0" w:color="000000"/>
              <w:bottom w:val="single" w:sz="4" w:space="0" w:color="000000"/>
              <w:right w:val="nil"/>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869" w:type="pc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3</w:t>
            </w: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Times New Roman" w:hAnsi="Times New Roman" w:cs="Times New Roman"/>
                <w:sz w:val="24"/>
                <w:szCs w:val="24"/>
                <w:lang w:eastAsia="ar-SA"/>
              </w:rPr>
            </w:pPr>
          </w:p>
        </w:tc>
      </w:tr>
      <w:tr w:rsidR="00E87673" w:rsidRPr="00E87673" w:rsidTr="00C25542">
        <w:trPr>
          <w:trHeight w:val="144"/>
        </w:trPr>
        <w:tc>
          <w:tcPr>
            <w:tcW w:w="315"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34</w:t>
            </w:r>
          </w:p>
        </w:tc>
        <w:tc>
          <w:tcPr>
            <w:tcW w:w="1912" w:type="pc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Экологический десант по уборке школьной территории</w:t>
            </w:r>
          </w:p>
        </w:tc>
        <w:tc>
          <w:tcPr>
            <w:tcW w:w="782" w:type="pct"/>
            <w:tcBorders>
              <w:top w:val="single" w:sz="4" w:space="0" w:color="000000"/>
              <w:left w:val="single" w:sz="4" w:space="0" w:color="000000"/>
              <w:bottom w:val="single" w:sz="4" w:space="0" w:color="000000"/>
              <w:right w:val="nil"/>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869" w:type="pct"/>
            <w:tcBorders>
              <w:top w:val="single" w:sz="4" w:space="0" w:color="000000"/>
              <w:left w:val="single" w:sz="4" w:space="0" w:color="000000"/>
              <w:bottom w:val="single" w:sz="4" w:space="0" w:color="000000"/>
              <w:right w:val="single" w:sz="4" w:space="0" w:color="000000"/>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w:t>
            </w: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Times New Roman" w:hAnsi="Times New Roman" w:cs="Times New Roman"/>
                <w:sz w:val="24"/>
                <w:szCs w:val="24"/>
                <w:lang w:eastAsia="ar-SA"/>
              </w:rPr>
            </w:pPr>
          </w:p>
        </w:tc>
      </w:tr>
      <w:tr w:rsidR="00E87673" w:rsidRPr="00E87673" w:rsidTr="00C25542">
        <w:trPr>
          <w:trHeight w:val="144"/>
        </w:trPr>
        <w:tc>
          <w:tcPr>
            <w:tcW w:w="2227" w:type="pct"/>
            <w:gridSpan w:val="2"/>
            <w:vMerge w:val="restart"/>
            <w:tcBorders>
              <w:top w:val="single" w:sz="4" w:space="0" w:color="000000"/>
              <w:left w:val="single" w:sz="4" w:space="0" w:color="000000"/>
              <w:bottom w:val="single" w:sz="4" w:space="0" w:color="000000"/>
              <w:right w:val="nil"/>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t>Итого: 34 часа</w:t>
            </w:r>
          </w:p>
        </w:tc>
        <w:tc>
          <w:tcPr>
            <w:tcW w:w="1651" w:type="pct"/>
            <w:gridSpan w:val="2"/>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Times New Roman" w:hAnsi="Times New Roman" w:cs="Times New Roman"/>
                <w:sz w:val="24"/>
                <w:szCs w:val="24"/>
                <w:lang w:eastAsia="ar-SA"/>
              </w:rPr>
            </w:pPr>
          </w:p>
        </w:tc>
      </w:tr>
      <w:tr w:rsidR="00E87673" w:rsidRPr="00E87673" w:rsidTr="00C25542">
        <w:trPr>
          <w:trHeight w:val="144"/>
        </w:trPr>
        <w:tc>
          <w:tcPr>
            <w:tcW w:w="2227" w:type="pct"/>
            <w:gridSpan w:val="2"/>
            <w:vMerge/>
            <w:tcBorders>
              <w:top w:val="single" w:sz="4" w:space="0" w:color="000000"/>
              <w:left w:val="single" w:sz="4" w:space="0" w:color="000000"/>
              <w:bottom w:val="single" w:sz="4" w:space="0" w:color="000000"/>
              <w:right w:val="nil"/>
            </w:tcBorders>
            <w:vAlign w:val="center"/>
            <w:hideMark/>
          </w:tcPr>
          <w:p w:rsidR="00E87673" w:rsidRPr="00E87673" w:rsidRDefault="00E87673" w:rsidP="00E87673">
            <w:pPr>
              <w:spacing w:after="0" w:line="240" w:lineRule="auto"/>
              <w:rPr>
                <w:rFonts w:ascii="Times New Roman" w:eastAsia="Times New Roman" w:hAnsi="Times New Roman" w:cs="Times New Roman"/>
                <w:b/>
                <w:sz w:val="24"/>
                <w:szCs w:val="24"/>
                <w:lang w:eastAsia="ar-SA"/>
              </w:rPr>
            </w:pPr>
          </w:p>
        </w:tc>
        <w:tc>
          <w:tcPr>
            <w:tcW w:w="1651" w:type="pct"/>
            <w:gridSpan w:val="2"/>
            <w:tcBorders>
              <w:top w:val="single" w:sz="4" w:space="0" w:color="000000"/>
              <w:left w:val="single" w:sz="4" w:space="0" w:color="000000"/>
              <w:bottom w:val="single" w:sz="4" w:space="0" w:color="000000"/>
              <w:right w:val="single" w:sz="4" w:space="0" w:color="000000"/>
            </w:tcBorders>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p>
        </w:tc>
        <w:tc>
          <w:tcPr>
            <w:tcW w:w="1122" w:type="pct"/>
            <w:vMerge/>
            <w:tcBorders>
              <w:top w:val="single" w:sz="4" w:space="0" w:color="000000"/>
              <w:left w:val="single" w:sz="4" w:space="0" w:color="000000"/>
              <w:bottom w:val="single" w:sz="4" w:space="0" w:color="000000"/>
              <w:right w:val="single" w:sz="4" w:space="0" w:color="000000"/>
            </w:tcBorders>
            <w:vAlign w:val="center"/>
            <w:hideMark/>
          </w:tcPr>
          <w:p w:rsidR="00E87673" w:rsidRPr="00E87673" w:rsidRDefault="00E87673" w:rsidP="00E87673">
            <w:pPr>
              <w:spacing w:after="0" w:line="240" w:lineRule="auto"/>
              <w:rPr>
                <w:rFonts w:ascii="Times New Roman" w:eastAsia="Times New Roman" w:hAnsi="Times New Roman" w:cs="Times New Roman"/>
                <w:sz w:val="24"/>
                <w:szCs w:val="24"/>
                <w:lang w:eastAsia="ar-SA"/>
              </w:rPr>
            </w:pPr>
          </w:p>
        </w:tc>
      </w:tr>
    </w:tbl>
    <w:p w:rsidR="00E87673" w:rsidRPr="00E87673" w:rsidRDefault="00E87673" w:rsidP="00E87673">
      <w:pPr>
        <w:suppressAutoHyphens/>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t xml:space="preserve">                                  </w:t>
      </w:r>
    </w:p>
    <w:p w:rsidR="00C25542" w:rsidRDefault="00E87673" w:rsidP="00E87673">
      <w:pPr>
        <w:tabs>
          <w:tab w:val="left" w:pos="526"/>
          <w:tab w:val="left" w:pos="5359"/>
          <w:tab w:val="left" w:pos="6383"/>
          <w:tab w:val="left" w:pos="8160"/>
        </w:tabs>
        <w:suppressAutoHyphens/>
        <w:spacing w:before="120" w:after="120" w:line="240" w:lineRule="auto"/>
        <w:ind w:right="42"/>
        <w:jc w:val="both"/>
        <w:rPr>
          <w:rFonts w:ascii="Times New Roman" w:eastAsia="Times New Roman" w:hAnsi="Times New Roman" w:cs="Times New Roman"/>
          <w:b/>
          <w:sz w:val="24"/>
          <w:szCs w:val="24"/>
          <w:lang w:eastAsia="ar-SA"/>
        </w:rPr>
        <w:sectPr w:rsidR="00C25542" w:rsidSect="00C25542">
          <w:pgSz w:w="16838" w:h="11906" w:orient="landscape"/>
          <w:pgMar w:top="1701" w:right="1134" w:bottom="851" w:left="1134" w:header="709" w:footer="709" w:gutter="0"/>
          <w:cols w:space="708"/>
          <w:docGrid w:linePitch="360"/>
        </w:sectPr>
      </w:pPr>
      <w:r w:rsidRPr="00E87673">
        <w:rPr>
          <w:rFonts w:ascii="Times New Roman" w:eastAsia="Times New Roman" w:hAnsi="Times New Roman" w:cs="Times New Roman"/>
          <w:b/>
          <w:sz w:val="24"/>
          <w:szCs w:val="24"/>
          <w:lang w:eastAsia="ar-SA"/>
        </w:rPr>
        <w:t xml:space="preserve">                                             </w:t>
      </w:r>
    </w:p>
    <w:p w:rsidR="00E87673" w:rsidRPr="00E87673" w:rsidRDefault="00E87673" w:rsidP="00E87673">
      <w:pPr>
        <w:suppressAutoHyphens/>
        <w:spacing w:after="0" w:line="240" w:lineRule="auto"/>
        <w:rPr>
          <w:rFonts w:ascii="Times New Roman" w:eastAsia="Times New Roman" w:hAnsi="Times New Roman" w:cs="Times New Roman"/>
          <w:b/>
          <w:sz w:val="28"/>
          <w:szCs w:val="28"/>
          <w:lang w:eastAsia="ar-SA"/>
        </w:rPr>
      </w:pPr>
    </w:p>
    <w:p w:rsidR="00E87673" w:rsidRPr="00E87673" w:rsidRDefault="00E87673" w:rsidP="00E87673">
      <w:pPr>
        <w:suppressAutoHyphens/>
        <w:spacing w:after="0" w:line="240" w:lineRule="auto"/>
        <w:jc w:val="center"/>
        <w:rPr>
          <w:rFonts w:ascii="Times New Roman" w:eastAsia="Times New Roman" w:hAnsi="Times New Roman" w:cs="Times New Roman"/>
          <w:b/>
          <w:sz w:val="28"/>
          <w:szCs w:val="28"/>
          <w:lang w:eastAsia="ar-SA"/>
        </w:rPr>
      </w:pPr>
      <w:r w:rsidRPr="00E87673">
        <w:rPr>
          <w:rFonts w:ascii="Times New Roman" w:eastAsia="Times New Roman" w:hAnsi="Times New Roman" w:cs="Times New Roman"/>
          <w:b/>
          <w:sz w:val="28"/>
          <w:szCs w:val="28"/>
          <w:lang w:eastAsia="ar-SA"/>
        </w:rPr>
        <w:t>Календарно – тематическое планирование</w:t>
      </w:r>
    </w:p>
    <w:p w:rsidR="00E87673" w:rsidRPr="00E87673" w:rsidRDefault="00E87673" w:rsidP="00E87673">
      <w:pPr>
        <w:suppressAutoHyphens/>
        <w:spacing w:after="0" w:line="240" w:lineRule="auto"/>
        <w:jc w:val="center"/>
        <w:rPr>
          <w:rFonts w:ascii="Times New Roman" w:eastAsia="Times New Roman" w:hAnsi="Times New Roman" w:cs="Times New Roman"/>
          <w:b/>
          <w:sz w:val="28"/>
          <w:szCs w:val="28"/>
          <w:lang w:eastAsia="ar-SA"/>
        </w:rPr>
      </w:pPr>
    </w:p>
    <w:tbl>
      <w:tblPr>
        <w:tblW w:w="99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4"/>
        <w:gridCol w:w="65"/>
        <w:gridCol w:w="3062"/>
        <w:gridCol w:w="1261"/>
        <w:gridCol w:w="3242"/>
        <w:gridCol w:w="1441"/>
      </w:tblGrid>
      <w:tr w:rsidR="00E87673" w:rsidRPr="00E87673" w:rsidTr="00E87673">
        <w:tc>
          <w:tcPr>
            <w:tcW w:w="843"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jc w:val="center"/>
              <w:rPr>
                <w:rFonts w:ascii="Times New Roman" w:eastAsia="Times New Roman" w:hAnsi="Times New Roman" w:cs="Times New Roman"/>
                <w:sz w:val="24"/>
                <w:szCs w:val="24"/>
              </w:rPr>
            </w:pPr>
            <w:r w:rsidRPr="00E87673">
              <w:rPr>
                <w:rFonts w:ascii="Times New Roman" w:eastAsia="Times New Roman" w:hAnsi="Times New Roman" w:cs="Times New Roman"/>
                <w:b/>
                <w:bCs/>
                <w:sz w:val="24"/>
                <w:szCs w:val="24"/>
              </w:rPr>
              <w:t>№</w:t>
            </w:r>
          </w:p>
          <w:p w:rsidR="00E87673" w:rsidRPr="00E87673" w:rsidRDefault="00E87673" w:rsidP="00E87673">
            <w:pPr>
              <w:spacing w:after="0" w:line="240" w:lineRule="auto"/>
              <w:rPr>
                <w:rFonts w:ascii="Times New Roman" w:eastAsia="Times New Roman" w:hAnsi="Times New Roman" w:cs="Times New Roman"/>
                <w:sz w:val="24"/>
                <w:szCs w:val="24"/>
              </w:rPr>
            </w:pPr>
          </w:p>
        </w:tc>
        <w:tc>
          <w:tcPr>
            <w:tcW w:w="3125" w:type="dxa"/>
            <w:gridSpan w:val="2"/>
            <w:tcBorders>
              <w:top w:val="outset" w:sz="6" w:space="0" w:color="auto"/>
              <w:left w:val="outset" w:sz="6" w:space="0" w:color="auto"/>
              <w:bottom w:val="outset" w:sz="6" w:space="0" w:color="auto"/>
              <w:right w:val="outset" w:sz="6" w:space="0" w:color="auto"/>
            </w:tcBorders>
          </w:tcPr>
          <w:p w:rsidR="00E87673" w:rsidRPr="00E87673" w:rsidRDefault="00E87673" w:rsidP="00E87673">
            <w:pPr>
              <w:spacing w:after="0" w:line="240" w:lineRule="auto"/>
              <w:jc w:val="center"/>
              <w:rPr>
                <w:rFonts w:ascii="Times New Roman" w:eastAsia="Times New Roman" w:hAnsi="Times New Roman" w:cs="Times New Roman"/>
                <w:b/>
                <w:bCs/>
                <w:sz w:val="24"/>
                <w:szCs w:val="24"/>
              </w:rPr>
            </w:pPr>
          </w:p>
          <w:p w:rsidR="00E87673" w:rsidRPr="00E87673" w:rsidRDefault="00E87673" w:rsidP="00E87673">
            <w:pPr>
              <w:spacing w:after="0" w:line="240" w:lineRule="auto"/>
              <w:jc w:val="center"/>
              <w:rPr>
                <w:rFonts w:ascii="Times New Roman" w:eastAsia="Times New Roman" w:hAnsi="Times New Roman" w:cs="Times New Roman"/>
                <w:b/>
                <w:bCs/>
                <w:sz w:val="24"/>
                <w:szCs w:val="24"/>
              </w:rPr>
            </w:pPr>
            <w:r w:rsidRPr="00E87673">
              <w:rPr>
                <w:rFonts w:ascii="Times New Roman" w:eastAsia="Times New Roman" w:hAnsi="Times New Roman" w:cs="Times New Roman"/>
                <w:b/>
                <w:bCs/>
                <w:sz w:val="24"/>
                <w:szCs w:val="24"/>
              </w:rPr>
              <w:t>Тема занятий</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sz w:val="24"/>
                <w:szCs w:val="24"/>
              </w:rPr>
            </w:pPr>
            <w:r w:rsidRPr="00E87673">
              <w:rPr>
                <w:rFonts w:ascii="Times New Roman" w:eastAsia="Times New Roman" w:hAnsi="Times New Roman" w:cs="Times New Roman"/>
                <w:b/>
                <w:bCs/>
                <w:sz w:val="24"/>
                <w:szCs w:val="24"/>
              </w:rPr>
              <w:t>Кол-во</w:t>
            </w:r>
          </w:p>
          <w:p w:rsidR="00E87673" w:rsidRPr="00E87673" w:rsidRDefault="00E87673" w:rsidP="00E87673">
            <w:pPr>
              <w:spacing w:after="0" w:line="240" w:lineRule="auto"/>
              <w:rPr>
                <w:rFonts w:ascii="Times New Roman" w:eastAsia="Times New Roman" w:hAnsi="Times New Roman" w:cs="Times New Roman"/>
                <w:sz w:val="24"/>
                <w:szCs w:val="24"/>
              </w:rPr>
            </w:pPr>
            <w:r w:rsidRPr="00E87673">
              <w:rPr>
                <w:rFonts w:ascii="Times New Roman" w:eastAsia="Times New Roman" w:hAnsi="Times New Roman" w:cs="Times New Roman"/>
                <w:b/>
                <w:bCs/>
                <w:sz w:val="24"/>
                <w:szCs w:val="24"/>
              </w:rPr>
              <w:t>часов</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sz w:val="24"/>
                <w:szCs w:val="24"/>
              </w:rPr>
            </w:pPr>
            <w:r w:rsidRPr="00E87673">
              <w:rPr>
                <w:rFonts w:ascii="Times New Roman" w:eastAsia="Times New Roman" w:hAnsi="Times New Roman" w:cs="Times New Roman"/>
                <w:b/>
                <w:bCs/>
                <w:sz w:val="24"/>
                <w:szCs w:val="24"/>
              </w:rPr>
              <w:t>Описание примерного содержания занятия</w:t>
            </w:r>
          </w:p>
        </w:tc>
        <w:tc>
          <w:tcPr>
            <w:tcW w:w="14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
                <w:bCs/>
                <w:sz w:val="24"/>
                <w:szCs w:val="24"/>
              </w:rPr>
            </w:pPr>
            <w:r w:rsidRPr="00E87673">
              <w:rPr>
                <w:rFonts w:ascii="Times New Roman" w:eastAsia="Times New Roman" w:hAnsi="Times New Roman" w:cs="Times New Roman"/>
                <w:b/>
                <w:bCs/>
                <w:sz w:val="24"/>
                <w:szCs w:val="24"/>
              </w:rPr>
              <w:t>Дата</w:t>
            </w:r>
          </w:p>
          <w:p w:rsidR="00E87673" w:rsidRPr="00E87673" w:rsidRDefault="00E87673" w:rsidP="00E87673">
            <w:pPr>
              <w:spacing w:after="0" w:line="240" w:lineRule="auto"/>
              <w:rPr>
                <w:rFonts w:ascii="Times New Roman" w:eastAsia="Times New Roman" w:hAnsi="Times New Roman" w:cs="Times New Roman"/>
                <w:sz w:val="24"/>
                <w:szCs w:val="24"/>
              </w:rPr>
            </w:pPr>
            <w:r w:rsidRPr="00E87673">
              <w:rPr>
                <w:rFonts w:ascii="Times New Roman" w:eastAsia="Times New Roman" w:hAnsi="Times New Roman" w:cs="Times New Roman"/>
                <w:b/>
                <w:bCs/>
                <w:sz w:val="24"/>
                <w:szCs w:val="24"/>
              </w:rPr>
              <w:t>проведения по плану</w:t>
            </w:r>
          </w:p>
        </w:tc>
      </w:tr>
      <w:tr w:rsidR="00E87673" w:rsidRPr="00E87673" w:rsidTr="00E87673">
        <w:tc>
          <w:tcPr>
            <w:tcW w:w="3968" w:type="dxa"/>
            <w:gridSpan w:val="3"/>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
                <w:bCs/>
                <w:sz w:val="24"/>
                <w:szCs w:val="24"/>
              </w:rPr>
            </w:pPr>
            <w:r w:rsidRPr="00E87673">
              <w:rPr>
                <w:rFonts w:ascii="Times New Roman" w:eastAsia="Times New Roman" w:hAnsi="Times New Roman" w:cs="Times New Roman"/>
                <w:b/>
                <w:sz w:val="24"/>
                <w:szCs w:val="24"/>
              </w:rPr>
              <w:t xml:space="preserve"> Мой край</w:t>
            </w:r>
          </w:p>
        </w:tc>
        <w:tc>
          <w:tcPr>
            <w:tcW w:w="126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rPr>
                <w:rFonts w:ascii="Times New Roman" w:eastAsia="Times New Roman" w:hAnsi="Times New Roman" w:cs="Times New Roman"/>
                <w:b/>
                <w:bCs/>
                <w:sz w:val="24"/>
                <w:szCs w:val="24"/>
              </w:rPr>
            </w:pPr>
          </w:p>
        </w:tc>
        <w:tc>
          <w:tcPr>
            <w:tcW w:w="32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jc w:val="center"/>
              <w:rPr>
                <w:rFonts w:ascii="Times New Roman" w:eastAsia="Times New Roman" w:hAnsi="Times New Roman" w:cs="Times New Roman"/>
                <w:b/>
                <w:bCs/>
                <w:sz w:val="24"/>
                <w:szCs w:val="24"/>
              </w:rPr>
            </w:pP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rPr>
                <w:rFonts w:ascii="Times New Roman" w:eastAsia="Times New Roman" w:hAnsi="Times New Roman" w:cs="Times New Roman"/>
                <w:b/>
                <w:bCs/>
                <w:sz w:val="24"/>
                <w:szCs w:val="24"/>
              </w:rPr>
            </w:pPr>
          </w:p>
        </w:tc>
      </w:tr>
      <w:tr w:rsidR="00E87673" w:rsidRPr="00E87673" w:rsidTr="00E87673">
        <w:tc>
          <w:tcPr>
            <w:tcW w:w="843"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w:t>
            </w:r>
          </w:p>
        </w:tc>
        <w:tc>
          <w:tcPr>
            <w:tcW w:w="3125"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Экскурсия в парк «Осень в нашем поселке»</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Беседа об осенних явлениях.</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843"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2</w:t>
            </w:r>
          </w:p>
        </w:tc>
        <w:tc>
          <w:tcPr>
            <w:tcW w:w="3125"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C25542">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Растительный и животный мир </w:t>
            </w:r>
            <w:r w:rsidR="00C25542">
              <w:rPr>
                <w:rFonts w:ascii="Times New Roman" w:eastAsia="Times New Roman" w:hAnsi="Times New Roman" w:cs="Times New Roman"/>
                <w:sz w:val="24"/>
                <w:szCs w:val="24"/>
                <w:lang w:eastAsia="ar-SA"/>
              </w:rPr>
              <w:t>края</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Лекция о многообразии живого мира.</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843"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3</w:t>
            </w:r>
          </w:p>
        </w:tc>
        <w:tc>
          <w:tcPr>
            <w:tcW w:w="3125"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Основные  экологические группы  животных</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Беседа об экологических группах живых организмов.</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843"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p>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4</w:t>
            </w:r>
          </w:p>
        </w:tc>
        <w:tc>
          <w:tcPr>
            <w:tcW w:w="3125"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Основные  экологические группы  растений</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Игра «Узнай – кто Я?»</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843"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5</w:t>
            </w:r>
          </w:p>
        </w:tc>
        <w:tc>
          <w:tcPr>
            <w:tcW w:w="3125"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w:t>
            </w:r>
            <w:r w:rsidRPr="00E87673">
              <w:rPr>
                <w:rFonts w:ascii="Times New Roman" w:eastAsia="Times New Roman" w:hAnsi="Times New Roman" w:cs="Times New Roman"/>
                <w:sz w:val="24"/>
                <w:szCs w:val="24"/>
                <w:lang w:eastAsia="ar-SA"/>
              </w:rPr>
              <w:t>Исчезающие растения и животные родного края</w:t>
            </w:r>
            <w:r w:rsidRPr="00E87673">
              <w:rPr>
                <w:rFonts w:ascii="Times New Roman" w:eastAsia="Calibri" w:hAnsi="Times New Roman" w:cs="Times New Roman"/>
                <w:sz w:val="24"/>
                <w:szCs w:val="24"/>
                <w:lang w:eastAsia="ar-SA"/>
              </w:rPr>
              <w:t>»</w:t>
            </w:r>
          </w:p>
          <w:p w:rsidR="00E87673" w:rsidRPr="00E87673" w:rsidRDefault="00E87673" w:rsidP="00E87673">
            <w:pPr>
              <w:tabs>
                <w:tab w:val="left" w:pos="3480"/>
              </w:tabs>
              <w:suppressAutoHyphens/>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(парный проект)</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Оформление буклетов.</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843"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6-7</w:t>
            </w:r>
          </w:p>
        </w:tc>
        <w:tc>
          <w:tcPr>
            <w:tcW w:w="3125"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C25542">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Экскурсии </w:t>
            </w:r>
            <w:r w:rsidR="00C25542">
              <w:rPr>
                <w:rFonts w:ascii="Times New Roman" w:eastAsia="Times New Roman" w:hAnsi="Times New Roman" w:cs="Times New Roman"/>
                <w:sz w:val="24"/>
                <w:szCs w:val="24"/>
                <w:lang w:eastAsia="ar-SA"/>
              </w:rPr>
              <w:t>по окраинам села</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2</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Поездка в райцентр с. Борское. Место – краеведческий музей.</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3968" w:type="dxa"/>
            <w:gridSpan w:val="3"/>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b/>
                <w:sz w:val="24"/>
                <w:szCs w:val="24"/>
                <w:lang w:eastAsia="ar-SA"/>
              </w:rPr>
              <w:t xml:space="preserve"> Вода – источник жизни</w:t>
            </w:r>
          </w:p>
        </w:tc>
        <w:tc>
          <w:tcPr>
            <w:tcW w:w="126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p>
        </w:tc>
        <w:tc>
          <w:tcPr>
            <w:tcW w:w="32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rPr>
                <w:rFonts w:ascii="Times New Roman" w:eastAsia="Times New Roman" w:hAnsi="Times New Roman" w:cs="Times New Roman"/>
                <w:bCs/>
                <w:sz w:val="24"/>
                <w:szCs w:val="24"/>
              </w:rPr>
            </w:pP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843"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8</w:t>
            </w:r>
          </w:p>
        </w:tc>
        <w:tc>
          <w:tcPr>
            <w:tcW w:w="3125"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Операция «Живи, родник, живи»</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Уборка территории возле родника.</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843"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9</w:t>
            </w:r>
          </w:p>
        </w:tc>
        <w:tc>
          <w:tcPr>
            <w:tcW w:w="3125"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Круговорот воды в природе</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Беседа о круговороте воды и его значении.</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843"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10</w:t>
            </w:r>
          </w:p>
        </w:tc>
        <w:tc>
          <w:tcPr>
            <w:tcW w:w="3125"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Источники загрязнения воды</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Презентация «Антропогенный фактор загрязнения» (с комментариями)</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843"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11</w:t>
            </w:r>
          </w:p>
        </w:tc>
        <w:tc>
          <w:tcPr>
            <w:tcW w:w="3125"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Calibri" w:hAnsi="Times New Roman" w:cs="Times New Roman"/>
                <w:sz w:val="24"/>
                <w:szCs w:val="24"/>
                <w:lang w:eastAsia="ar-SA"/>
              </w:rPr>
              <w:t>Просмотр фильма «Вода – жизнь»</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Видеоролик о роли воды.</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843"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12</w:t>
            </w:r>
          </w:p>
        </w:tc>
        <w:tc>
          <w:tcPr>
            <w:tcW w:w="3125"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Times New Roman" w:hAnsi="Times New Roman" w:cs="Times New Roman"/>
                <w:sz w:val="24"/>
                <w:szCs w:val="24"/>
                <w:lang w:eastAsia="ar-SA"/>
              </w:rPr>
              <w:t>Вода в жизни животных</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 xml:space="preserve">         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Сообщения детей о значении воды для животных.</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843"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13</w:t>
            </w:r>
          </w:p>
        </w:tc>
        <w:tc>
          <w:tcPr>
            <w:tcW w:w="3125"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Вода в жизни растений</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Сообщения учащихся о значении воды для растений.</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843"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14-15</w:t>
            </w:r>
          </w:p>
        </w:tc>
        <w:tc>
          <w:tcPr>
            <w:tcW w:w="3125"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«Вода в моем доме» (</w:t>
            </w:r>
            <w:proofErr w:type="gramStart"/>
            <w:r w:rsidRPr="00E87673">
              <w:rPr>
                <w:rFonts w:ascii="Times New Roman" w:eastAsia="Calibri" w:hAnsi="Times New Roman" w:cs="Times New Roman"/>
                <w:sz w:val="24"/>
                <w:szCs w:val="24"/>
                <w:lang w:eastAsia="ar-SA"/>
              </w:rPr>
              <w:t>индивидуальный проект</w:t>
            </w:r>
            <w:proofErr w:type="gramEnd"/>
            <w:r w:rsidRPr="00E87673">
              <w:rPr>
                <w:rFonts w:ascii="Times New Roman" w:eastAsia="Calibri" w:hAnsi="Times New Roman" w:cs="Times New Roman"/>
                <w:sz w:val="24"/>
                <w:szCs w:val="24"/>
                <w:lang w:eastAsia="ar-SA"/>
              </w:rPr>
              <w:t>)</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2</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Рассказы учащихся об использовании воды и расходе.</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843"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16</w:t>
            </w:r>
          </w:p>
        </w:tc>
        <w:tc>
          <w:tcPr>
            <w:tcW w:w="3125"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Вода и здоровье человека</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Лекция учителя.</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843"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17</w:t>
            </w:r>
          </w:p>
        </w:tc>
        <w:tc>
          <w:tcPr>
            <w:tcW w:w="3125"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Защита проектов «Вода – источник жизни на Земле»</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Защита проектов – сообщения.</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3968" w:type="dxa"/>
            <w:gridSpan w:val="3"/>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t>Солнце и свет в нашей жизни</w:t>
            </w:r>
          </w:p>
        </w:tc>
        <w:tc>
          <w:tcPr>
            <w:tcW w:w="126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p>
        </w:tc>
        <w:tc>
          <w:tcPr>
            <w:tcW w:w="32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rPr>
                <w:rFonts w:ascii="Times New Roman" w:eastAsia="Times New Roman" w:hAnsi="Times New Roman" w:cs="Times New Roman"/>
                <w:bCs/>
                <w:sz w:val="24"/>
                <w:szCs w:val="24"/>
              </w:rPr>
            </w:pP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908"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center"/>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18</w:t>
            </w:r>
          </w:p>
        </w:tc>
        <w:tc>
          <w:tcPr>
            <w:tcW w:w="3060" w:type="dxa"/>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Солнце, Луна, звёзды – источники света</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uppressAutoHyphens/>
              <w:spacing w:after="0" w:line="240" w:lineRule="auto"/>
              <w:jc w:val="center"/>
              <w:rPr>
                <w:rFonts w:ascii="Times New Roman" w:eastAsia="Times New Roman" w:hAnsi="Times New Roman" w:cs="Times New Roman"/>
                <w:bCs/>
                <w:sz w:val="24"/>
                <w:szCs w:val="24"/>
                <w:lang w:eastAsia="ar-SA"/>
              </w:rPr>
            </w:pPr>
            <w:r w:rsidRPr="00E87673">
              <w:rPr>
                <w:rFonts w:ascii="Times New Roman" w:eastAsia="Times New Roman" w:hAnsi="Times New Roman" w:cs="Times New Roman"/>
                <w:bCs/>
                <w:sz w:val="24"/>
                <w:szCs w:val="24"/>
                <w:lang w:eastAsia="ar-SA"/>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Лекция учителя об интересных фактах из жизни планет.</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908"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center"/>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19</w:t>
            </w:r>
          </w:p>
        </w:tc>
        <w:tc>
          <w:tcPr>
            <w:tcW w:w="3060" w:type="dxa"/>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Отношение к свету и теплу различных животных</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uppressAutoHyphens/>
              <w:spacing w:after="0" w:line="240" w:lineRule="auto"/>
              <w:jc w:val="center"/>
              <w:rPr>
                <w:rFonts w:ascii="Times New Roman" w:eastAsia="Times New Roman" w:hAnsi="Times New Roman" w:cs="Times New Roman"/>
                <w:bCs/>
                <w:sz w:val="24"/>
                <w:szCs w:val="24"/>
                <w:lang w:eastAsia="ar-SA"/>
              </w:rPr>
            </w:pPr>
            <w:r w:rsidRPr="00E87673">
              <w:rPr>
                <w:rFonts w:ascii="Times New Roman" w:eastAsia="Times New Roman" w:hAnsi="Times New Roman" w:cs="Times New Roman"/>
                <w:bCs/>
                <w:sz w:val="24"/>
                <w:szCs w:val="24"/>
                <w:lang w:eastAsia="ar-SA"/>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Беседа о роли света в жизни животных организмов.</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908"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center"/>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20</w:t>
            </w:r>
          </w:p>
        </w:tc>
        <w:tc>
          <w:tcPr>
            <w:tcW w:w="3060" w:type="dxa"/>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Практическое занятие «Фенологические наблюдения за животными»</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uppressAutoHyphens/>
              <w:spacing w:after="0" w:line="240" w:lineRule="auto"/>
              <w:jc w:val="center"/>
              <w:rPr>
                <w:rFonts w:ascii="Times New Roman" w:eastAsia="Times New Roman" w:hAnsi="Times New Roman" w:cs="Times New Roman"/>
                <w:bCs/>
                <w:sz w:val="24"/>
                <w:szCs w:val="24"/>
                <w:lang w:eastAsia="ar-SA"/>
              </w:rPr>
            </w:pPr>
            <w:r w:rsidRPr="00E87673">
              <w:rPr>
                <w:rFonts w:ascii="Times New Roman" w:eastAsia="Times New Roman" w:hAnsi="Times New Roman" w:cs="Times New Roman"/>
                <w:bCs/>
                <w:sz w:val="24"/>
                <w:szCs w:val="24"/>
                <w:lang w:eastAsia="ar-SA"/>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Оформление дневников наблюдений</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908"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center"/>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21</w:t>
            </w:r>
          </w:p>
        </w:tc>
        <w:tc>
          <w:tcPr>
            <w:tcW w:w="3060" w:type="dxa"/>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Роль света в жизни растений</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uppressAutoHyphens/>
              <w:spacing w:after="0" w:line="240" w:lineRule="auto"/>
              <w:jc w:val="center"/>
              <w:rPr>
                <w:rFonts w:ascii="Times New Roman" w:eastAsia="Times New Roman" w:hAnsi="Times New Roman" w:cs="Times New Roman"/>
                <w:bCs/>
                <w:sz w:val="24"/>
                <w:szCs w:val="24"/>
                <w:lang w:eastAsia="ar-SA"/>
              </w:rPr>
            </w:pPr>
            <w:r w:rsidRPr="00E87673">
              <w:rPr>
                <w:rFonts w:ascii="Times New Roman" w:eastAsia="Times New Roman" w:hAnsi="Times New Roman" w:cs="Times New Roman"/>
                <w:bCs/>
                <w:sz w:val="24"/>
                <w:szCs w:val="24"/>
                <w:lang w:eastAsia="ar-SA"/>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Беседа о роли света в жизни растений.</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908"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center"/>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22</w:t>
            </w:r>
          </w:p>
        </w:tc>
        <w:tc>
          <w:tcPr>
            <w:tcW w:w="3060" w:type="dxa"/>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Роль света в жизни человека</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uppressAutoHyphens/>
              <w:spacing w:after="0" w:line="240" w:lineRule="auto"/>
              <w:jc w:val="center"/>
              <w:rPr>
                <w:rFonts w:ascii="Times New Roman" w:eastAsia="Times New Roman" w:hAnsi="Times New Roman" w:cs="Times New Roman"/>
                <w:bCs/>
                <w:sz w:val="24"/>
                <w:szCs w:val="24"/>
                <w:lang w:eastAsia="ar-SA"/>
              </w:rPr>
            </w:pPr>
            <w:r w:rsidRPr="00E87673">
              <w:rPr>
                <w:rFonts w:ascii="Times New Roman" w:eastAsia="Times New Roman" w:hAnsi="Times New Roman" w:cs="Times New Roman"/>
                <w:bCs/>
                <w:sz w:val="24"/>
                <w:szCs w:val="24"/>
                <w:lang w:eastAsia="ar-SA"/>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 xml:space="preserve">Беседа о роли света в жизни </w:t>
            </w:r>
            <w:r w:rsidRPr="00E87673">
              <w:rPr>
                <w:rFonts w:ascii="Times New Roman" w:eastAsia="Times New Roman" w:hAnsi="Times New Roman" w:cs="Times New Roman"/>
                <w:bCs/>
                <w:sz w:val="24"/>
                <w:szCs w:val="24"/>
              </w:rPr>
              <w:lastRenderedPageBreak/>
              <w:t>человека.</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908"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center"/>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lastRenderedPageBreak/>
              <w:t>23</w:t>
            </w:r>
          </w:p>
        </w:tc>
        <w:tc>
          <w:tcPr>
            <w:tcW w:w="3060" w:type="dxa"/>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Гигиена зрения.</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uppressAutoHyphens/>
              <w:spacing w:after="0" w:line="240" w:lineRule="auto"/>
              <w:jc w:val="center"/>
              <w:rPr>
                <w:rFonts w:ascii="Times New Roman" w:eastAsia="Times New Roman" w:hAnsi="Times New Roman" w:cs="Times New Roman"/>
                <w:bCs/>
                <w:sz w:val="24"/>
                <w:szCs w:val="24"/>
                <w:lang w:eastAsia="ar-SA"/>
              </w:rPr>
            </w:pPr>
            <w:r w:rsidRPr="00E87673">
              <w:rPr>
                <w:rFonts w:ascii="Times New Roman" w:eastAsia="Times New Roman" w:hAnsi="Times New Roman" w:cs="Times New Roman"/>
                <w:bCs/>
                <w:sz w:val="24"/>
                <w:szCs w:val="24"/>
                <w:lang w:eastAsia="ar-SA"/>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Лекция о сохранении хорошего зрения.</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908"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center"/>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24</w:t>
            </w:r>
          </w:p>
        </w:tc>
        <w:tc>
          <w:tcPr>
            <w:tcW w:w="3060" w:type="dxa"/>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Сколько стоят свет и тепло</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uppressAutoHyphens/>
              <w:spacing w:after="0" w:line="240" w:lineRule="auto"/>
              <w:jc w:val="center"/>
              <w:rPr>
                <w:rFonts w:ascii="Times New Roman" w:eastAsia="Times New Roman" w:hAnsi="Times New Roman" w:cs="Times New Roman"/>
                <w:bCs/>
                <w:sz w:val="24"/>
                <w:szCs w:val="24"/>
                <w:lang w:eastAsia="ar-SA"/>
              </w:rPr>
            </w:pPr>
            <w:r w:rsidRPr="00E87673">
              <w:rPr>
                <w:rFonts w:ascii="Times New Roman" w:eastAsia="Times New Roman" w:hAnsi="Times New Roman" w:cs="Times New Roman"/>
                <w:bCs/>
                <w:sz w:val="24"/>
                <w:szCs w:val="24"/>
                <w:lang w:eastAsia="ar-SA"/>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Беседа об экономике.</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3968" w:type="dxa"/>
            <w:gridSpan w:val="3"/>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b/>
                <w:sz w:val="24"/>
                <w:szCs w:val="24"/>
                <w:lang w:eastAsia="ar-SA"/>
              </w:rPr>
              <w:t>Воздух и здоровье</w:t>
            </w:r>
          </w:p>
        </w:tc>
        <w:tc>
          <w:tcPr>
            <w:tcW w:w="126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uppressAutoHyphens/>
              <w:spacing w:after="0" w:line="240" w:lineRule="auto"/>
              <w:jc w:val="center"/>
              <w:rPr>
                <w:rFonts w:ascii="Times New Roman" w:eastAsia="Times New Roman" w:hAnsi="Times New Roman" w:cs="Times New Roman"/>
                <w:bCs/>
                <w:sz w:val="24"/>
                <w:szCs w:val="24"/>
                <w:lang w:eastAsia="ar-SA"/>
              </w:rPr>
            </w:pPr>
          </w:p>
        </w:tc>
        <w:tc>
          <w:tcPr>
            <w:tcW w:w="32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rPr>
                <w:rFonts w:ascii="Times New Roman" w:eastAsia="Times New Roman" w:hAnsi="Times New Roman" w:cs="Times New Roman"/>
                <w:bCs/>
                <w:sz w:val="24"/>
                <w:szCs w:val="24"/>
              </w:rPr>
            </w:pP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908"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center"/>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25</w:t>
            </w:r>
          </w:p>
        </w:tc>
        <w:tc>
          <w:tcPr>
            <w:tcW w:w="3060" w:type="dxa"/>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Воздух и здоровье человека</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uppressAutoHyphens/>
              <w:spacing w:after="0" w:line="240" w:lineRule="auto"/>
              <w:jc w:val="center"/>
              <w:rPr>
                <w:rFonts w:ascii="Times New Roman" w:eastAsia="Times New Roman" w:hAnsi="Times New Roman" w:cs="Times New Roman"/>
                <w:bCs/>
                <w:sz w:val="24"/>
                <w:szCs w:val="24"/>
                <w:lang w:eastAsia="ar-SA"/>
              </w:rPr>
            </w:pPr>
            <w:r w:rsidRPr="00E87673">
              <w:rPr>
                <w:rFonts w:ascii="Times New Roman" w:eastAsia="Times New Roman" w:hAnsi="Times New Roman" w:cs="Times New Roman"/>
                <w:bCs/>
                <w:sz w:val="24"/>
                <w:szCs w:val="24"/>
                <w:lang w:eastAsia="ar-SA"/>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Беседа о вреде веществ содержащихся в воздухе.</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908"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center"/>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26</w:t>
            </w:r>
          </w:p>
        </w:tc>
        <w:tc>
          <w:tcPr>
            <w:tcW w:w="3060" w:type="dxa"/>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Источники загрязнения воздуха</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uppressAutoHyphens/>
              <w:spacing w:after="0" w:line="240" w:lineRule="auto"/>
              <w:jc w:val="center"/>
              <w:rPr>
                <w:rFonts w:ascii="Times New Roman" w:eastAsia="Times New Roman" w:hAnsi="Times New Roman" w:cs="Times New Roman"/>
                <w:bCs/>
                <w:sz w:val="24"/>
                <w:szCs w:val="24"/>
                <w:lang w:eastAsia="ar-SA"/>
              </w:rPr>
            </w:pPr>
            <w:r w:rsidRPr="00E87673">
              <w:rPr>
                <w:rFonts w:ascii="Times New Roman" w:eastAsia="Times New Roman" w:hAnsi="Times New Roman" w:cs="Times New Roman"/>
                <w:bCs/>
                <w:sz w:val="24"/>
                <w:szCs w:val="24"/>
                <w:lang w:eastAsia="ar-SA"/>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Презентация «Загрязнители воздуха» (с комментариями)</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908"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center"/>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27-28</w:t>
            </w:r>
          </w:p>
        </w:tc>
        <w:tc>
          <w:tcPr>
            <w:tcW w:w="3060" w:type="dxa"/>
            <w:tcBorders>
              <w:top w:val="outset" w:sz="6" w:space="0" w:color="auto"/>
              <w:left w:val="outset" w:sz="6" w:space="0" w:color="auto"/>
              <w:bottom w:val="outset" w:sz="6" w:space="0" w:color="auto"/>
              <w:right w:val="outset" w:sz="6" w:space="0" w:color="auto"/>
            </w:tcBorders>
            <w:hideMark/>
          </w:tcPr>
          <w:p w:rsidR="00E87673" w:rsidRPr="00E87673" w:rsidRDefault="003C7F75"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w:t>
            </w:r>
            <w:r w:rsidR="00C25542">
              <w:rPr>
                <w:rFonts w:ascii="Times New Roman" w:eastAsia="Calibri" w:hAnsi="Times New Roman" w:cs="Times New Roman"/>
                <w:sz w:val="24"/>
                <w:szCs w:val="24"/>
                <w:lang w:eastAsia="ar-SA"/>
              </w:rPr>
              <w:t>Автотранспорт и воздух  сел</w:t>
            </w:r>
            <w:r w:rsidR="00E87673" w:rsidRPr="00E87673">
              <w:rPr>
                <w:rFonts w:ascii="Times New Roman" w:eastAsia="Calibri" w:hAnsi="Times New Roman" w:cs="Times New Roman"/>
                <w:sz w:val="24"/>
                <w:szCs w:val="24"/>
                <w:lang w:eastAsia="ar-SA"/>
              </w:rPr>
              <w:t>а»</w:t>
            </w:r>
          </w:p>
          <w:p w:rsidR="00E87673" w:rsidRPr="00E87673" w:rsidRDefault="00E87673" w:rsidP="00E87673">
            <w:pPr>
              <w:tabs>
                <w:tab w:val="left" w:pos="3480"/>
              </w:tabs>
              <w:suppressAutoHyphens/>
              <w:spacing w:after="0" w:line="240" w:lineRule="auto"/>
              <w:jc w:val="both"/>
              <w:rPr>
                <w:rFonts w:ascii="Times New Roman" w:eastAsia="Calibri" w:hAnsi="Times New Roman" w:cs="Times New Roman"/>
                <w:sz w:val="24"/>
                <w:szCs w:val="24"/>
                <w:lang w:eastAsia="ar-SA"/>
              </w:rPr>
            </w:pPr>
            <w:r w:rsidRPr="00E87673">
              <w:rPr>
                <w:rFonts w:ascii="Times New Roman" w:eastAsia="Calibri" w:hAnsi="Times New Roman" w:cs="Times New Roman"/>
                <w:sz w:val="24"/>
                <w:szCs w:val="24"/>
                <w:lang w:eastAsia="ar-SA"/>
              </w:rPr>
              <w:t>(</w:t>
            </w:r>
            <w:proofErr w:type="gramStart"/>
            <w:r w:rsidRPr="00E87673">
              <w:rPr>
                <w:rFonts w:ascii="Times New Roman" w:eastAsia="Calibri" w:hAnsi="Times New Roman" w:cs="Times New Roman"/>
                <w:sz w:val="24"/>
                <w:szCs w:val="24"/>
                <w:lang w:eastAsia="ar-SA"/>
              </w:rPr>
              <w:t>индивидуальный проект</w:t>
            </w:r>
            <w:proofErr w:type="gramEnd"/>
            <w:r w:rsidRPr="00E87673">
              <w:rPr>
                <w:rFonts w:ascii="Times New Roman" w:eastAsia="Calibri" w:hAnsi="Times New Roman" w:cs="Times New Roman"/>
                <w:sz w:val="24"/>
                <w:szCs w:val="24"/>
                <w:lang w:eastAsia="ar-SA"/>
              </w:rPr>
              <w:t>)</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uppressAutoHyphens/>
              <w:spacing w:after="0" w:line="240" w:lineRule="auto"/>
              <w:jc w:val="center"/>
              <w:rPr>
                <w:rFonts w:ascii="Times New Roman" w:eastAsia="Times New Roman" w:hAnsi="Times New Roman" w:cs="Times New Roman"/>
                <w:bCs/>
                <w:sz w:val="24"/>
                <w:szCs w:val="24"/>
                <w:lang w:eastAsia="ar-SA"/>
              </w:rPr>
            </w:pPr>
            <w:r w:rsidRPr="00E87673">
              <w:rPr>
                <w:rFonts w:ascii="Times New Roman" w:eastAsia="Times New Roman" w:hAnsi="Times New Roman" w:cs="Times New Roman"/>
                <w:bCs/>
                <w:sz w:val="24"/>
                <w:szCs w:val="24"/>
                <w:lang w:eastAsia="ar-SA"/>
              </w:rPr>
              <w:t>2</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Рассказы учащихся.</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3968" w:type="dxa"/>
            <w:gridSpan w:val="3"/>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Calibri" w:hAnsi="Times New Roman" w:cs="Times New Roman"/>
                <w:sz w:val="24"/>
                <w:szCs w:val="24"/>
                <w:lang w:eastAsia="ar-SA"/>
              </w:rPr>
            </w:pPr>
            <w:r w:rsidRPr="00E87673">
              <w:rPr>
                <w:rFonts w:ascii="Times New Roman" w:eastAsia="Times New Roman" w:hAnsi="Times New Roman" w:cs="Times New Roman"/>
                <w:b/>
                <w:sz w:val="24"/>
                <w:szCs w:val="24"/>
                <w:lang w:eastAsia="ar-SA"/>
              </w:rPr>
              <w:t>Весенние работы</w:t>
            </w:r>
          </w:p>
        </w:tc>
        <w:tc>
          <w:tcPr>
            <w:tcW w:w="126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uppressAutoHyphens/>
              <w:spacing w:after="0" w:line="240" w:lineRule="auto"/>
              <w:jc w:val="center"/>
              <w:rPr>
                <w:rFonts w:ascii="Times New Roman" w:eastAsia="Times New Roman" w:hAnsi="Times New Roman" w:cs="Times New Roman"/>
                <w:bCs/>
                <w:sz w:val="24"/>
                <w:szCs w:val="24"/>
                <w:lang w:eastAsia="ar-SA"/>
              </w:rPr>
            </w:pPr>
          </w:p>
        </w:tc>
        <w:tc>
          <w:tcPr>
            <w:tcW w:w="32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rPr>
                <w:rFonts w:ascii="Times New Roman" w:eastAsia="Times New Roman" w:hAnsi="Times New Roman" w:cs="Times New Roman"/>
                <w:bCs/>
                <w:sz w:val="24"/>
                <w:szCs w:val="24"/>
              </w:rPr>
            </w:pP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908"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center"/>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29-30</w:t>
            </w:r>
          </w:p>
        </w:tc>
        <w:tc>
          <w:tcPr>
            <w:tcW w:w="3060" w:type="dxa"/>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Практическое занятие по подготовке почвы к посеву</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uppressAutoHyphens/>
              <w:spacing w:after="0" w:line="240" w:lineRule="auto"/>
              <w:jc w:val="center"/>
              <w:rPr>
                <w:rFonts w:ascii="Times New Roman" w:eastAsia="Times New Roman" w:hAnsi="Times New Roman" w:cs="Times New Roman"/>
                <w:bCs/>
                <w:sz w:val="24"/>
                <w:szCs w:val="24"/>
                <w:lang w:eastAsia="ar-SA"/>
              </w:rPr>
            </w:pPr>
            <w:r w:rsidRPr="00E87673">
              <w:rPr>
                <w:rFonts w:ascii="Times New Roman" w:eastAsia="Times New Roman" w:hAnsi="Times New Roman" w:cs="Times New Roman"/>
                <w:bCs/>
                <w:sz w:val="24"/>
                <w:szCs w:val="24"/>
                <w:lang w:eastAsia="ar-SA"/>
              </w:rPr>
              <w:t>2</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Подготовка почвы и ящиков к посадке семян цветов.</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908"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center"/>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31-33</w:t>
            </w:r>
          </w:p>
        </w:tc>
        <w:tc>
          <w:tcPr>
            <w:tcW w:w="3060" w:type="dxa"/>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Практическое занятие по посадке растений и уход за ними</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uppressAutoHyphens/>
              <w:spacing w:after="0" w:line="240" w:lineRule="auto"/>
              <w:jc w:val="center"/>
              <w:rPr>
                <w:rFonts w:ascii="Times New Roman" w:eastAsia="Times New Roman" w:hAnsi="Times New Roman" w:cs="Times New Roman"/>
                <w:bCs/>
                <w:sz w:val="24"/>
                <w:szCs w:val="24"/>
                <w:lang w:eastAsia="ar-SA"/>
              </w:rPr>
            </w:pPr>
            <w:r w:rsidRPr="00E87673">
              <w:rPr>
                <w:rFonts w:ascii="Times New Roman" w:eastAsia="Times New Roman" w:hAnsi="Times New Roman" w:cs="Times New Roman"/>
                <w:bCs/>
                <w:sz w:val="24"/>
                <w:szCs w:val="24"/>
                <w:lang w:eastAsia="ar-SA"/>
              </w:rPr>
              <w:t>3</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Посадка семян на рассаду.</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908" w:type="dxa"/>
            <w:gridSpan w:val="2"/>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center"/>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34</w:t>
            </w:r>
          </w:p>
        </w:tc>
        <w:tc>
          <w:tcPr>
            <w:tcW w:w="3060" w:type="dxa"/>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Экологический десант по уборке школьной территории</w:t>
            </w:r>
          </w:p>
        </w:tc>
        <w:tc>
          <w:tcPr>
            <w:tcW w:w="126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uppressAutoHyphens/>
              <w:spacing w:after="0" w:line="240" w:lineRule="auto"/>
              <w:jc w:val="center"/>
              <w:rPr>
                <w:rFonts w:ascii="Times New Roman" w:eastAsia="Times New Roman" w:hAnsi="Times New Roman" w:cs="Times New Roman"/>
                <w:bCs/>
                <w:sz w:val="24"/>
                <w:szCs w:val="24"/>
                <w:lang w:eastAsia="ar-SA"/>
              </w:rPr>
            </w:pPr>
            <w:r w:rsidRPr="00E87673">
              <w:rPr>
                <w:rFonts w:ascii="Times New Roman" w:eastAsia="Times New Roman" w:hAnsi="Times New Roman" w:cs="Times New Roman"/>
                <w:bCs/>
                <w:sz w:val="24"/>
                <w:szCs w:val="24"/>
                <w:lang w:eastAsia="ar-SA"/>
              </w:rPr>
              <w:t>1</w:t>
            </w:r>
          </w:p>
        </w:tc>
        <w:tc>
          <w:tcPr>
            <w:tcW w:w="3240" w:type="dxa"/>
            <w:tcBorders>
              <w:top w:val="outset" w:sz="6" w:space="0" w:color="auto"/>
              <w:left w:val="outset" w:sz="6" w:space="0" w:color="auto"/>
              <w:bottom w:val="outset" w:sz="6" w:space="0" w:color="auto"/>
              <w:right w:val="outset" w:sz="6" w:space="0" w:color="auto"/>
            </w:tcBorders>
            <w:vAlign w:val="center"/>
            <w:hideMark/>
          </w:tcPr>
          <w:p w:rsidR="00E87673" w:rsidRPr="00E87673" w:rsidRDefault="00E87673" w:rsidP="00E87673">
            <w:pPr>
              <w:spacing w:after="0" w:line="240" w:lineRule="auto"/>
              <w:rPr>
                <w:rFonts w:ascii="Times New Roman" w:eastAsia="Times New Roman" w:hAnsi="Times New Roman" w:cs="Times New Roman"/>
                <w:bCs/>
                <w:sz w:val="24"/>
                <w:szCs w:val="24"/>
              </w:rPr>
            </w:pPr>
            <w:r w:rsidRPr="00E87673">
              <w:rPr>
                <w:rFonts w:ascii="Times New Roman" w:eastAsia="Times New Roman" w:hAnsi="Times New Roman" w:cs="Times New Roman"/>
                <w:bCs/>
                <w:sz w:val="24"/>
                <w:szCs w:val="24"/>
              </w:rPr>
              <w:t>Уборка территории школы</w:t>
            </w: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r w:rsidR="00E87673" w:rsidRPr="00E87673" w:rsidTr="00E87673">
        <w:tc>
          <w:tcPr>
            <w:tcW w:w="3968" w:type="dxa"/>
            <w:gridSpan w:val="3"/>
            <w:tcBorders>
              <w:top w:val="outset" w:sz="6" w:space="0" w:color="auto"/>
              <w:left w:val="outset" w:sz="6" w:space="0" w:color="auto"/>
              <w:bottom w:val="outset" w:sz="6" w:space="0" w:color="auto"/>
              <w:right w:val="outset" w:sz="6" w:space="0" w:color="auto"/>
            </w:tcBorders>
            <w:hideMark/>
          </w:tcPr>
          <w:p w:rsidR="00E87673" w:rsidRPr="00E87673" w:rsidRDefault="00E87673" w:rsidP="00E87673">
            <w:pPr>
              <w:tabs>
                <w:tab w:val="left" w:pos="3480"/>
              </w:tabs>
              <w:suppressAutoHyphens/>
              <w:snapToGrid w:val="0"/>
              <w:spacing w:after="0" w:line="240" w:lineRule="auto"/>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b/>
                <w:sz w:val="24"/>
                <w:szCs w:val="24"/>
                <w:lang w:eastAsia="ar-SA"/>
              </w:rPr>
              <w:t>Итого: 34 часа</w:t>
            </w:r>
          </w:p>
        </w:tc>
        <w:tc>
          <w:tcPr>
            <w:tcW w:w="126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uppressAutoHyphens/>
              <w:spacing w:after="0" w:line="240" w:lineRule="auto"/>
              <w:rPr>
                <w:rFonts w:ascii="Times New Roman" w:eastAsia="Times New Roman" w:hAnsi="Times New Roman" w:cs="Times New Roman"/>
                <w:bCs/>
                <w:sz w:val="24"/>
                <w:szCs w:val="24"/>
                <w:lang w:eastAsia="ar-SA"/>
              </w:rPr>
            </w:pPr>
          </w:p>
        </w:tc>
        <w:tc>
          <w:tcPr>
            <w:tcW w:w="32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jc w:val="center"/>
              <w:rPr>
                <w:rFonts w:ascii="Times New Roman" w:eastAsia="Times New Roman" w:hAnsi="Times New Roman" w:cs="Times New Roman"/>
                <w:bCs/>
                <w:sz w:val="24"/>
                <w:szCs w:val="24"/>
              </w:rPr>
            </w:pPr>
          </w:p>
        </w:tc>
        <w:tc>
          <w:tcPr>
            <w:tcW w:w="1440" w:type="dxa"/>
            <w:tcBorders>
              <w:top w:val="outset" w:sz="6" w:space="0" w:color="auto"/>
              <w:left w:val="outset" w:sz="6" w:space="0" w:color="auto"/>
              <w:bottom w:val="outset" w:sz="6" w:space="0" w:color="auto"/>
              <w:right w:val="outset" w:sz="6" w:space="0" w:color="auto"/>
            </w:tcBorders>
            <w:vAlign w:val="center"/>
          </w:tcPr>
          <w:p w:rsidR="00E87673" w:rsidRPr="00E87673" w:rsidRDefault="00E87673" w:rsidP="00E87673">
            <w:pPr>
              <w:spacing w:after="0" w:line="240" w:lineRule="auto"/>
              <w:ind w:left="505"/>
              <w:rPr>
                <w:rFonts w:ascii="Times New Roman" w:eastAsia="Times New Roman" w:hAnsi="Times New Roman" w:cs="Times New Roman"/>
                <w:bCs/>
                <w:sz w:val="24"/>
                <w:szCs w:val="24"/>
              </w:rPr>
            </w:pPr>
          </w:p>
        </w:tc>
      </w:tr>
    </w:tbl>
    <w:p w:rsidR="00E87673" w:rsidRPr="00E87673" w:rsidRDefault="00E87673" w:rsidP="00E87673">
      <w:pPr>
        <w:suppressAutoHyphens/>
        <w:spacing w:after="0" w:line="240" w:lineRule="auto"/>
        <w:jc w:val="center"/>
        <w:rPr>
          <w:rFonts w:ascii="Times New Roman" w:eastAsia="Times New Roman" w:hAnsi="Times New Roman" w:cs="Times New Roman"/>
          <w:b/>
          <w:sz w:val="28"/>
          <w:szCs w:val="28"/>
          <w:lang w:eastAsia="ar-SA"/>
        </w:rPr>
      </w:pPr>
    </w:p>
    <w:p w:rsidR="00E87673" w:rsidRPr="00E87673" w:rsidRDefault="00E87673" w:rsidP="00E87673">
      <w:pPr>
        <w:suppressAutoHyphens/>
        <w:spacing w:after="0" w:line="240" w:lineRule="auto"/>
        <w:jc w:val="center"/>
        <w:rPr>
          <w:rFonts w:ascii="Times New Roman" w:eastAsia="Times New Roman" w:hAnsi="Times New Roman" w:cs="Times New Roman"/>
          <w:b/>
          <w:sz w:val="28"/>
          <w:szCs w:val="28"/>
          <w:lang w:eastAsia="ar-SA"/>
        </w:rPr>
      </w:pPr>
      <w:r w:rsidRPr="00E87673">
        <w:rPr>
          <w:rFonts w:ascii="Times New Roman" w:eastAsia="Times New Roman" w:hAnsi="Times New Roman" w:cs="Times New Roman"/>
          <w:b/>
          <w:sz w:val="28"/>
          <w:szCs w:val="28"/>
          <w:lang w:eastAsia="ar-SA"/>
        </w:rPr>
        <w:t>Содержание программы</w:t>
      </w:r>
    </w:p>
    <w:p w:rsidR="00E87673" w:rsidRPr="00E87673" w:rsidRDefault="00E87673" w:rsidP="00E87673">
      <w:pPr>
        <w:suppressAutoHyphens/>
        <w:spacing w:after="0" w:line="240" w:lineRule="auto"/>
        <w:jc w:val="center"/>
        <w:rPr>
          <w:rFonts w:ascii="Times New Roman" w:eastAsia="Times New Roman" w:hAnsi="Times New Roman" w:cs="Times New Roman"/>
          <w:b/>
          <w:sz w:val="28"/>
          <w:szCs w:val="28"/>
          <w:lang w:eastAsia="ar-SA"/>
        </w:rPr>
      </w:pPr>
      <w:r w:rsidRPr="00E87673">
        <w:rPr>
          <w:rFonts w:ascii="Times New Roman" w:eastAsia="Times New Roman" w:hAnsi="Times New Roman" w:cs="Times New Roman"/>
          <w:b/>
          <w:sz w:val="28"/>
          <w:szCs w:val="28"/>
          <w:lang w:eastAsia="ar-SA"/>
        </w:rPr>
        <w:t>6 класс (34 ч)</w:t>
      </w:r>
    </w:p>
    <w:p w:rsidR="00E87673" w:rsidRPr="00E87673" w:rsidRDefault="00E87673" w:rsidP="00E87673">
      <w:pPr>
        <w:suppressAutoHyphens/>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t xml:space="preserve">    1. Мой край (7 ч)</w:t>
      </w:r>
    </w:p>
    <w:p w:rsidR="00E87673" w:rsidRPr="00E87673" w:rsidRDefault="00E87673" w:rsidP="00E87673">
      <w:pPr>
        <w:suppressAutoHyphens/>
        <w:spacing w:after="0" w:line="240" w:lineRule="auto"/>
        <w:ind w:firstLine="708"/>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Растительный и животный мир родного края. Многообразие растений и животных области. </w:t>
      </w:r>
      <w:proofErr w:type="gramStart"/>
      <w:r w:rsidRPr="00E87673">
        <w:rPr>
          <w:rFonts w:ascii="Times New Roman" w:eastAsia="Times New Roman" w:hAnsi="Times New Roman" w:cs="Times New Roman"/>
          <w:sz w:val="24"/>
          <w:szCs w:val="24"/>
          <w:lang w:eastAsia="ar-SA"/>
        </w:rPr>
        <w:t>Основные</w:t>
      </w:r>
      <w:proofErr w:type="gramEnd"/>
      <w:r w:rsidRPr="00E87673">
        <w:rPr>
          <w:rFonts w:ascii="Times New Roman" w:eastAsia="Times New Roman" w:hAnsi="Times New Roman" w:cs="Times New Roman"/>
          <w:sz w:val="24"/>
          <w:szCs w:val="24"/>
          <w:lang w:eastAsia="ar-SA"/>
        </w:rPr>
        <w:t xml:space="preserve">  </w:t>
      </w:r>
      <w:proofErr w:type="spellStart"/>
      <w:r w:rsidRPr="00E87673">
        <w:rPr>
          <w:rFonts w:ascii="Times New Roman" w:eastAsia="Times New Roman" w:hAnsi="Times New Roman" w:cs="Times New Roman"/>
          <w:sz w:val="24"/>
          <w:szCs w:val="24"/>
          <w:lang w:eastAsia="ar-SA"/>
        </w:rPr>
        <w:t>экогруппы</w:t>
      </w:r>
      <w:proofErr w:type="spellEnd"/>
      <w:r w:rsidRPr="00E87673">
        <w:rPr>
          <w:rFonts w:ascii="Times New Roman" w:eastAsia="Times New Roman" w:hAnsi="Times New Roman" w:cs="Times New Roman"/>
          <w:sz w:val="24"/>
          <w:szCs w:val="24"/>
          <w:lang w:eastAsia="ar-SA"/>
        </w:rPr>
        <w:t xml:space="preserve">  растений. Особенности жизни животных области. Знакомство с  исчезающими растениями и животными родного края. Причины исчезновения их и необходимость защиты каждым человеком. Красная книга </w:t>
      </w:r>
      <w:r w:rsidR="00C25542">
        <w:rPr>
          <w:rFonts w:ascii="Times New Roman" w:eastAsia="Times New Roman" w:hAnsi="Times New Roman" w:cs="Times New Roman"/>
          <w:sz w:val="24"/>
          <w:szCs w:val="24"/>
          <w:lang w:eastAsia="ar-SA"/>
        </w:rPr>
        <w:t>края</w:t>
      </w:r>
      <w:r w:rsidRPr="00E87673">
        <w:rPr>
          <w:rFonts w:ascii="Times New Roman" w:eastAsia="Times New Roman" w:hAnsi="Times New Roman" w:cs="Times New Roman"/>
          <w:sz w:val="24"/>
          <w:szCs w:val="24"/>
          <w:lang w:eastAsia="ar-SA"/>
        </w:rPr>
        <w:t>.</w:t>
      </w:r>
    </w:p>
    <w:p w:rsidR="00E87673" w:rsidRPr="00E87673" w:rsidRDefault="00E87673" w:rsidP="003B31C4">
      <w:pPr>
        <w:numPr>
          <w:ilvl w:val="0"/>
          <w:numId w:val="15"/>
        </w:numPr>
        <w:suppressAutoHyphens/>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t>Вода – источник жизни (10 ч)</w:t>
      </w:r>
    </w:p>
    <w:p w:rsidR="00E87673" w:rsidRPr="00E87673" w:rsidRDefault="00E87673" w:rsidP="00E87673">
      <w:pPr>
        <w:suppressAutoHyphens/>
        <w:spacing w:after="0" w:line="240" w:lineRule="auto"/>
        <w:ind w:firstLine="708"/>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i/>
          <w:sz w:val="24"/>
          <w:szCs w:val="24"/>
          <w:lang w:eastAsia="ar-SA"/>
        </w:rPr>
        <w:t>Вода в моём доме и в природе.</w:t>
      </w:r>
      <w:r w:rsidRPr="00E87673">
        <w:rPr>
          <w:rFonts w:ascii="Times New Roman" w:eastAsia="Times New Roman" w:hAnsi="Times New Roman" w:cs="Times New Roman"/>
          <w:sz w:val="24"/>
          <w:szCs w:val="24"/>
          <w:lang w:eastAsia="ar-SA"/>
        </w:rPr>
        <w:t xml:space="preserve"> Круговорот воды в природе. Источники загрязнения воды. Откуда поступает вода в дом, на какие нужды расходуется. Куда удаляется? Вода, которую мы пьём. Вода сырая, кипячёная, загрязнённая. Сколько стоит вода? Почему её надо экономить? Как можно экономить воду? Как вода влияет на жизнь растений? Как вода влияет на жизнь животного мира? Как животные заботятся о чистоте? Зачем человеку нужна вода? Как поступает вода в организм человека?  Как расходуется, как выделяется из организма? Водные процедуры, закаливание водой. Почему нужно чистить зубы и мыть руки?</w:t>
      </w:r>
    </w:p>
    <w:p w:rsidR="00E87673" w:rsidRPr="00E87673" w:rsidRDefault="00E87673" w:rsidP="00E87673">
      <w:pPr>
        <w:suppressAutoHyphens/>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t xml:space="preserve">    3. Солнце и свет в нашей жизни (7 ч)</w:t>
      </w:r>
    </w:p>
    <w:p w:rsidR="00E87673" w:rsidRPr="00E87673" w:rsidRDefault="00E87673" w:rsidP="00E87673">
      <w:pPr>
        <w:suppressAutoHyphens/>
        <w:spacing w:after="0" w:line="240" w:lineRule="auto"/>
        <w:ind w:firstLine="708"/>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i/>
          <w:sz w:val="24"/>
          <w:szCs w:val="24"/>
          <w:lang w:eastAsia="ar-SA"/>
        </w:rPr>
        <w:t>Солнце, Луна, звёзды – источники света.</w:t>
      </w:r>
      <w:r w:rsidRPr="00E87673">
        <w:rPr>
          <w:rFonts w:ascii="Times New Roman" w:eastAsia="Times New Roman" w:hAnsi="Times New Roman" w:cs="Times New Roman"/>
          <w:sz w:val="24"/>
          <w:szCs w:val="24"/>
          <w:lang w:eastAsia="ar-SA"/>
        </w:rPr>
        <w:t xml:space="preserve"> Влияние тепла и света на комнатные растения. Наблюдение по выявлению светолюбивых и теплолюбивых комнатных растений. Как животные относятся к свету и теплу. Роль света в жизни человека. Освещённость рабочего места. Глаз – орган зрения. Гигиена зрения. Зарядка для глаз. Влияние ТЭЦ, АЭС, газопроводов на экологическое состояние планеты. Экономия света и тепла. Телевизор, его влияние на окружающих, режим работы, правила просмотра. Источники света и тепла в русской избе.</w:t>
      </w:r>
    </w:p>
    <w:p w:rsidR="00E87673" w:rsidRPr="00E87673" w:rsidRDefault="00E87673" w:rsidP="00E87673">
      <w:pPr>
        <w:suppressAutoHyphens/>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t xml:space="preserve">   4. Воздух и здоровье (4 ч)</w:t>
      </w:r>
    </w:p>
    <w:p w:rsidR="00E87673" w:rsidRPr="00E87673" w:rsidRDefault="00E87673" w:rsidP="00E87673">
      <w:pPr>
        <w:suppressAutoHyphens/>
        <w:spacing w:after="0" w:line="240" w:lineRule="auto"/>
        <w:ind w:firstLine="708"/>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Свойства воздуха. Зачем нужен воздух? Чистый и загрязнённый воздух. Источники загрязнения воздуха. Что нужно сделать, чтобы воздух был чистым? Болезни органов дыхания. Что делать, чтобы не болеть? Вред табачного дыма. Знакомство с комплексом дыхательной гимнастики. Проветривание.</w:t>
      </w:r>
    </w:p>
    <w:p w:rsidR="00E87673" w:rsidRPr="00E87673" w:rsidRDefault="00E87673" w:rsidP="00E87673">
      <w:pPr>
        <w:suppressAutoHyphens/>
        <w:spacing w:after="0" w:line="240" w:lineRule="auto"/>
        <w:jc w:val="both"/>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lastRenderedPageBreak/>
        <w:t xml:space="preserve">   5. Весенние работы (6 ч)</w:t>
      </w:r>
    </w:p>
    <w:p w:rsidR="00E87673" w:rsidRPr="00E87673" w:rsidRDefault="00E87673" w:rsidP="00E87673">
      <w:pPr>
        <w:suppressAutoHyphens/>
        <w:spacing w:after="0" w:line="240" w:lineRule="auto"/>
        <w:ind w:firstLine="708"/>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Подготовка почвы к посеву на пришкольном участке. Разбивка грядок. Посадка растений. Уход и наблюдение за всходами. </w:t>
      </w:r>
    </w:p>
    <w:p w:rsidR="00E87673" w:rsidRPr="00E87673" w:rsidRDefault="00E87673" w:rsidP="00E87673">
      <w:pPr>
        <w:suppressAutoHyphens/>
        <w:spacing w:after="0" w:line="240" w:lineRule="auto"/>
        <w:jc w:val="both"/>
        <w:rPr>
          <w:rFonts w:ascii="Times New Roman" w:eastAsia="Times New Roman" w:hAnsi="Times New Roman" w:cs="Times New Roman"/>
          <w:sz w:val="24"/>
          <w:szCs w:val="24"/>
          <w:lang w:eastAsia="ar-SA"/>
        </w:rPr>
      </w:pPr>
    </w:p>
    <w:p w:rsidR="00E87673" w:rsidRPr="00E87673" w:rsidRDefault="00E87673" w:rsidP="00E87673">
      <w:pPr>
        <w:tabs>
          <w:tab w:val="left" w:pos="526"/>
          <w:tab w:val="left" w:pos="5359"/>
          <w:tab w:val="left" w:pos="6383"/>
          <w:tab w:val="left" w:pos="8160"/>
        </w:tabs>
        <w:suppressAutoHyphens/>
        <w:spacing w:before="120" w:after="120" w:line="240" w:lineRule="auto"/>
        <w:ind w:right="42"/>
        <w:jc w:val="center"/>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t>Информационно – методическое обеспечение</w:t>
      </w:r>
    </w:p>
    <w:p w:rsidR="00E87673" w:rsidRPr="00E87673" w:rsidRDefault="00E87673" w:rsidP="00E87673">
      <w:pPr>
        <w:tabs>
          <w:tab w:val="left" w:pos="330"/>
        </w:tabs>
        <w:spacing w:after="0" w:line="240" w:lineRule="auto"/>
        <w:contextualSpacing/>
        <w:jc w:val="both"/>
        <w:rPr>
          <w:rFonts w:ascii="Times New Roman" w:eastAsia="Calibri" w:hAnsi="Times New Roman" w:cs="Times New Roman"/>
          <w:sz w:val="24"/>
          <w:szCs w:val="24"/>
          <w:lang w:eastAsia="en-US"/>
        </w:rPr>
      </w:pPr>
      <w:r w:rsidRPr="00E87673">
        <w:rPr>
          <w:rFonts w:ascii="Times New Roman" w:eastAsia="Calibri" w:hAnsi="Times New Roman" w:cs="Times New Roman"/>
          <w:sz w:val="24"/>
          <w:szCs w:val="24"/>
          <w:lang w:eastAsia="en-US"/>
        </w:rPr>
        <w:t>Печатные пособия: тестовые работы, дидактические карточки.</w:t>
      </w:r>
    </w:p>
    <w:p w:rsidR="00E87673" w:rsidRPr="00E87673" w:rsidRDefault="00E87673" w:rsidP="00E87673">
      <w:pPr>
        <w:tabs>
          <w:tab w:val="left" w:pos="330"/>
        </w:tabs>
        <w:spacing w:after="0" w:line="240" w:lineRule="auto"/>
        <w:contextualSpacing/>
        <w:jc w:val="both"/>
        <w:rPr>
          <w:rFonts w:ascii="Times New Roman" w:eastAsia="Calibri" w:hAnsi="Times New Roman" w:cs="Times New Roman"/>
          <w:sz w:val="24"/>
          <w:szCs w:val="24"/>
          <w:lang w:eastAsia="en-US"/>
        </w:rPr>
      </w:pPr>
      <w:r w:rsidRPr="00E87673">
        <w:rPr>
          <w:rFonts w:ascii="Times New Roman" w:eastAsia="Calibri" w:hAnsi="Times New Roman" w:cs="Times New Roman"/>
          <w:sz w:val="24"/>
          <w:szCs w:val="24"/>
          <w:lang w:eastAsia="en-US"/>
        </w:rPr>
        <w:t xml:space="preserve">Видео-, аудиоматериалы: </w:t>
      </w:r>
    </w:p>
    <w:p w:rsidR="00E87673" w:rsidRPr="00E87673" w:rsidRDefault="00E87673" w:rsidP="00E87673">
      <w:pPr>
        <w:tabs>
          <w:tab w:val="left" w:pos="572"/>
        </w:tabs>
        <w:spacing w:after="0" w:line="360" w:lineRule="auto"/>
        <w:ind w:right="40"/>
        <w:jc w:val="both"/>
        <w:rPr>
          <w:rFonts w:ascii="Times New Roman" w:hAnsi="Times New Roman"/>
          <w:sz w:val="24"/>
          <w:szCs w:val="24"/>
        </w:rPr>
      </w:pPr>
      <w:proofErr w:type="gramStart"/>
      <w:r w:rsidRPr="00E87673">
        <w:rPr>
          <w:sz w:val="24"/>
          <w:szCs w:val="24"/>
        </w:rPr>
        <w:t>Компьютер (технические требования: графическая операционная система, привод для чтения-записи компакт-дисков, аудио- и видеовходы/выходы, возможности выхода в Интернет; оснащение акустическими колонками; с пакетом прикладных программ (текстовых, графических и презентационных).</w:t>
      </w:r>
      <w:proofErr w:type="gramEnd"/>
    </w:p>
    <w:p w:rsidR="00E87673" w:rsidRPr="00E87673" w:rsidRDefault="00E87673" w:rsidP="00E87673">
      <w:pPr>
        <w:tabs>
          <w:tab w:val="left" w:pos="589"/>
        </w:tabs>
        <w:spacing w:after="0" w:line="360" w:lineRule="auto"/>
        <w:ind w:right="40"/>
        <w:jc w:val="both"/>
        <w:rPr>
          <w:sz w:val="24"/>
          <w:szCs w:val="24"/>
        </w:rPr>
      </w:pPr>
      <w:proofErr w:type="spellStart"/>
      <w:r w:rsidRPr="00E87673">
        <w:rPr>
          <w:sz w:val="24"/>
          <w:szCs w:val="24"/>
        </w:rPr>
        <w:t>Мультимедиапроектор</w:t>
      </w:r>
      <w:proofErr w:type="spellEnd"/>
      <w:r w:rsidRPr="00E87673">
        <w:rPr>
          <w:sz w:val="24"/>
          <w:szCs w:val="24"/>
        </w:rPr>
        <w:t>.</w:t>
      </w:r>
    </w:p>
    <w:p w:rsidR="00E87673" w:rsidRPr="00E87673" w:rsidRDefault="00E87673" w:rsidP="00E87673">
      <w:pPr>
        <w:tabs>
          <w:tab w:val="left" w:pos="574"/>
        </w:tabs>
        <w:spacing w:after="0" w:line="360" w:lineRule="auto"/>
        <w:jc w:val="both"/>
        <w:rPr>
          <w:sz w:val="24"/>
          <w:szCs w:val="24"/>
        </w:rPr>
      </w:pPr>
      <w:r w:rsidRPr="00E87673">
        <w:rPr>
          <w:sz w:val="24"/>
          <w:szCs w:val="24"/>
        </w:rPr>
        <w:t>Принтер лазерный.</w:t>
      </w:r>
    </w:p>
    <w:p w:rsidR="00E87673" w:rsidRPr="00E87673" w:rsidRDefault="00E87673" w:rsidP="00E87673">
      <w:pPr>
        <w:tabs>
          <w:tab w:val="left" w:pos="591"/>
        </w:tabs>
        <w:spacing w:after="0" w:line="360" w:lineRule="auto"/>
        <w:ind w:right="40"/>
        <w:jc w:val="both"/>
        <w:rPr>
          <w:sz w:val="24"/>
          <w:szCs w:val="24"/>
        </w:rPr>
      </w:pPr>
      <w:r w:rsidRPr="00E87673">
        <w:rPr>
          <w:sz w:val="24"/>
          <w:szCs w:val="24"/>
        </w:rPr>
        <w:t>Копировальный аппарат.</w:t>
      </w:r>
    </w:p>
    <w:p w:rsidR="00E87673" w:rsidRPr="00E87673" w:rsidRDefault="00E87673" w:rsidP="00E87673">
      <w:pPr>
        <w:tabs>
          <w:tab w:val="left" w:pos="562"/>
        </w:tabs>
        <w:spacing w:after="0" w:line="360" w:lineRule="auto"/>
        <w:ind w:right="40"/>
        <w:jc w:val="both"/>
        <w:rPr>
          <w:sz w:val="24"/>
          <w:szCs w:val="24"/>
        </w:rPr>
      </w:pPr>
      <w:r w:rsidRPr="00E87673">
        <w:rPr>
          <w:sz w:val="24"/>
          <w:szCs w:val="24"/>
        </w:rPr>
        <w:t>Экран на штативе или навесной (минимальные размеры 1,25 х 1,25).</w:t>
      </w:r>
    </w:p>
    <w:p w:rsidR="00E87673" w:rsidRPr="00E87673" w:rsidRDefault="00E87673" w:rsidP="00E87673">
      <w:pPr>
        <w:tabs>
          <w:tab w:val="left" w:pos="644"/>
        </w:tabs>
        <w:spacing w:after="0" w:line="360" w:lineRule="auto"/>
        <w:ind w:right="40"/>
        <w:jc w:val="both"/>
        <w:rPr>
          <w:sz w:val="24"/>
          <w:szCs w:val="24"/>
        </w:rPr>
      </w:pPr>
      <w:r w:rsidRPr="00E87673">
        <w:rPr>
          <w:sz w:val="24"/>
          <w:szCs w:val="24"/>
        </w:rPr>
        <w:t xml:space="preserve">Аудиоцентр (с возможностью использования аудиодисков </w:t>
      </w:r>
      <w:r w:rsidRPr="00E87673">
        <w:rPr>
          <w:sz w:val="24"/>
          <w:szCs w:val="24"/>
          <w:lang w:val="en-US"/>
        </w:rPr>
        <w:t>CDR</w:t>
      </w:r>
      <w:r w:rsidRPr="00E87673">
        <w:rPr>
          <w:sz w:val="24"/>
          <w:szCs w:val="24"/>
        </w:rPr>
        <w:t>).</w:t>
      </w:r>
    </w:p>
    <w:p w:rsidR="00E87673" w:rsidRPr="00E87673" w:rsidRDefault="00E87673" w:rsidP="00E87673">
      <w:pPr>
        <w:tabs>
          <w:tab w:val="left" w:pos="330"/>
        </w:tabs>
        <w:spacing w:after="0" w:line="240" w:lineRule="auto"/>
        <w:contextualSpacing/>
        <w:jc w:val="both"/>
        <w:rPr>
          <w:rFonts w:ascii="Times New Roman" w:eastAsia="Calibri" w:hAnsi="Times New Roman" w:cs="Times New Roman"/>
          <w:sz w:val="24"/>
          <w:szCs w:val="24"/>
          <w:lang w:eastAsia="en-US"/>
        </w:rPr>
      </w:pPr>
      <w:proofErr w:type="gramStart"/>
      <w:r w:rsidRPr="00E87673">
        <w:rPr>
          <w:rFonts w:ascii="Times New Roman" w:eastAsia="Calibri" w:hAnsi="Times New Roman" w:cs="Times New Roman"/>
          <w:sz w:val="24"/>
          <w:szCs w:val="24"/>
          <w:lang w:val="en-US" w:eastAsia="en-US"/>
        </w:rPr>
        <w:t>CD</w:t>
      </w:r>
      <w:r w:rsidRPr="00E87673">
        <w:rPr>
          <w:rFonts w:ascii="Times New Roman" w:eastAsia="Calibri" w:hAnsi="Times New Roman" w:cs="Times New Roman"/>
          <w:sz w:val="24"/>
          <w:szCs w:val="24"/>
          <w:lang w:eastAsia="en-US"/>
        </w:rPr>
        <w:t>-диски по биологии, презентации (готовые и авторские), видеоролики о природе.</w:t>
      </w:r>
      <w:proofErr w:type="gramEnd"/>
    </w:p>
    <w:p w:rsidR="00E87673" w:rsidRPr="00E87673" w:rsidRDefault="00E87673" w:rsidP="00E87673">
      <w:pPr>
        <w:tabs>
          <w:tab w:val="left" w:pos="330"/>
        </w:tabs>
        <w:spacing w:after="0" w:line="240" w:lineRule="auto"/>
        <w:contextualSpacing/>
        <w:jc w:val="both"/>
        <w:rPr>
          <w:rFonts w:ascii="Times New Roman" w:eastAsia="Calibri" w:hAnsi="Times New Roman" w:cs="Times New Roman"/>
          <w:sz w:val="24"/>
          <w:szCs w:val="24"/>
          <w:lang w:eastAsia="en-US"/>
        </w:rPr>
      </w:pPr>
      <w:r w:rsidRPr="00E87673">
        <w:rPr>
          <w:rFonts w:ascii="Times New Roman" w:eastAsia="Calibri" w:hAnsi="Times New Roman" w:cs="Times New Roman"/>
          <w:sz w:val="24"/>
          <w:szCs w:val="24"/>
          <w:lang w:eastAsia="en-US"/>
        </w:rPr>
        <w:t>Цифровые ресурсы: ЭОР</w:t>
      </w:r>
    </w:p>
    <w:p w:rsidR="00E87673" w:rsidRPr="00E87673" w:rsidRDefault="00E87673" w:rsidP="00E87673">
      <w:pPr>
        <w:tabs>
          <w:tab w:val="left" w:pos="330"/>
        </w:tabs>
        <w:spacing w:after="0" w:line="240" w:lineRule="auto"/>
        <w:contextualSpacing/>
        <w:jc w:val="both"/>
        <w:rPr>
          <w:rFonts w:ascii="Times New Roman" w:eastAsia="Calibri" w:hAnsi="Times New Roman" w:cs="Times New Roman"/>
          <w:sz w:val="24"/>
          <w:szCs w:val="24"/>
          <w:lang w:eastAsia="en-US"/>
        </w:rPr>
      </w:pPr>
      <w:r w:rsidRPr="00E87673">
        <w:rPr>
          <w:rFonts w:ascii="Times New Roman" w:eastAsia="Calibri" w:hAnsi="Times New Roman" w:cs="Times New Roman"/>
          <w:sz w:val="24"/>
          <w:szCs w:val="24"/>
          <w:lang w:eastAsia="en-US"/>
        </w:rPr>
        <w:t>Оборудование: гербарий, гербарные папки, набор таблиц по ботанике, набор таблиц по зоологии,</w:t>
      </w:r>
    </w:p>
    <w:p w:rsidR="00E87673" w:rsidRPr="00E87673" w:rsidRDefault="00E87673" w:rsidP="00E87673">
      <w:pPr>
        <w:tabs>
          <w:tab w:val="left" w:pos="526"/>
          <w:tab w:val="left" w:pos="5359"/>
          <w:tab w:val="left" w:pos="6383"/>
          <w:tab w:val="left" w:pos="8160"/>
        </w:tabs>
        <w:suppressAutoHyphens/>
        <w:spacing w:before="120" w:after="120" w:line="240" w:lineRule="auto"/>
        <w:ind w:right="42"/>
        <w:rPr>
          <w:rFonts w:ascii="Times New Roman" w:eastAsia="Times New Roman" w:hAnsi="Times New Roman" w:cs="Times New Roman"/>
          <w:b/>
          <w:sz w:val="24"/>
          <w:szCs w:val="24"/>
          <w:lang w:eastAsia="ar-SA"/>
        </w:rPr>
      </w:pPr>
    </w:p>
    <w:p w:rsidR="00E87673" w:rsidRPr="00E87673" w:rsidRDefault="00E87673" w:rsidP="00E87673">
      <w:pPr>
        <w:tabs>
          <w:tab w:val="left" w:pos="526"/>
          <w:tab w:val="left" w:pos="5359"/>
          <w:tab w:val="left" w:pos="6383"/>
          <w:tab w:val="left" w:pos="8160"/>
        </w:tabs>
        <w:suppressAutoHyphens/>
        <w:spacing w:before="120" w:after="120" w:line="240" w:lineRule="auto"/>
        <w:ind w:right="42"/>
        <w:jc w:val="center"/>
        <w:rPr>
          <w:rFonts w:ascii="Times New Roman" w:eastAsia="Times New Roman" w:hAnsi="Times New Roman" w:cs="Times New Roman"/>
          <w:b/>
          <w:sz w:val="24"/>
          <w:szCs w:val="24"/>
          <w:lang w:eastAsia="ar-SA"/>
        </w:rPr>
      </w:pPr>
      <w:r w:rsidRPr="00E87673">
        <w:rPr>
          <w:rFonts w:ascii="Times New Roman" w:eastAsia="Times New Roman" w:hAnsi="Times New Roman" w:cs="Times New Roman"/>
          <w:b/>
          <w:sz w:val="24"/>
          <w:szCs w:val="24"/>
          <w:lang w:eastAsia="ar-SA"/>
        </w:rPr>
        <w:t>Список  литературы:</w:t>
      </w:r>
    </w:p>
    <w:p w:rsidR="00E87673" w:rsidRPr="00E87673" w:rsidRDefault="00E87673" w:rsidP="003B31C4">
      <w:pPr>
        <w:numPr>
          <w:ilvl w:val="0"/>
          <w:numId w:val="16"/>
        </w:numPr>
        <w:tabs>
          <w:tab w:val="left" w:pos="526"/>
          <w:tab w:val="left" w:pos="5359"/>
          <w:tab w:val="left" w:pos="6383"/>
          <w:tab w:val="left" w:pos="8160"/>
        </w:tabs>
        <w:suppressAutoHyphens/>
        <w:spacing w:before="120" w:after="120" w:line="240" w:lineRule="auto"/>
        <w:ind w:right="42"/>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Биология. 5-11 классы: внеклассные мероприятия. – </w:t>
      </w:r>
      <w:proofErr w:type="spellStart"/>
      <w:r w:rsidRPr="00E87673">
        <w:rPr>
          <w:rFonts w:ascii="Times New Roman" w:eastAsia="Times New Roman" w:hAnsi="Times New Roman" w:cs="Times New Roman"/>
          <w:sz w:val="24"/>
          <w:szCs w:val="24"/>
          <w:lang w:eastAsia="ar-SA"/>
        </w:rPr>
        <w:t>Вып</w:t>
      </w:r>
      <w:proofErr w:type="spellEnd"/>
      <w:r w:rsidRPr="00E87673">
        <w:rPr>
          <w:rFonts w:ascii="Times New Roman" w:eastAsia="Times New Roman" w:hAnsi="Times New Roman" w:cs="Times New Roman"/>
          <w:sz w:val="24"/>
          <w:szCs w:val="24"/>
          <w:lang w:eastAsia="ar-SA"/>
        </w:rPr>
        <w:t>. 2/</w:t>
      </w:r>
      <w:proofErr w:type="spellStart"/>
      <w:r w:rsidRPr="00E87673">
        <w:rPr>
          <w:rFonts w:ascii="Times New Roman" w:eastAsia="Times New Roman" w:hAnsi="Times New Roman" w:cs="Times New Roman"/>
          <w:sz w:val="24"/>
          <w:szCs w:val="24"/>
          <w:lang w:eastAsia="ar-SA"/>
        </w:rPr>
        <w:t>авт</w:t>
      </w:r>
      <w:proofErr w:type="spellEnd"/>
      <w:r w:rsidRPr="00E87673">
        <w:rPr>
          <w:rFonts w:ascii="Times New Roman" w:eastAsia="Times New Roman" w:hAnsi="Times New Roman" w:cs="Times New Roman"/>
          <w:sz w:val="24"/>
          <w:szCs w:val="24"/>
          <w:lang w:eastAsia="ar-SA"/>
        </w:rPr>
        <w:t xml:space="preserve">-сост. </w:t>
      </w:r>
      <w:proofErr w:type="spellStart"/>
      <w:r w:rsidRPr="00E87673">
        <w:rPr>
          <w:rFonts w:ascii="Times New Roman" w:eastAsia="Times New Roman" w:hAnsi="Times New Roman" w:cs="Times New Roman"/>
          <w:sz w:val="24"/>
          <w:szCs w:val="24"/>
          <w:lang w:eastAsia="ar-SA"/>
        </w:rPr>
        <w:t>Е.А.Якушина</w:t>
      </w:r>
      <w:proofErr w:type="spellEnd"/>
      <w:r w:rsidRPr="00E87673">
        <w:rPr>
          <w:rFonts w:ascii="Times New Roman" w:eastAsia="Times New Roman" w:hAnsi="Times New Roman" w:cs="Times New Roman"/>
          <w:sz w:val="24"/>
          <w:szCs w:val="24"/>
          <w:lang w:eastAsia="ar-SA"/>
        </w:rPr>
        <w:t xml:space="preserve"> и др. – Волгоград: Учитель. 2009.</w:t>
      </w:r>
    </w:p>
    <w:p w:rsidR="00E87673" w:rsidRPr="00E87673" w:rsidRDefault="00E87673" w:rsidP="003B31C4">
      <w:pPr>
        <w:numPr>
          <w:ilvl w:val="0"/>
          <w:numId w:val="16"/>
        </w:numPr>
        <w:tabs>
          <w:tab w:val="left" w:pos="526"/>
          <w:tab w:val="left" w:pos="5359"/>
          <w:tab w:val="left" w:pos="6383"/>
          <w:tab w:val="left" w:pos="8160"/>
        </w:tabs>
        <w:suppressAutoHyphens/>
        <w:spacing w:before="120" w:after="120" w:line="240" w:lineRule="auto"/>
        <w:ind w:right="42"/>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Биология. Дополнительные материалы к урокам и внеклассным мероприятиям по биологии и экологии в 10-11 классах / авт.-сост. </w:t>
      </w:r>
      <w:proofErr w:type="spellStart"/>
      <w:r w:rsidRPr="00E87673">
        <w:rPr>
          <w:rFonts w:ascii="Times New Roman" w:eastAsia="Times New Roman" w:hAnsi="Times New Roman" w:cs="Times New Roman"/>
          <w:sz w:val="24"/>
          <w:szCs w:val="24"/>
          <w:lang w:eastAsia="ar-SA"/>
        </w:rPr>
        <w:t>М.М.Бондарук</w:t>
      </w:r>
      <w:proofErr w:type="spellEnd"/>
      <w:r w:rsidRPr="00E87673">
        <w:rPr>
          <w:rFonts w:ascii="Times New Roman" w:eastAsia="Times New Roman" w:hAnsi="Times New Roman" w:cs="Times New Roman"/>
          <w:sz w:val="24"/>
          <w:szCs w:val="24"/>
          <w:lang w:eastAsia="ar-SA"/>
        </w:rPr>
        <w:t xml:space="preserve">, Н.В. </w:t>
      </w:r>
      <w:proofErr w:type="spellStart"/>
      <w:r w:rsidRPr="00E87673">
        <w:rPr>
          <w:rFonts w:ascii="Times New Roman" w:eastAsia="Times New Roman" w:hAnsi="Times New Roman" w:cs="Times New Roman"/>
          <w:sz w:val="24"/>
          <w:szCs w:val="24"/>
          <w:lang w:eastAsia="ar-SA"/>
        </w:rPr>
        <w:t>Ковылина</w:t>
      </w:r>
      <w:proofErr w:type="spellEnd"/>
      <w:r w:rsidRPr="00E87673">
        <w:rPr>
          <w:rFonts w:ascii="Times New Roman" w:eastAsia="Times New Roman" w:hAnsi="Times New Roman" w:cs="Times New Roman"/>
          <w:sz w:val="24"/>
          <w:szCs w:val="24"/>
          <w:lang w:eastAsia="ar-SA"/>
        </w:rPr>
        <w:t>. – Волгоград: Учитель, 2007.</w:t>
      </w:r>
    </w:p>
    <w:p w:rsidR="00E87673" w:rsidRPr="00E87673" w:rsidRDefault="00E87673" w:rsidP="003B31C4">
      <w:pPr>
        <w:numPr>
          <w:ilvl w:val="0"/>
          <w:numId w:val="16"/>
        </w:numPr>
        <w:tabs>
          <w:tab w:val="left" w:pos="526"/>
          <w:tab w:val="left" w:pos="5359"/>
          <w:tab w:val="left" w:pos="6383"/>
          <w:tab w:val="left" w:pos="8160"/>
        </w:tabs>
        <w:suppressAutoHyphens/>
        <w:spacing w:before="120" w:after="120" w:line="240" w:lineRule="auto"/>
        <w:ind w:right="42"/>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Литвинова Л.С., </w:t>
      </w:r>
      <w:proofErr w:type="spellStart"/>
      <w:r w:rsidRPr="00E87673">
        <w:rPr>
          <w:rFonts w:ascii="Times New Roman" w:eastAsia="Times New Roman" w:hAnsi="Times New Roman" w:cs="Times New Roman"/>
          <w:sz w:val="24"/>
          <w:szCs w:val="24"/>
          <w:lang w:eastAsia="ar-SA"/>
        </w:rPr>
        <w:t>Жиренко</w:t>
      </w:r>
      <w:proofErr w:type="spellEnd"/>
      <w:r w:rsidRPr="00E87673">
        <w:rPr>
          <w:rFonts w:ascii="Times New Roman" w:eastAsia="Times New Roman" w:hAnsi="Times New Roman" w:cs="Times New Roman"/>
          <w:sz w:val="24"/>
          <w:szCs w:val="24"/>
          <w:lang w:eastAsia="ar-SA"/>
        </w:rPr>
        <w:t xml:space="preserve"> О.Е. Нравственно-экологическое воспитание школьников: Основные аспекты, сценарии мероприятий. 5-11 классы. – М.:  5 за знания, 2007.</w:t>
      </w:r>
    </w:p>
    <w:p w:rsidR="00E87673" w:rsidRPr="00E87673" w:rsidRDefault="00E87673" w:rsidP="003B31C4">
      <w:pPr>
        <w:numPr>
          <w:ilvl w:val="0"/>
          <w:numId w:val="16"/>
        </w:numPr>
        <w:tabs>
          <w:tab w:val="left" w:pos="526"/>
          <w:tab w:val="left" w:pos="5359"/>
          <w:tab w:val="left" w:pos="6383"/>
          <w:tab w:val="left" w:pos="8160"/>
        </w:tabs>
        <w:suppressAutoHyphens/>
        <w:spacing w:before="120" w:after="120" w:line="240" w:lineRule="auto"/>
        <w:ind w:right="42"/>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Международные экологические акции в школе. 7-9 классы (Конференции, праздники, ролевые игры, театрализованные представления). / Авт.-сост. </w:t>
      </w:r>
      <w:proofErr w:type="spellStart"/>
      <w:r w:rsidRPr="00E87673">
        <w:rPr>
          <w:rFonts w:ascii="Times New Roman" w:eastAsia="Times New Roman" w:hAnsi="Times New Roman" w:cs="Times New Roman"/>
          <w:sz w:val="24"/>
          <w:szCs w:val="24"/>
          <w:lang w:eastAsia="ar-SA"/>
        </w:rPr>
        <w:t>Г.А.Фадеева</w:t>
      </w:r>
      <w:proofErr w:type="spellEnd"/>
      <w:r w:rsidRPr="00E87673">
        <w:rPr>
          <w:rFonts w:ascii="Times New Roman" w:eastAsia="Times New Roman" w:hAnsi="Times New Roman" w:cs="Times New Roman"/>
          <w:sz w:val="24"/>
          <w:szCs w:val="24"/>
          <w:lang w:eastAsia="ar-SA"/>
        </w:rPr>
        <w:t>.- Волгоград: Учитель, 2006.</w:t>
      </w:r>
    </w:p>
    <w:p w:rsidR="00E87673" w:rsidRPr="00E87673" w:rsidRDefault="00E87673" w:rsidP="003B31C4">
      <w:pPr>
        <w:numPr>
          <w:ilvl w:val="0"/>
          <w:numId w:val="16"/>
        </w:numPr>
        <w:tabs>
          <w:tab w:val="left" w:pos="526"/>
          <w:tab w:val="left" w:pos="5359"/>
          <w:tab w:val="left" w:pos="6383"/>
          <w:tab w:val="left" w:pos="8160"/>
        </w:tabs>
        <w:suppressAutoHyphens/>
        <w:spacing w:before="120" w:after="120" w:line="240" w:lineRule="auto"/>
        <w:ind w:right="42"/>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Опыт экологической работы со школьниками: занятия, экологические игры, викторины, экскурсии / авт.-сост. </w:t>
      </w:r>
      <w:proofErr w:type="spellStart"/>
      <w:r w:rsidRPr="00E87673">
        <w:rPr>
          <w:rFonts w:ascii="Times New Roman" w:eastAsia="Times New Roman" w:hAnsi="Times New Roman" w:cs="Times New Roman"/>
          <w:sz w:val="24"/>
          <w:szCs w:val="24"/>
          <w:lang w:eastAsia="ar-SA"/>
        </w:rPr>
        <w:t>В.А.Суворова</w:t>
      </w:r>
      <w:proofErr w:type="spellEnd"/>
      <w:r w:rsidRPr="00E87673">
        <w:rPr>
          <w:rFonts w:ascii="Times New Roman" w:eastAsia="Times New Roman" w:hAnsi="Times New Roman" w:cs="Times New Roman"/>
          <w:sz w:val="24"/>
          <w:szCs w:val="24"/>
          <w:lang w:eastAsia="ar-SA"/>
        </w:rPr>
        <w:t>. – Волгоград: Учитель, 2009.</w:t>
      </w:r>
    </w:p>
    <w:p w:rsidR="00E87673" w:rsidRPr="00E87673" w:rsidRDefault="00E87673" w:rsidP="003B31C4">
      <w:pPr>
        <w:numPr>
          <w:ilvl w:val="0"/>
          <w:numId w:val="16"/>
        </w:numPr>
        <w:tabs>
          <w:tab w:val="left" w:pos="526"/>
          <w:tab w:val="left" w:pos="5359"/>
          <w:tab w:val="left" w:pos="6383"/>
          <w:tab w:val="left" w:pos="8160"/>
        </w:tabs>
        <w:suppressAutoHyphens/>
        <w:spacing w:before="120" w:after="120" w:line="240" w:lineRule="auto"/>
        <w:ind w:right="42"/>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Предметные недели в школе: биология, экология, здоровый образ жизни</w:t>
      </w:r>
      <w:proofErr w:type="gramStart"/>
      <w:r w:rsidRPr="00E87673">
        <w:rPr>
          <w:rFonts w:ascii="Times New Roman" w:eastAsia="Times New Roman" w:hAnsi="Times New Roman" w:cs="Times New Roman"/>
          <w:sz w:val="24"/>
          <w:szCs w:val="24"/>
          <w:lang w:eastAsia="ar-SA"/>
        </w:rPr>
        <w:t xml:space="preserve"> / С</w:t>
      </w:r>
      <w:proofErr w:type="gramEnd"/>
      <w:r w:rsidRPr="00E87673">
        <w:rPr>
          <w:rFonts w:ascii="Times New Roman" w:eastAsia="Times New Roman" w:hAnsi="Times New Roman" w:cs="Times New Roman"/>
          <w:sz w:val="24"/>
          <w:szCs w:val="24"/>
          <w:lang w:eastAsia="ar-SA"/>
        </w:rPr>
        <w:t xml:space="preserve">ост. </w:t>
      </w:r>
      <w:proofErr w:type="spellStart"/>
      <w:r w:rsidRPr="00E87673">
        <w:rPr>
          <w:rFonts w:ascii="Times New Roman" w:eastAsia="Times New Roman" w:hAnsi="Times New Roman" w:cs="Times New Roman"/>
          <w:sz w:val="24"/>
          <w:szCs w:val="24"/>
          <w:lang w:eastAsia="ar-SA"/>
        </w:rPr>
        <w:t>В.В.Балабанова</w:t>
      </w:r>
      <w:proofErr w:type="spellEnd"/>
      <w:r w:rsidRPr="00E87673">
        <w:rPr>
          <w:rFonts w:ascii="Times New Roman" w:eastAsia="Times New Roman" w:hAnsi="Times New Roman" w:cs="Times New Roman"/>
          <w:sz w:val="24"/>
          <w:szCs w:val="24"/>
          <w:lang w:eastAsia="ar-SA"/>
        </w:rPr>
        <w:t xml:space="preserve">, </w:t>
      </w:r>
      <w:proofErr w:type="spellStart"/>
      <w:r w:rsidRPr="00E87673">
        <w:rPr>
          <w:rFonts w:ascii="Times New Roman" w:eastAsia="Times New Roman" w:hAnsi="Times New Roman" w:cs="Times New Roman"/>
          <w:sz w:val="24"/>
          <w:szCs w:val="24"/>
          <w:lang w:eastAsia="ar-SA"/>
        </w:rPr>
        <w:t>Т.А.Максимцева</w:t>
      </w:r>
      <w:proofErr w:type="spellEnd"/>
      <w:r w:rsidRPr="00E87673">
        <w:rPr>
          <w:rFonts w:ascii="Times New Roman" w:eastAsia="Times New Roman" w:hAnsi="Times New Roman" w:cs="Times New Roman"/>
          <w:sz w:val="24"/>
          <w:szCs w:val="24"/>
          <w:lang w:eastAsia="ar-SA"/>
        </w:rPr>
        <w:t>. – Волгоград: Учитель, 2003.</w:t>
      </w:r>
    </w:p>
    <w:p w:rsidR="00E87673" w:rsidRPr="00E87673" w:rsidRDefault="00E87673" w:rsidP="003B31C4">
      <w:pPr>
        <w:numPr>
          <w:ilvl w:val="0"/>
          <w:numId w:val="16"/>
        </w:numPr>
        <w:tabs>
          <w:tab w:val="left" w:pos="526"/>
          <w:tab w:val="left" w:pos="5359"/>
          <w:tab w:val="left" w:pos="6383"/>
          <w:tab w:val="left" w:pos="8160"/>
        </w:tabs>
        <w:suppressAutoHyphens/>
        <w:spacing w:before="120" w:after="120" w:line="240" w:lineRule="auto"/>
        <w:ind w:right="42"/>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Сорокина Л.В. Тематические игры и праздники по биологии. Методическое пособие. – М.: ТЦ Сфера, 2005</w:t>
      </w:r>
    </w:p>
    <w:p w:rsidR="00E87673" w:rsidRPr="00E87673" w:rsidRDefault="00E87673" w:rsidP="003B31C4">
      <w:pPr>
        <w:numPr>
          <w:ilvl w:val="0"/>
          <w:numId w:val="16"/>
        </w:numPr>
        <w:tabs>
          <w:tab w:val="left" w:pos="526"/>
          <w:tab w:val="left" w:pos="5359"/>
          <w:tab w:val="left" w:pos="6383"/>
          <w:tab w:val="left" w:pos="8160"/>
        </w:tabs>
        <w:suppressAutoHyphens/>
        <w:spacing w:before="120" w:after="120" w:line="240" w:lineRule="auto"/>
        <w:ind w:right="42"/>
        <w:jc w:val="both"/>
        <w:rPr>
          <w:rFonts w:ascii="Times New Roman" w:eastAsia="Times New Roman" w:hAnsi="Times New Roman" w:cs="Times New Roman"/>
          <w:sz w:val="24"/>
          <w:szCs w:val="24"/>
          <w:lang w:eastAsia="ar-SA"/>
        </w:rPr>
      </w:pPr>
      <w:r w:rsidRPr="00E87673">
        <w:rPr>
          <w:rFonts w:ascii="Times New Roman" w:eastAsia="Times New Roman" w:hAnsi="Times New Roman" w:cs="Times New Roman"/>
          <w:sz w:val="24"/>
          <w:szCs w:val="24"/>
          <w:lang w:eastAsia="ar-SA"/>
        </w:rPr>
        <w:t xml:space="preserve">Человек и природа: дискуссии, ролевые игры, библиотечные уроки. 5-11 классы / авт.-сост. </w:t>
      </w:r>
      <w:proofErr w:type="spellStart"/>
      <w:r w:rsidRPr="00E87673">
        <w:rPr>
          <w:rFonts w:ascii="Times New Roman" w:eastAsia="Times New Roman" w:hAnsi="Times New Roman" w:cs="Times New Roman"/>
          <w:sz w:val="24"/>
          <w:szCs w:val="24"/>
          <w:lang w:eastAsia="ar-SA"/>
        </w:rPr>
        <w:t>Т.Н.Андреева</w:t>
      </w:r>
      <w:proofErr w:type="spellEnd"/>
      <w:r w:rsidRPr="00E87673">
        <w:rPr>
          <w:rFonts w:ascii="Times New Roman" w:eastAsia="Times New Roman" w:hAnsi="Times New Roman" w:cs="Times New Roman"/>
          <w:sz w:val="24"/>
          <w:szCs w:val="24"/>
          <w:lang w:eastAsia="ar-SA"/>
        </w:rPr>
        <w:t>. – Волгоград: Учитель, 2009.</w:t>
      </w:r>
    </w:p>
    <w:p w:rsidR="00E87673" w:rsidRPr="00E87673" w:rsidRDefault="00E87673" w:rsidP="00E87673">
      <w:pPr>
        <w:suppressAutoHyphens/>
        <w:spacing w:after="0" w:line="240" w:lineRule="auto"/>
        <w:jc w:val="center"/>
        <w:rPr>
          <w:rFonts w:ascii="Times New Roman" w:eastAsia="Times New Roman" w:hAnsi="Times New Roman" w:cs="Times New Roman"/>
          <w:b/>
          <w:sz w:val="28"/>
          <w:szCs w:val="28"/>
          <w:lang w:eastAsia="ar-SA"/>
        </w:rPr>
      </w:pPr>
      <w:r w:rsidRPr="00E87673">
        <w:rPr>
          <w:rFonts w:ascii="Times New Roman" w:eastAsia="Times New Roman" w:hAnsi="Times New Roman" w:cs="Times New Roman"/>
          <w:b/>
          <w:sz w:val="28"/>
          <w:szCs w:val="28"/>
          <w:lang w:eastAsia="ar-SA"/>
        </w:rPr>
        <w:lastRenderedPageBreak/>
        <w:t>Предполагаемая результативность курса</w:t>
      </w:r>
    </w:p>
    <w:p w:rsidR="00E87673" w:rsidRPr="00E87673" w:rsidRDefault="00E87673" w:rsidP="00E87673">
      <w:pPr>
        <w:suppressAutoHyphens/>
        <w:spacing w:after="0" w:line="240" w:lineRule="auto"/>
        <w:rPr>
          <w:rFonts w:ascii="Times New Roman" w:eastAsia="Times New Roman" w:hAnsi="Times New Roman" w:cs="Times New Roman"/>
          <w:sz w:val="24"/>
          <w:szCs w:val="24"/>
          <w:lang w:eastAsia="ar-SA"/>
        </w:rPr>
      </w:pPr>
    </w:p>
    <w:p w:rsidR="00E87673" w:rsidRPr="00E87673" w:rsidRDefault="00E87673" w:rsidP="003B31C4">
      <w:pPr>
        <w:numPr>
          <w:ilvl w:val="0"/>
          <w:numId w:val="17"/>
        </w:numPr>
        <w:tabs>
          <w:tab w:val="left" w:pos="330"/>
          <w:tab w:val="left" w:pos="993"/>
        </w:tabs>
        <w:suppressAutoHyphens/>
        <w:spacing w:after="0" w:line="240" w:lineRule="auto"/>
        <w:ind w:left="0" w:firstLine="0"/>
        <w:contextualSpacing/>
        <w:jc w:val="both"/>
        <w:rPr>
          <w:rFonts w:ascii="Times New Roman" w:eastAsia="Calibri" w:hAnsi="Times New Roman" w:cs="Times New Roman"/>
          <w:sz w:val="24"/>
          <w:szCs w:val="24"/>
          <w:lang w:eastAsia="en-US"/>
        </w:rPr>
      </w:pPr>
      <w:r w:rsidRPr="00E87673">
        <w:rPr>
          <w:rFonts w:ascii="Times New Roman" w:eastAsia="Calibri" w:hAnsi="Times New Roman" w:cs="Times New Roman"/>
          <w:sz w:val="24"/>
          <w:szCs w:val="24"/>
          <w:lang w:eastAsia="en-US"/>
        </w:rPr>
        <w:t xml:space="preserve">характеристика основных результатов, на которые ориентирована программа - три уровня: </w:t>
      </w:r>
    </w:p>
    <w:p w:rsidR="00E87673" w:rsidRPr="00E87673" w:rsidRDefault="00E87673" w:rsidP="00E87673">
      <w:pPr>
        <w:tabs>
          <w:tab w:val="left" w:pos="330"/>
          <w:tab w:val="left" w:pos="993"/>
        </w:tabs>
        <w:spacing w:after="0" w:line="240" w:lineRule="auto"/>
        <w:contextualSpacing/>
        <w:jc w:val="both"/>
        <w:rPr>
          <w:rFonts w:ascii="Times New Roman" w:eastAsia="Calibri" w:hAnsi="Times New Roman" w:cs="Times New Roman"/>
          <w:sz w:val="24"/>
          <w:szCs w:val="24"/>
          <w:lang w:eastAsia="en-US"/>
        </w:rPr>
      </w:pPr>
      <w:r w:rsidRPr="00E87673">
        <w:rPr>
          <w:rFonts w:ascii="Times New Roman" w:eastAsia="Calibri" w:hAnsi="Times New Roman" w:cs="Times New Roman"/>
          <w:sz w:val="24"/>
          <w:szCs w:val="24"/>
          <w:lang w:eastAsia="en-US"/>
        </w:rPr>
        <w:t xml:space="preserve">1- приобретение социальных знаний, понимания социальной реальности и повседневной жизни; </w:t>
      </w:r>
    </w:p>
    <w:p w:rsidR="00E87673" w:rsidRPr="00E87673" w:rsidRDefault="00E87673" w:rsidP="00E87673">
      <w:pPr>
        <w:tabs>
          <w:tab w:val="left" w:pos="330"/>
          <w:tab w:val="left" w:pos="993"/>
        </w:tabs>
        <w:spacing w:after="0" w:line="240" w:lineRule="auto"/>
        <w:contextualSpacing/>
        <w:jc w:val="both"/>
        <w:rPr>
          <w:rFonts w:ascii="Times New Roman" w:eastAsia="Calibri" w:hAnsi="Times New Roman" w:cs="Times New Roman"/>
          <w:sz w:val="24"/>
          <w:szCs w:val="24"/>
          <w:lang w:eastAsia="en-US"/>
        </w:rPr>
      </w:pPr>
      <w:r w:rsidRPr="00E87673">
        <w:rPr>
          <w:rFonts w:ascii="Times New Roman" w:eastAsia="Calibri" w:hAnsi="Times New Roman" w:cs="Times New Roman"/>
          <w:sz w:val="24"/>
          <w:szCs w:val="24"/>
          <w:lang w:eastAsia="en-US"/>
        </w:rPr>
        <w:t xml:space="preserve">2 – формирование позитивного отношения к базовым ценностям нашего общества и к социальной реальности в целом; </w:t>
      </w:r>
    </w:p>
    <w:p w:rsidR="00E87673" w:rsidRPr="00E87673" w:rsidRDefault="00E87673" w:rsidP="00E87673">
      <w:pPr>
        <w:tabs>
          <w:tab w:val="left" w:pos="330"/>
          <w:tab w:val="left" w:pos="993"/>
        </w:tabs>
        <w:spacing w:after="0" w:line="240" w:lineRule="auto"/>
        <w:contextualSpacing/>
        <w:jc w:val="both"/>
        <w:rPr>
          <w:rFonts w:ascii="Times New Roman" w:eastAsia="Calibri" w:hAnsi="Times New Roman" w:cs="Times New Roman"/>
          <w:sz w:val="24"/>
          <w:szCs w:val="24"/>
          <w:lang w:eastAsia="en-US"/>
        </w:rPr>
      </w:pPr>
      <w:r w:rsidRPr="00E87673">
        <w:rPr>
          <w:rFonts w:ascii="Times New Roman" w:eastAsia="Calibri" w:hAnsi="Times New Roman" w:cs="Times New Roman"/>
          <w:sz w:val="24"/>
          <w:szCs w:val="24"/>
          <w:lang w:eastAsia="en-US"/>
        </w:rPr>
        <w:t>3 – приобретение опыта самостоятельного социального действия;</w:t>
      </w:r>
    </w:p>
    <w:p w:rsidR="00E87673" w:rsidRPr="00E87673" w:rsidRDefault="00E87673" w:rsidP="003B31C4">
      <w:pPr>
        <w:numPr>
          <w:ilvl w:val="0"/>
          <w:numId w:val="17"/>
        </w:numPr>
        <w:tabs>
          <w:tab w:val="left" w:pos="330"/>
          <w:tab w:val="left" w:pos="993"/>
        </w:tabs>
        <w:suppressAutoHyphens/>
        <w:spacing w:after="0" w:line="240" w:lineRule="auto"/>
        <w:ind w:left="0" w:firstLine="0"/>
        <w:contextualSpacing/>
        <w:jc w:val="both"/>
        <w:rPr>
          <w:rFonts w:ascii="Times New Roman" w:eastAsia="Calibri" w:hAnsi="Times New Roman" w:cs="Times New Roman"/>
          <w:sz w:val="24"/>
          <w:szCs w:val="24"/>
          <w:lang w:eastAsia="en-US"/>
        </w:rPr>
      </w:pPr>
      <w:r w:rsidRPr="00E87673">
        <w:rPr>
          <w:rFonts w:ascii="Times New Roman" w:eastAsia="Calibri" w:hAnsi="Times New Roman" w:cs="Times New Roman"/>
          <w:sz w:val="24"/>
          <w:szCs w:val="24"/>
          <w:lang w:eastAsia="en-US"/>
        </w:rPr>
        <w:t>выход за пределы аудитории (организация мест демонстрации успешности учащихся, участие в планируемых школой делах и мероприятиях, выход за пределы ОУ, выход в Интернет, участие в конкурсах  и др.);</w:t>
      </w:r>
    </w:p>
    <w:p w:rsidR="00E87673" w:rsidRPr="00E87673" w:rsidRDefault="00E87673" w:rsidP="00E87673">
      <w:pPr>
        <w:suppressAutoHyphens/>
        <w:spacing w:after="0" w:line="240" w:lineRule="auto"/>
        <w:rPr>
          <w:rFonts w:ascii="Times New Roman" w:eastAsia="Times New Roman" w:hAnsi="Times New Roman" w:cs="Times New Roman"/>
          <w:sz w:val="24"/>
          <w:szCs w:val="24"/>
          <w:lang w:eastAsia="ar-SA"/>
        </w:rPr>
      </w:pPr>
    </w:p>
    <w:p w:rsidR="00E87673" w:rsidRPr="00E87673" w:rsidRDefault="00E87673" w:rsidP="00E87673">
      <w:pPr>
        <w:suppressAutoHyphens/>
        <w:spacing w:after="0" w:line="360" w:lineRule="auto"/>
        <w:jc w:val="both"/>
        <w:rPr>
          <w:rFonts w:ascii="Times New Roman" w:eastAsia="Times New Roman" w:hAnsi="Times New Roman" w:cs="Times New Roman"/>
          <w:sz w:val="24"/>
          <w:szCs w:val="24"/>
          <w:lang w:eastAsia="ar-SA"/>
        </w:rPr>
      </w:pPr>
    </w:p>
    <w:p w:rsidR="00E87673" w:rsidRPr="00E87673" w:rsidRDefault="00E87673" w:rsidP="00E87673">
      <w:pPr>
        <w:suppressAutoHyphens/>
        <w:spacing w:after="0" w:line="360" w:lineRule="auto"/>
        <w:jc w:val="both"/>
        <w:rPr>
          <w:rFonts w:ascii="Times New Roman" w:eastAsia="Times New Roman" w:hAnsi="Times New Roman" w:cs="Times New Roman"/>
          <w:sz w:val="24"/>
          <w:szCs w:val="24"/>
          <w:lang w:eastAsia="ar-SA"/>
        </w:rPr>
      </w:pPr>
    </w:p>
    <w:p w:rsidR="00E87673" w:rsidRPr="00E87673" w:rsidRDefault="00E87673" w:rsidP="00E87673">
      <w:pPr>
        <w:suppressAutoHyphens/>
        <w:spacing w:after="0" w:line="360" w:lineRule="auto"/>
        <w:jc w:val="both"/>
        <w:rPr>
          <w:rFonts w:ascii="Times New Roman" w:eastAsia="Times New Roman" w:hAnsi="Times New Roman" w:cs="Times New Roman"/>
          <w:sz w:val="24"/>
          <w:szCs w:val="24"/>
          <w:lang w:eastAsia="ar-SA"/>
        </w:rPr>
      </w:pPr>
    </w:p>
    <w:p w:rsidR="00E87673" w:rsidRPr="00E87673" w:rsidRDefault="00E87673" w:rsidP="00E87673">
      <w:pPr>
        <w:suppressAutoHyphens/>
        <w:spacing w:after="0" w:line="360" w:lineRule="auto"/>
        <w:jc w:val="both"/>
        <w:rPr>
          <w:rFonts w:ascii="Times New Roman" w:eastAsia="Times New Roman" w:hAnsi="Times New Roman" w:cs="Times New Roman"/>
          <w:sz w:val="24"/>
          <w:szCs w:val="24"/>
          <w:lang w:eastAsia="ar-SA"/>
        </w:rPr>
      </w:pPr>
    </w:p>
    <w:p w:rsidR="00E87673" w:rsidRPr="00E87673" w:rsidRDefault="00E87673" w:rsidP="00E87673">
      <w:pPr>
        <w:suppressAutoHyphens/>
        <w:spacing w:after="0" w:line="360" w:lineRule="auto"/>
        <w:jc w:val="both"/>
        <w:rPr>
          <w:rFonts w:ascii="Times New Roman" w:eastAsia="Times New Roman" w:hAnsi="Times New Roman" w:cs="Times New Roman"/>
          <w:sz w:val="24"/>
          <w:szCs w:val="24"/>
          <w:lang w:eastAsia="ar-SA"/>
        </w:rPr>
      </w:pPr>
    </w:p>
    <w:p w:rsidR="00E87673" w:rsidRPr="00E87673" w:rsidRDefault="00E87673" w:rsidP="00E87673">
      <w:pPr>
        <w:suppressAutoHyphens/>
        <w:spacing w:after="0" w:line="360" w:lineRule="auto"/>
        <w:jc w:val="both"/>
        <w:rPr>
          <w:rFonts w:ascii="Times New Roman" w:eastAsia="Times New Roman" w:hAnsi="Times New Roman" w:cs="Times New Roman"/>
          <w:sz w:val="24"/>
          <w:szCs w:val="24"/>
          <w:lang w:eastAsia="ar-SA"/>
        </w:rPr>
      </w:pPr>
    </w:p>
    <w:p w:rsidR="00E87673" w:rsidRPr="00E87673" w:rsidRDefault="00E87673" w:rsidP="00E87673">
      <w:pPr>
        <w:tabs>
          <w:tab w:val="left" w:pos="2340"/>
          <w:tab w:val="left" w:pos="4860"/>
        </w:tabs>
        <w:suppressAutoHyphens/>
        <w:spacing w:after="0" w:line="360" w:lineRule="auto"/>
        <w:jc w:val="both"/>
        <w:rPr>
          <w:rFonts w:ascii="Times New Roman" w:eastAsia="Times New Roman" w:hAnsi="Times New Roman" w:cs="Times New Roman"/>
          <w:sz w:val="28"/>
          <w:szCs w:val="28"/>
          <w:lang w:eastAsia="ar-SA"/>
        </w:rPr>
      </w:pPr>
    </w:p>
    <w:p w:rsidR="00E87673" w:rsidRPr="00E87673" w:rsidRDefault="00E87673" w:rsidP="00E87673">
      <w:pPr>
        <w:suppressAutoHyphens/>
        <w:spacing w:after="0" w:line="240" w:lineRule="auto"/>
        <w:jc w:val="both"/>
        <w:rPr>
          <w:rFonts w:ascii="Times New Roman" w:eastAsia="Times New Roman" w:hAnsi="Times New Roman" w:cs="Times New Roman"/>
          <w:b/>
          <w:sz w:val="24"/>
          <w:szCs w:val="24"/>
          <w:lang w:eastAsia="ar-SA"/>
        </w:rPr>
      </w:pPr>
    </w:p>
    <w:p w:rsidR="00E87673" w:rsidRPr="00E87673" w:rsidRDefault="00E87673" w:rsidP="00E87673">
      <w:pPr>
        <w:suppressAutoHyphens/>
        <w:spacing w:after="0" w:line="240" w:lineRule="auto"/>
        <w:jc w:val="both"/>
        <w:rPr>
          <w:rFonts w:ascii="Times New Roman" w:eastAsia="Times New Roman" w:hAnsi="Times New Roman" w:cs="Times New Roman"/>
          <w:sz w:val="24"/>
          <w:szCs w:val="24"/>
          <w:lang w:eastAsia="ar-SA"/>
        </w:rPr>
      </w:pPr>
    </w:p>
    <w:p w:rsidR="00E87673" w:rsidRDefault="00E87673" w:rsidP="00F52463">
      <w:pPr>
        <w:pStyle w:val="a4"/>
        <w:rPr>
          <w:rFonts w:ascii="Times New Roman" w:hAnsi="Times New Roman" w:cs="Times New Roman"/>
          <w:color w:val="000080"/>
          <w:sz w:val="32"/>
          <w:szCs w:val="32"/>
        </w:rPr>
      </w:pPr>
    </w:p>
    <w:p w:rsidR="00E87673" w:rsidRDefault="00E87673" w:rsidP="00F52463">
      <w:pPr>
        <w:pStyle w:val="a4"/>
        <w:rPr>
          <w:rFonts w:ascii="Times New Roman" w:hAnsi="Times New Roman" w:cs="Times New Roman"/>
          <w:color w:val="000080"/>
          <w:sz w:val="32"/>
          <w:szCs w:val="32"/>
        </w:rPr>
      </w:pPr>
    </w:p>
    <w:p w:rsidR="00E87673" w:rsidRDefault="00E87673" w:rsidP="00F52463">
      <w:pPr>
        <w:pStyle w:val="a4"/>
        <w:rPr>
          <w:rFonts w:ascii="Times New Roman" w:hAnsi="Times New Roman" w:cs="Times New Roman"/>
          <w:color w:val="000080"/>
          <w:sz w:val="32"/>
          <w:szCs w:val="32"/>
        </w:rPr>
      </w:pPr>
    </w:p>
    <w:p w:rsidR="00E87673" w:rsidRDefault="00E87673" w:rsidP="00F52463">
      <w:pPr>
        <w:pStyle w:val="a4"/>
        <w:rPr>
          <w:rFonts w:ascii="Times New Roman" w:hAnsi="Times New Roman" w:cs="Times New Roman"/>
          <w:color w:val="000080"/>
          <w:sz w:val="32"/>
          <w:szCs w:val="32"/>
        </w:rPr>
      </w:pPr>
    </w:p>
    <w:p w:rsidR="00E87673" w:rsidRDefault="00E87673" w:rsidP="00F52463">
      <w:pPr>
        <w:pStyle w:val="a4"/>
        <w:rPr>
          <w:rFonts w:ascii="Times New Roman" w:hAnsi="Times New Roman" w:cs="Times New Roman"/>
          <w:color w:val="000080"/>
          <w:sz w:val="32"/>
          <w:szCs w:val="32"/>
        </w:rPr>
      </w:pPr>
    </w:p>
    <w:p w:rsidR="00E87673" w:rsidRDefault="00E87673" w:rsidP="00F52463">
      <w:pPr>
        <w:pStyle w:val="a4"/>
        <w:rPr>
          <w:rFonts w:ascii="Times New Roman" w:hAnsi="Times New Roman" w:cs="Times New Roman"/>
          <w:color w:val="000080"/>
          <w:sz w:val="32"/>
          <w:szCs w:val="32"/>
        </w:rPr>
      </w:pPr>
    </w:p>
    <w:p w:rsidR="00E87673" w:rsidRDefault="00E87673" w:rsidP="00F52463">
      <w:pPr>
        <w:pStyle w:val="a4"/>
        <w:rPr>
          <w:rFonts w:ascii="Times New Roman" w:hAnsi="Times New Roman" w:cs="Times New Roman"/>
          <w:color w:val="000080"/>
          <w:sz w:val="32"/>
          <w:szCs w:val="32"/>
        </w:rPr>
      </w:pPr>
    </w:p>
    <w:p w:rsidR="00E87673" w:rsidRDefault="00E87673" w:rsidP="00F52463">
      <w:pPr>
        <w:pStyle w:val="a4"/>
        <w:rPr>
          <w:rFonts w:ascii="Times New Roman" w:hAnsi="Times New Roman" w:cs="Times New Roman"/>
          <w:color w:val="000080"/>
          <w:sz w:val="32"/>
          <w:szCs w:val="32"/>
        </w:rPr>
      </w:pPr>
    </w:p>
    <w:p w:rsidR="00E87673" w:rsidRDefault="00E87673" w:rsidP="00F52463">
      <w:pPr>
        <w:pStyle w:val="a4"/>
        <w:rPr>
          <w:rFonts w:ascii="Times New Roman" w:hAnsi="Times New Roman" w:cs="Times New Roman"/>
          <w:color w:val="000080"/>
          <w:sz w:val="32"/>
          <w:szCs w:val="32"/>
        </w:rPr>
      </w:pPr>
    </w:p>
    <w:p w:rsidR="00E87673" w:rsidRDefault="00E87673" w:rsidP="00F52463">
      <w:pPr>
        <w:pStyle w:val="a4"/>
        <w:rPr>
          <w:rFonts w:ascii="Times New Roman" w:hAnsi="Times New Roman" w:cs="Times New Roman"/>
          <w:color w:val="000080"/>
          <w:sz w:val="32"/>
          <w:szCs w:val="32"/>
        </w:rPr>
      </w:pPr>
    </w:p>
    <w:p w:rsidR="00E87673" w:rsidRDefault="00E87673" w:rsidP="00F52463">
      <w:pPr>
        <w:pStyle w:val="a4"/>
        <w:rPr>
          <w:rFonts w:ascii="Times New Roman" w:hAnsi="Times New Roman" w:cs="Times New Roman"/>
          <w:color w:val="000080"/>
          <w:sz w:val="32"/>
          <w:szCs w:val="32"/>
        </w:rPr>
      </w:pPr>
    </w:p>
    <w:p w:rsidR="00E87673" w:rsidRDefault="00E87673" w:rsidP="00F52463">
      <w:pPr>
        <w:pStyle w:val="a4"/>
        <w:rPr>
          <w:rFonts w:ascii="Times New Roman" w:hAnsi="Times New Roman" w:cs="Times New Roman"/>
          <w:color w:val="000080"/>
          <w:sz w:val="32"/>
          <w:szCs w:val="32"/>
        </w:rPr>
      </w:pPr>
    </w:p>
    <w:p w:rsidR="00E87673" w:rsidRDefault="00E87673" w:rsidP="00F52463">
      <w:pPr>
        <w:pStyle w:val="a4"/>
        <w:rPr>
          <w:rFonts w:ascii="Times New Roman" w:hAnsi="Times New Roman" w:cs="Times New Roman"/>
          <w:color w:val="000080"/>
          <w:sz w:val="32"/>
          <w:szCs w:val="32"/>
        </w:rPr>
      </w:pPr>
    </w:p>
    <w:p w:rsidR="00E87673" w:rsidRDefault="00E87673" w:rsidP="00F52463">
      <w:pPr>
        <w:pStyle w:val="a4"/>
        <w:rPr>
          <w:rFonts w:ascii="Times New Roman" w:hAnsi="Times New Roman" w:cs="Times New Roman"/>
          <w:color w:val="000080"/>
          <w:sz w:val="32"/>
          <w:szCs w:val="32"/>
        </w:rPr>
      </w:pPr>
    </w:p>
    <w:p w:rsidR="00E87673" w:rsidRDefault="00E87673" w:rsidP="00F52463">
      <w:pPr>
        <w:pStyle w:val="a4"/>
        <w:rPr>
          <w:rFonts w:ascii="Times New Roman" w:hAnsi="Times New Roman" w:cs="Times New Roman"/>
          <w:color w:val="000080"/>
          <w:sz w:val="32"/>
          <w:szCs w:val="32"/>
        </w:rPr>
      </w:pPr>
    </w:p>
    <w:p w:rsidR="00E87673" w:rsidRDefault="00E87673" w:rsidP="00F52463">
      <w:pPr>
        <w:pStyle w:val="a4"/>
        <w:rPr>
          <w:rFonts w:ascii="Times New Roman" w:hAnsi="Times New Roman" w:cs="Times New Roman"/>
          <w:color w:val="000080"/>
          <w:sz w:val="32"/>
          <w:szCs w:val="32"/>
        </w:rPr>
      </w:pPr>
    </w:p>
    <w:p w:rsidR="00E87673" w:rsidRDefault="00E87673" w:rsidP="00F52463">
      <w:pPr>
        <w:pStyle w:val="a4"/>
        <w:rPr>
          <w:rFonts w:ascii="Times New Roman" w:hAnsi="Times New Roman" w:cs="Times New Roman"/>
          <w:color w:val="000080"/>
          <w:sz w:val="32"/>
          <w:szCs w:val="32"/>
        </w:rPr>
      </w:pPr>
    </w:p>
    <w:p w:rsidR="00C25542" w:rsidRDefault="00C25542" w:rsidP="00F52463">
      <w:pPr>
        <w:pStyle w:val="a4"/>
        <w:rPr>
          <w:rFonts w:ascii="Times New Roman" w:hAnsi="Times New Roman" w:cs="Times New Roman"/>
          <w:color w:val="000080"/>
          <w:sz w:val="32"/>
          <w:szCs w:val="32"/>
        </w:rPr>
      </w:pPr>
    </w:p>
    <w:p w:rsidR="00C25542" w:rsidRDefault="00C25542" w:rsidP="00F52463">
      <w:pPr>
        <w:pStyle w:val="a4"/>
        <w:rPr>
          <w:rFonts w:ascii="Times New Roman" w:hAnsi="Times New Roman" w:cs="Times New Roman"/>
          <w:color w:val="000080"/>
          <w:sz w:val="32"/>
          <w:szCs w:val="32"/>
        </w:rPr>
      </w:pPr>
    </w:p>
    <w:p w:rsidR="00E87673" w:rsidRDefault="00E87673" w:rsidP="00F52463">
      <w:pPr>
        <w:pStyle w:val="a4"/>
        <w:rPr>
          <w:rFonts w:ascii="Times New Roman" w:hAnsi="Times New Roman" w:cs="Times New Roman"/>
          <w:color w:val="000080"/>
          <w:sz w:val="32"/>
          <w:szCs w:val="32"/>
        </w:rPr>
      </w:pPr>
    </w:p>
    <w:p w:rsidR="00CB53FB" w:rsidRDefault="0081352B" w:rsidP="00F52463">
      <w:pPr>
        <w:pStyle w:val="a4"/>
        <w:rPr>
          <w:rFonts w:ascii="Times New Roman" w:hAnsi="Times New Roman" w:cs="Times New Roman"/>
          <w:b/>
          <w:sz w:val="32"/>
          <w:szCs w:val="32"/>
        </w:rPr>
      </w:pPr>
      <w:r w:rsidRPr="0081352B">
        <w:rPr>
          <w:rFonts w:ascii="Times New Roman" w:hAnsi="Times New Roman" w:cs="Times New Roman"/>
          <w:b/>
          <w:sz w:val="32"/>
          <w:szCs w:val="32"/>
        </w:rPr>
        <w:lastRenderedPageBreak/>
        <w:t xml:space="preserve"> 3 год обучения</w:t>
      </w:r>
      <w:r>
        <w:rPr>
          <w:rFonts w:ascii="Times New Roman" w:hAnsi="Times New Roman" w:cs="Times New Roman"/>
          <w:b/>
          <w:sz w:val="32"/>
          <w:szCs w:val="32"/>
        </w:rPr>
        <w:t xml:space="preserve"> (7 класс)</w:t>
      </w:r>
    </w:p>
    <w:p w:rsidR="0081352B" w:rsidRDefault="0081352B" w:rsidP="00F52463">
      <w:pPr>
        <w:pStyle w:val="a4"/>
        <w:rPr>
          <w:rFonts w:ascii="Times New Roman" w:hAnsi="Times New Roman" w:cs="Times New Roman"/>
          <w:b/>
          <w:sz w:val="32"/>
          <w:szCs w:val="32"/>
        </w:rPr>
      </w:pPr>
    </w:p>
    <w:p w:rsidR="0081352B" w:rsidRDefault="0081352B" w:rsidP="00F52463">
      <w:pPr>
        <w:pStyle w:val="a4"/>
        <w:rPr>
          <w:rFonts w:ascii="Times New Roman" w:hAnsi="Times New Roman" w:cs="Times New Roman"/>
          <w:b/>
          <w:sz w:val="32"/>
          <w:szCs w:val="32"/>
        </w:rPr>
      </w:pPr>
    </w:p>
    <w:p w:rsidR="0081352B" w:rsidRPr="00575FBA" w:rsidRDefault="0081352B" w:rsidP="003B31C4">
      <w:pPr>
        <w:pStyle w:val="a7"/>
        <w:numPr>
          <w:ilvl w:val="0"/>
          <w:numId w:val="9"/>
        </w:numPr>
        <w:tabs>
          <w:tab w:val="left" w:pos="3240"/>
        </w:tabs>
        <w:jc w:val="center"/>
        <w:rPr>
          <w:rFonts w:ascii="Times New Roman" w:eastAsia="Times New Roman" w:hAnsi="Times New Roman" w:cs="Times New Roman"/>
          <w:b/>
          <w:bCs/>
          <w:sz w:val="24"/>
          <w:szCs w:val="24"/>
          <w:lang w:eastAsia="en-US"/>
        </w:rPr>
      </w:pPr>
      <w:r w:rsidRPr="00575FBA">
        <w:rPr>
          <w:rFonts w:ascii="Times New Roman" w:eastAsia="Times New Roman" w:hAnsi="Times New Roman" w:cs="Times New Roman"/>
          <w:b/>
          <w:bCs/>
          <w:sz w:val="24"/>
          <w:szCs w:val="24"/>
          <w:lang w:eastAsia="en-US"/>
        </w:rPr>
        <w:t>Пояснительная записка</w:t>
      </w:r>
    </w:p>
    <w:p w:rsidR="0081352B" w:rsidRPr="0081352B" w:rsidRDefault="0081352B" w:rsidP="0081352B">
      <w:pPr>
        <w:widowControl w:val="0"/>
        <w:autoSpaceDE w:val="0"/>
        <w:autoSpaceDN w:val="0"/>
        <w:adjustRightInd w:val="0"/>
        <w:spacing w:after="0"/>
        <w:ind w:firstLine="708"/>
        <w:jc w:val="both"/>
        <w:rPr>
          <w:rFonts w:ascii="Times New Roman" w:eastAsia="Times New Roman" w:hAnsi="Times New Roman" w:cs="Times New Roman"/>
          <w:bCs/>
          <w:sz w:val="24"/>
          <w:szCs w:val="24"/>
          <w:lang w:eastAsia="en-US"/>
        </w:rPr>
      </w:pPr>
      <w:proofErr w:type="gramStart"/>
      <w:r w:rsidRPr="0081352B">
        <w:rPr>
          <w:rFonts w:ascii="Times New Roman" w:eastAsia="Times New Roman" w:hAnsi="Times New Roman" w:cs="Times New Roman"/>
          <w:sz w:val="24"/>
          <w:szCs w:val="24"/>
          <w:lang w:eastAsia="en-US"/>
        </w:rPr>
        <w:t>Программа курса внеурочной деятельности «Мир удивительных животных»</w:t>
      </w:r>
      <w:r w:rsidRPr="0081352B">
        <w:rPr>
          <w:rFonts w:ascii="Times New Roman" w:eastAsia="Times New Roman" w:hAnsi="Times New Roman" w:cs="Times New Roman"/>
          <w:color w:val="FF0000"/>
          <w:sz w:val="24"/>
          <w:szCs w:val="24"/>
          <w:lang w:eastAsia="en-US"/>
        </w:rPr>
        <w:t xml:space="preserve">  </w:t>
      </w:r>
      <w:r w:rsidRPr="0081352B">
        <w:rPr>
          <w:rFonts w:ascii="Times New Roman" w:eastAsia="Times New Roman" w:hAnsi="Times New Roman" w:cs="Times New Roman"/>
          <w:sz w:val="24"/>
          <w:szCs w:val="24"/>
          <w:lang w:eastAsia="en-US"/>
        </w:rPr>
        <w:t xml:space="preserve">разработана на основе Закона РФ «Об образовании РФ», Федеральной программы развития образования, в рамках Президентской программы «Дети России», федеральной целевой, региональной, муниципальной и школьной программ «Одарённые дети» национальной образовательной стратегии «Наша новая школа» «Система поддержки талантливых детей» и способствует их успешной реализации, Устава </w:t>
      </w:r>
      <w:r>
        <w:rPr>
          <w:rFonts w:ascii="Times New Roman" w:eastAsia="Times New Roman" w:hAnsi="Times New Roman" w:cs="Times New Roman"/>
          <w:sz w:val="24"/>
          <w:szCs w:val="24"/>
          <w:lang w:eastAsia="en-US"/>
        </w:rPr>
        <w:t>школы</w:t>
      </w:r>
      <w:r w:rsidRPr="0081352B">
        <w:rPr>
          <w:rFonts w:ascii="Times New Roman" w:eastAsia="Times New Roman" w:hAnsi="Times New Roman" w:cs="Times New Roman"/>
          <w:sz w:val="24"/>
          <w:szCs w:val="24"/>
          <w:lang w:eastAsia="en-US"/>
        </w:rPr>
        <w:t>.</w:t>
      </w:r>
      <w:proofErr w:type="gramEnd"/>
    </w:p>
    <w:p w:rsidR="0081352B" w:rsidRPr="0081352B" w:rsidRDefault="0081352B" w:rsidP="0081352B">
      <w:pPr>
        <w:widowControl w:val="0"/>
        <w:autoSpaceDE w:val="0"/>
        <w:autoSpaceDN w:val="0"/>
        <w:adjustRightInd w:val="0"/>
        <w:spacing w:after="0"/>
        <w:jc w:val="both"/>
        <w:rPr>
          <w:rFonts w:ascii="Times New Roman" w:eastAsia="Times New Roman" w:hAnsi="Times New Roman" w:cs="Times New Roman"/>
          <w:bCs/>
          <w:sz w:val="24"/>
          <w:szCs w:val="24"/>
          <w:lang w:eastAsia="en-US"/>
        </w:rPr>
      </w:pPr>
    </w:p>
    <w:p w:rsidR="0081352B" w:rsidRPr="0081352B" w:rsidRDefault="0081352B" w:rsidP="0081352B">
      <w:pPr>
        <w:spacing w:after="0"/>
        <w:jc w:val="right"/>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 xml:space="preserve">        Курс составлен на основе   Программы элективных курсов. Биология. 6-9 классы. </w:t>
      </w:r>
      <w:proofErr w:type="spellStart"/>
      <w:r w:rsidRPr="0081352B">
        <w:rPr>
          <w:rFonts w:ascii="Times New Roman" w:eastAsia="Times New Roman" w:hAnsi="Times New Roman" w:cs="Times New Roman"/>
          <w:sz w:val="24"/>
          <w:szCs w:val="24"/>
          <w:lang w:eastAsia="en-US"/>
        </w:rPr>
        <w:t>Предпрофильное</w:t>
      </w:r>
      <w:proofErr w:type="spellEnd"/>
      <w:r w:rsidRPr="0081352B">
        <w:rPr>
          <w:rFonts w:ascii="Times New Roman" w:eastAsia="Times New Roman" w:hAnsi="Times New Roman" w:cs="Times New Roman"/>
          <w:sz w:val="24"/>
          <w:szCs w:val="24"/>
          <w:lang w:eastAsia="en-US"/>
        </w:rPr>
        <w:t xml:space="preserve"> обучение. Сборник 1/авт.-сост. В.И. </w:t>
      </w:r>
      <w:proofErr w:type="spellStart"/>
      <w:r w:rsidRPr="0081352B">
        <w:rPr>
          <w:rFonts w:ascii="Times New Roman" w:eastAsia="Times New Roman" w:hAnsi="Times New Roman" w:cs="Times New Roman"/>
          <w:sz w:val="24"/>
          <w:szCs w:val="24"/>
          <w:lang w:eastAsia="en-US"/>
        </w:rPr>
        <w:t>Сивоглазов</w:t>
      </w:r>
      <w:proofErr w:type="spellEnd"/>
      <w:r w:rsidRPr="0081352B">
        <w:rPr>
          <w:rFonts w:ascii="Times New Roman" w:eastAsia="Times New Roman" w:hAnsi="Times New Roman" w:cs="Times New Roman"/>
          <w:sz w:val="24"/>
          <w:szCs w:val="24"/>
          <w:lang w:eastAsia="en-US"/>
        </w:rPr>
        <w:t xml:space="preserve">, И.Б. </w:t>
      </w:r>
      <w:proofErr w:type="spellStart"/>
      <w:r w:rsidRPr="0081352B">
        <w:rPr>
          <w:rFonts w:ascii="Times New Roman" w:eastAsia="Times New Roman" w:hAnsi="Times New Roman" w:cs="Times New Roman"/>
          <w:sz w:val="24"/>
          <w:szCs w:val="24"/>
          <w:lang w:eastAsia="en-US"/>
        </w:rPr>
        <w:t>Морзунова</w:t>
      </w:r>
      <w:proofErr w:type="spellEnd"/>
      <w:r w:rsidRPr="0081352B">
        <w:rPr>
          <w:rFonts w:ascii="Times New Roman" w:eastAsia="Times New Roman" w:hAnsi="Times New Roman" w:cs="Times New Roman"/>
          <w:sz w:val="24"/>
          <w:szCs w:val="24"/>
          <w:lang w:eastAsia="en-US"/>
        </w:rPr>
        <w:t xml:space="preserve">. – М.: Дрофа, 2007. – 176с. </w:t>
      </w:r>
    </w:p>
    <w:p w:rsidR="0081352B" w:rsidRPr="0081352B" w:rsidRDefault="0081352B" w:rsidP="0081352B">
      <w:pPr>
        <w:spacing w:after="0"/>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 xml:space="preserve">       Программа предусматривает развитие спектра образовательных услуг, удовлетворяющих потребности и интересы детей, обеспечивает научное, методическое и информационное сопровождение работы учителя со способными и одарёнными детьми. </w:t>
      </w:r>
    </w:p>
    <w:p w:rsidR="0081352B" w:rsidRPr="0081352B" w:rsidRDefault="0081352B" w:rsidP="0081352B">
      <w:pPr>
        <w:spacing w:after="0"/>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 xml:space="preserve">      Программа включает: пояснительную записку; учебный план, основное содержание курса, тематическое планирование  с примерным распределением учебных часов по разделам курса и рекомендуемой последовательностью изучения тематических блоков; требования к уровню подготовки учащихся, ожидаемые результаты факультативного курса, формы контроля уровня достижений учащихся и критерии оценки, список литературы.</w:t>
      </w:r>
    </w:p>
    <w:p w:rsidR="0081352B" w:rsidRPr="0081352B" w:rsidRDefault="0081352B" w:rsidP="0081352B">
      <w:pPr>
        <w:spacing w:after="0"/>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Курс «Мир удивительных животных» включает использование разнообразного демонстрационного материала.</w:t>
      </w:r>
    </w:p>
    <w:p w:rsidR="0081352B" w:rsidRPr="0081352B" w:rsidRDefault="0081352B" w:rsidP="0081352B">
      <w:pPr>
        <w:spacing w:after="0"/>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Программа факультативных занятий, предполагает и самостоятельную работу учащихся с дополнительной литературой.</w:t>
      </w:r>
    </w:p>
    <w:p w:rsidR="0081352B" w:rsidRPr="0081352B" w:rsidRDefault="0081352B" w:rsidP="0081352B">
      <w:pPr>
        <w:spacing w:after="0"/>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Занятия рассчитаны на 34 часа для учащихся 7 класса основной школы.</w:t>
      </w:r>
    </w:p>
    <w:p w:rsidR="0081352B" w:rsidRPr="0081352B" w:rsidRDefault="0081352B" w:rsidP="0081352B">
      <w:pPr>
        <w:spacing w:after="0"/>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Срок проведения занятий с сентября по май.</w:t>
      </w:r>
    </w:p>
    <w:p w:rsidR="0081352B" w:rsidRPr="0081352B" w:rsidRDefault="0081352B" w:rsidP="0081352B">
      <w:pPr>
        <w:spacing w:after="0"/>
        <w:jc w:val="both"/>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sz w:val="24"/>
          <w:szCs w:val="24"/>
          <w:lang w:eastAsia="en-US"/>
        </w:rPr>
        <w:t>Занятия проводятся один раз в неделю по 1 часу.</w:t>
      </w:r>
    </w:p>
    <w:p w:rsidR="0081352B" w:rsidRPr="0081352B" w:rsidRDefault="0081352B" w:rsidP="0081352B">
      <w:pPr>
        <w:tabs>
          <w:tab w:val="left" w:pos="3240"/>
        </w:tabs>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b/>
          <w:bCs/>
          <w:sz w:val="24"/>
          <w:szCs w:val="24"/>
          <w:lang w:eastAsia="en-US"/>
        </w:rPr>
        <w:t xml:space="preserve">Цель курса – </w:t>
      </w:r>
      <w:r w:rsidRPr="0081352B">
        <w:rPr>
          <w:rFonts w:ascii="Times New Roman" w:eastAsia="Times New Roman" w:hAnsi="Times New Roman" w:cs="Times New Roman"/>
          <w:sz w:val="24"/>
          <w:szCs w:val="24"/>
          <w:lang w:eastAsia="en-US"/>
        </w:rPr>
        <w:t>формирование у учащихся интереса к изучению животных, так как много интересной информации о животных остается за страницами учебника. Логика изучения животных основана на схеме: среда обитания, особенности строения, уникальные особенности строения, уникальные особенности поведения, значение в жизни человека (животные – символы).  В процессе реализации программы курса предполагается активная поисковая деятельность учащихся при работе с различными источниками информации (фильмы, экскурсии, книги, рассказы ученых и т.д.).</w:t>
      </w:r>
    </w:p>
    <w:p w:rsidR="0081352B" w:rsidRPr="0081352B" w:rsidRDefault="0081352B" w:rsidP="0081352B">
      <w:p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b/>
          <w:bCs/>
          <w:sz w:val="24"/>
          <w:szCs w:val="24"/>
          <w:lang w:eastAsia="en-US"/>
        </w:rPr>
        <w:t>Задачи</w:t>
      </w:r>
      <w:r w:rsidRPr="0081352B">
        <w:rPr>
          <w:rFonts w:ascii="Times New Roman" w:eastAsia="Times New Roman" w:hAnsi="Times New Roman" w:cs="Times New Roman"/>
          <w:sz w:val="24"/>
          <w:szCs w:val="24"/>
          <w:lang w:eastAsia="en-US"/>
        </w:rPr>
        <w:t>:</w:t>
      </w:r>
    </w:p>
    <w:p w:rsidR="0081352B" w:rsidRPr="0081352B" w:rsidRDefault="0081352B" w:rsidP="0081352B">
      <w:p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 xml:space="preserve">- сформировать у учащихся систему представлений о мире </w:t>
      </w:r>
      <w:proofErr w:type="gramStart"/>
      <w:r w:rsidRPr="0081352B">
        <w:rPr>
          <w:rFonts w:ascii="Times New Roman" w:eastAsia="Times New Roman" w:hAnsi="Times New Roman" w:cs="Times New Roman"/>
          <w:sz w:val="24"/>
          <w:szCs w:val="24"/>
          <w:lang w:eastAsia="en-US"/>
        </w:rPr>
        <w:t>животных</w:t>
      </w:r>
      <w:proofErr w:type="gramEnd"/>
      <w:r w:rsidRPr="0081352B">
        <w:rPr>
          <w:rFonts w:ascii="Times New Roman" w:eastAsia="Times New Roman" w:hAnsi="Times New Roman" w:cs="Times New Roman"/>
          <w:sz w:val="24"/>
          <w:szCs w:val="24"/>
          <w:lang w:eastAsia="en-US"/>
        </w:rPr>
        <w:t xml:space="preserve"> как родной страны, так и планеты в целом;</w:t>
      </w:r>
    </w:p>
    <w:p w:rsidR="0081352B" w:rsidRPr="0081352B" w:rsidRDefault="0081352B" w:rsidP="0081352B">
      <w:p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 развить познавательный интерес и любовь к животным;</w:t>
      </w:r>
    </w:p>
    <w:p w:rsidR="0081352B" w:rsidRPr="0081352B" w:rsidRDefault="0081352B" w:rsidP="0081352B">
      <w:p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lastRenderedPageBreak/>
        <w:t>- сформировать систему представлений об экологически грамотном взаимодействии между человеком и животными, о мерах по сохранению животного мира.</w:t>
      </w:r>
    </w:p>
    <w:p w:rsidR="0081352B" w:rsidRPr="0081352B" w:rsidRDefault="0081352B" w:rsidP="0081352B">
      <w:pPr>
        <w:tabs>
          <w:tab w:val="left" w:pos="3240"/>
        </w:tabs>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Успешность освоения курса изучается в процессе педагогического наблюдения за поисковой деятельностью учащихся, работой с информацией, ее интерпретацией и представлением. Актуальность поисковой деятельности может быть усилена предложением подготовить викторины, конкурсы, вопросы для олимпиад, биологические задачи на основании собранной информации. Эти творческие работы будут свидетельствовать о результативности освоения программы курса.</w:t>
      </w:r>
    </w:p>
    <w:p w:rsidR="0081352B" w:rsidRPr="0081352B" w:rsidRDefault="0081352B" w:rsidP="0081352B">
      <w:pPr>
        <w:jc w:val="both"/>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 xml:space="preserve">Курс способствует: </w:t>
      </w:r>
    </w:p>
    <w:p w:rsidR="0081352B" w:rsidRPr="0081352B" w:rsidRDefault="0081352B" w:rsidP="0081352B">
      <w:p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-развитию познавательных навыков учащихся, умений, самостоятельно конструировать знания и ориентироваться в информационном пространстве;</w:t>
      </w:r>
    </w:p>
    <w:p w:rsidR="0081352B" w:rsidRPr="0081352B" w:rsidRDefault="0081352B" w:rsidP="0081352B">
      <w:p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 xml:space="preserve">-развитию форм творческой, исследовательской активности учащихся; </w:t>
      </w:r>
    </w:p>
    <w:p w:rsidR="0081352B" w:rsidRPr="0081352B" w:rsidRDefault="0081352B" w:rsidP="0081352B">
      <w:p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-созданию творческой среды для проявления и реализации способностей каждого ребенка, стимулированию и выявлению достижений одаренных школьников.</w:t>
      </w:r>
    </w:p>
    <w:p w:rsidR="0081352B" w:rsidRPr="0081352B" w:rsidRDefault="0081352B" w:rsidP="0081352B">
      <w:pPr>
        <w:shd w:val="clear" w:color="auto" w:fill="FFFFFF"/>
        <w:jc w:val="center"/>
        <w:rPr>
          <w:rFonts w:ascii="Times New Roman" w:eastAsia="Times New Roman" w:hAnsi="Times New Roman" w:cs="Times New Roman"/>
          <w:b/>
          <w:bCs/>
          <w:spacing w:val="-2"/>
          <w:sz w:val="24"/>
          <w:szCs w:val="24"/>
          <w:lang w:eastAsia="en-US"/>
        </w:rPr>
      </w:pPr>
      <w:r w:rsidRPr="0081352B">
        <w:rPr>
          <w:rFonts w:ascii="Times New Roman" w:eastAsia="Times New Roman" w:hAnsi="Times New Roman" w:cs="Times New Roman"/>
          <w:b/>
          <w:bCs/>
          <w:spacing w:val="-2"/>
          <w:sz w:val="24"/>
          <w:szCs w:val="24"/>
          <w:lang w:eastAsia="en-US"/>
        </w:rPr>
        <w:t>Рекомендуемые формы и методы проведения занятий</w:t>
      </w:r>
    </w:p>
    <w:p w:rsidR="0081352B" w:rsidRPr="0081352B" w:rsidRDefault="0081352B" w:rsidP="0081352B">
      <w:pPr>
        <w:shd w:val="clear" w:color="auto" w:fill="FFFFFF"/>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pacing w:val="-2"/>
          <w:sz w:val="24"/>
          <w:szCs w:val="24"/>
          <w:lang w:eastAsia="en-US"/>
        </w:rPr>
        <w:t xml:space="preserve">Факультативные занятия предполагают, наряду с теоретическими уроками, широкое использование экскурсий, наблюдений, практических работ по определению животных и следов их обитания, а также проведение природоохранных </w:t>
      </w:r>
      <w:r w:rsidRPr="0081352B">
        <w:rPr>
          <w:rFonts w:ascii="Times New Roman" w:eastAsia="Times New Roman" w:hAnsi="Times New Roman" w:cs="Times New Roman"/>
          <w:sz w:val="24"/>
          <w:szCs w:val="24"/>
          <w:lang w:eastAsia="en-US"/>
        </w:rPr>
        <w:t>мероприятий.</w:t>
      </w:r>
    </w:p>
    <w:p w:rsidR="0081352B" w:rsidRPr="0081352B" w:rsidRDefault="0081352B" w:rsidP="0081352B">
      <w:pPr>
        <w:jc w:val="both"/>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Главными целями факультативного курса являются:</w:t>
      </w:r>
    </w:p>
    <w:p w:rsidR="0081352B" w:rsidRPr="0081352B" w:rsidRDefault="0081352B" w:rsidP="003B31C4">
      <w:pPr>
        <w:numPr>
          <w:ilvl w:val="0"/>
          <w:numId w:val="7"/>
        </w:num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Воспитание гражданственности,  развитие мировоззренческих научных  убеждений учащихся на основе осмысления ими этических норм и правил отношения к природе, человеку более широкому практическому применению биологических знаний как научной основы отдельных отраслей современного производства, рационального природопользования.</w:t>
      </w:r>
    </w:p>
    <w:p w:rsidR="0081352B" w:rsidRPr="0081352B" w:rsidRDefault="0081352B" w:rsidP="003B31C4">
      <w:pPr>
        <w:numPr>
          <w:ilvl w:val="0"/>
          <w:numId w:val="7"/>
        </w:num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 xml:space="preserve">Овладение умениями и навыками самостоятельного поиска, систематизации и комплексного анализа биологической  информации; </w:t>
      </w:r>
    </w:p>
    <w:p w:rsidR="0081352B" w:rsidRPr="0081352B" w:rsidRDefault="0081352B" w:rsidP="003B31C4">
      <w:pPr>
        <w:numPr>
          <w:ilvl w:val="0"/>
          <w:numId w:val="7"/>
        </w:num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Формирование экологического  мышления – способности рассматривать события и явления с точки зрения их целостной картины взаимосвязи человека и природы, сопоставлять различные версии и оценки последствий взаимодействия природы и общества, определять собственное, отношение к проблемам прошлого и современности; проявлять личное отношение к сохранению окружающей среды</w:t>
      </w:r>
    </w:p>
    <w:p w:rsidR="0081352B" w:rsidRPr="0081352B" w:rsidRDefault="0081352B" w:rsidP="003B31C4">
      <w:pPr>
        <w:numPr>
          <w:ilvl w:val="0"/>
          <w:numId w:val="7"/>
        </w:num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Воспитание  у   учащихся  активной жизненной позиции любви к родному краю, к своей земле, к родному дому;</w:t>
      </w:r>
    </w:p>
    <w:p w:rsidR="0081352B" w:rsidRPr="0081352B" w:rsidRDefault="0081352B" w:rsidP="0081352B">
      <w:pPr>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Ожидаемые результаты</w:t>
      </w:r>
    </w:p>
    <w:p w:rsidR="0081352B" w:rsidRPr="0081352B" w:rsidRDefault="0081352B" w:rsidP="0081352B">
      <w:pPr>
        <w:tabs>
          <w:tab w:val="left" w:pos="3240"/>
        </w:tabs>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b/>
          <w:bCs/>
          <w:sz w:val="24"/>
          <w:szCs w:val="24"/>
          <w:lang w:eastAsia="en-US"/>
        </w:rPr>
        <w:t xml:space="preserve">         </w:t>
      </w:r>
      <w:r w:rsidRPr="0081352B">
        <w:rPr>
          <w:rFonts w:ascii="Times New Roman" w:eastAsia="Times New Roman" w:hAnsi="Times New Roman" w:cs="Times New Roman"/>
          <w:sz w:val="24"/>
          <w:szCs w:val="24"/>
          <w:lang w:eastAsia="en-US"/>
        </w:rPr>
        <w:t xml:space="preserve">Результаты изучения факультативного курса направлены на реализацию </w:t>
      </w:r>
      <w:proofErr w:type="spellStart"/>
      <w:r w:rsidRPr="0081352B">
        <w:rPr>
          <w:rFonts w:ascii="Times New Roman" w:eastAsia="Times New Roman" w:hAnsi="Times New Roman" w:cs="Times New Roman"/>
          <w:sz w:val="24"/>
          <w:szCs w:val="24"/>
          <w:lang w:eastAsia="en-US"/>
        </w:rPr>
        <w:t>деятельностного</w:t>
      </w:r>
      <w:proofErr w:type="spellEnd"/>
      <w:r w:rsidRPr="0081352B">
        <w:rPr>
          <w:rFonts w:ascii="Times New Roman" w:eastAsia="Times New Roman" w:hAnsi="Times New Roman" w:cs="Times New Roman"/>
          <w:sz w:val="24"/>
          <w:szCs w:val="24"/>
          <w:lang w:eastAsia="en-US"/>
        </w:rPr>
        <w:t xml:space="preserve"> и личностно - ориентированного подходов; овладение учащимися знаниями и умениями, значимыми для их социализации, мировоззренческого и духовного </w:t>
      </w:r>
      <w:r w:rsidRPr="0081352B">
        <w:rPr>
          <w:rFonts w:ascii="Times New Roman" w:eastAsia="Times New Roman" w:hAnsi="Times New Roman" w:cs="Times New Roman"/>
          <w:sz w:val="24"/>
          <w:szCs w:val="24"/>
          <w:lang w:eastAsia="en-US"/>
        </w:rPr>
        <w:lastRenderedPageBreak/>
        <w:t>развития, позволяющими ориентироваться в окружающем мире, быть востребованными в повседневной жизни.</w:t>
      </w:r>
    </w:p>
    <w:p w:rsidR="0081352B" w:rsidRPr="0081352B" w:rsidRDefault="0081352B" w:rsidP="0081352B">
      <w:pPr>
        <w:spacing w:after="0"/>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i/>
          <w:iCs/>
          <w:sz w:val="24"/>
          <w:szCs w:val="24"/>
          <w:lang w:eastAsia="en-US"/>
        </w:rPr>
        <w:t>Учащиеся овладеют следующими способами деятельности:</w:t>
      </w:r>
    </w:p>
    <w:p w:rsidR="0081352B" w:rsidRPr="0081352B" w:rsidRDefault="0081352B" w:rsidP="003B31C4">
      <w:pPr>
        <w:numPr>
          <w:ilvl w:val="0"/>
          <w:numId w:val="8"/>
        </w:numPr>
        <w:spacing w:after="0"/>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Работать с дополнительной литературой;</w:t>
      </w:r>
    </w:p>
    <w:p w:rsidR="0081352B" w:rsidRPr="0081352B" w:rsidRDefault="0081352B" w:rsidP="003B31C4">
      <w:pPr>
        <w:numPr>
          <w:ilvl w:val="0"/>
          <w:numId w:val="8"/>
        </w:numPr>
        <w:spacing w:after="0"/>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Самостоятельно готовить доклады и сообщения;</w:t>
      </w:r>
    </w:p>
    <w:p w:rsidR="0081352B" w:rsidRPr="0081352B" w:rsidRDefault="0081352B" w:rsidP="003B31C4">
      <w:pPr>
        <w:numPr>
          <w:ilvl w:val="0"/>
          <w:numId w:val="8"/>
        </w:numPr>
        <w:spacing w:after="0"/>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Работать с определителем животных;</w:t>
      </w:r>
    </w:p>
    <w:p w:rsidR="0081352B" w:rsidRPr="0081352B" w:rsidRDefault="0081352B" w:rsidP="003B31C4">
      <w:pPr>
        <w:numPr>
          <w:ilvl w:val="0"/>
          <w:numId w:val="8"/>
        </w:numPr>
        <w:spacing w:after="0"/>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Изготавливать гербарии;</w:t>
      </w:r>
    </w:p>
    <w:p w:rsidR="0081352B" w:rsidRPr="0081352B" w:rsidRDefault="0081352B" w:rsidP="003B31C4">
      <w:pPr>
        <w:numPr>
          <w:ilvl w:val="0"/>
          <w:numId w:val="8"/>
        </w:numPr>
        <w:spacing w:after="0"/>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Подводить итоги и делать выводы.</w:t>
      </w:r>
    </w:p>
    <w:p w:rsidR="0081352B" w:rsidRDefault="0081352B" w:rsidP="00F52463">
      <w:pPr>
        <w:pStyle w:val="a4"/>
        <w:rPr>
          <w:rFonts w:ascii="Times New Roman" w:hAnsi="Times New Roman" w:cs="Times New Roman"/>
          <w:b/>
          <w:sz w:val="32"/>
          <w:szCs w:val="32"/>
        </w:rPr>
      </w:pPr>
    </w:p>
    <w:p w:rsidR="0081352B" w:rsidRDefault="0081352B" w:rsidP="00F52463">
      <w:pPr>
        <w:pStyle w:val="a4"/>
        <w:rPr>
          <w:rFonts w:ascii="Times New Roman" w:hAnsi="Times New Roman" w:cs="Times New Roman"/>
          <w:b/>
          <w:sz w:val="32"/>
          <w:szCs w:val="32"/>
        </w:rPr>
      </w:pPr>
    </w:p>
    <w:p w:rsidR="0081352B" w:rsidRPr="0081352B" w:rsidRDefault="0081352B" w:rsidP="0081352B">
      <w:pPr>
        <w:tabs>
          <w:tab w:val="left" w:pos="3240"/>
        </w:tabs>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2.Содержание курса</w:t>
      </w:r>
    </w:p>
    <w:tbl>
      <w:tblPr>
        <w:tblW w:w="985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7"/>
        <w:gridCol w:w="3069"/>
        <w:gridCol w:w="841"/>
        <w:gridCol w:w="2625"/>
        <w:gridCol w:w="2700"/>
      </w:tblGrid>
      <w:tr w:rsidR="0081352B" w:rsidRPr="0081352B" w:rsidTr="0081352B">
        <w:trPr>
          <w:trHeight w:val="1089"/>
        </w:trPr>
        <w:tc>
          <w:tcPr>
            <w:tcW w:w="617"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 xml:space="preserve">№ </w:t>
            </w:r>
            <w:proofErr w:type="gramStart"/>
            <w:r w:rsidRPr="0081352B">
              <w:rPr>
                <w:rFonts w:ascii="Times New Roman" w:eastAsia="Times New Roman" w:hAnsi="Times New Roman" w:cs="Times New Roman"/>
                <w:b/>
                <w:bCs/>
                <w:sz w:val="24"/>
                <w:szCs w:val="24"/>
                <w:lang w:eastAsia="en-US"/>
              </w:rPr>
              <w:t>п</w:t>
            </w:r>
            <w:proofErr w:type="gramEnd"/>
            <w:r w:rsidRPr="0081352B">
              <w:rPr>
                <w:rFonts w:ascii="Times New Roman" w:eastAsia="Times New Roman" w:hAnsi="Times New Roman" w:cs="Times New Roman"/>
                <w:b/>
                <w:bCs/>
                <w:sz w:val="24"/>
                <w:szCs w:val="24"/>
                <w:lang w:eastAsia="en-US"/>
              </w:rPr>
              <w:t>/п</w:t>
            </w:r>
          </w:p>
        </w:tc>
        <w:tc>
          <w:tcPr>
            <w:tcW w:w="3069"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Название темы</w:t>
            </w:r>
          </w:p>
        </w:tc>
        <w:tc>
          <w:tcPr>
            <w:tcW w:w="841"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Кол-во часов</w:t>
            </w:r>
          </w:p>
        </w:tc>
        <w:tc>
          <w:tcPr>
            <w:tcW w:w="2625" w:type="dxa"/>
          </w:tcPr>
          <w:p w:rsidR="0081352B" w:rsidRPr="0081352B" w:rsidRDefault="0081352B" w:rsidP="0081352B">
            <w:pPr>
              <w:tabs>
                <w:tab w:val="left" w:pos="3240"/>
                <w:tab w:val="left" w:pos="3751"/>
                <w:tab w:val="center" w:pos="4677"/>
              </w:tabs>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Основное содержание темы, термины и понятия</w:t>
            </w:r>
          </w:p>
        </w:tc>
        <w:tc>
          <w:tcPr>
            <w:tcW w:w="2700" w:type="dxa"/>
          </w:tcPr>
          <w:p w:rsidR="0081352B" w:rsidRPr="0081352B" w:rsidRDefault="0081352B" w:rsidP="0081352B">
            <w:pPr>
              <w:tabs>
                <w:tab w:val="left" w:pos="3240"/>
                <w:tab w:val="left" w:pos="3751"/>
                <w:tab w:val="center" w:pos="4677"/>
              </w:tabs>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Творческая и исследовательская деятельность</w:t>
            </w:r>
          </w:p>
        </w:tc>
      </w:tr>
      <w:tr w:rsidR="0081352B" w:rsidRPr="0081352B" w:rsidTr="0081352B">
        <w:tc>
          <w:tcPr>
            <w:tcW w:w="617"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1.</w:t>
            </w:r>
          </w:p>
        </w:tc>
        <w:tc>
          <w:tcPr>
            <w:tcW w:w="3069"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Среды жизни и  их обитатели</w:t>
            </w:r>
          </w:p>
        </w:tc>
        <w:tc>
          <w:tcPr>
            <w:tcW w:w="841"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3</w:t>
            </w:r>
          </w:p>
        </w:tc>
        <w:tc>
          <w:tcPr>
            <w:tcW w:w="2625"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Почвенная, наземно-воздушная, водная, организменная.</w:t>
            </w:r>
          </w:p>
        </w:tc>
        <w:tc>
          <w:tcPr>
            <w:tcW w:w="2700"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 xml:space="preserve">Экскурсия «Среды жизни», </w:t>
            </w:r>
            <w:proofErr w:type="spellStart"/>
            <w:r w:rsidRPr="0081352B">
              <w:rPr>
                <w:rFonts w:ascii="Times New Roman" w:eastAsia="Times New Roman" w:hAnsi="Times New Roman" w:cs="Times New Roman"/>
                <w:bCs/>
                <w:sz w:val="24"/>
                <w:szCs w:val="24"/>
                <w:lang w:eastAsia="en-US"/>
              </w:rPr>
              <w:t>животных?</w:t>
            </w:r>
            <w:proofErr w:type="gramStart"/>
            <w:r w:rsidRPr="0081352B">
              <w:rPr>
                <w:rFonts w:ascii="Times New Roman" w:eastAsia="Times New Roman" w:hAnsi="Times New Roman" w:cs="Times New Roman"/>
                <w:bCs/>
                <w:sz w:val="24"/>
                <w:szCs w:val="24"/>
                <w:lang w:eastAsia="en-US"/>
              </w:rPr>
              <w:t>»С</w:t>
            </w:r>
            <w:proofErr w:type="gramEnd"/>
            <w:r w:rsidRPr="0081352B">
              <w:rPr>
                <w:rFonts w:ascii="Times New Roman" w:eastAsia="Times New Roman" w:hAnsi="Times New Roman" w:cs="Times New Roman"/>
                <w:bCs/>
                <w:sz w:val="24"/>
                <w:szCs w:val="24"/>
                <w:lang w:eastAsia="en-US"/>
              </w:rPr>
              <w:t>оставление</w:t>
            </w:r>
            <w:proofErr w:type="spellEnd"/>
            <w:r w:rsidRPr="0081352B">
              <w:rPr>
                <w:rFonts w:ascii="Times New Roman" w:eastAsia="Times New Roman" w:hAnsi="Times New Roman" w:cs="Times New Roman"/>
                <w:bCs/>
                <w:sz w:val="24"/>
                <w:szCs w:val="24"/>
                <w:lang w:eastAsia="en-US"/>
              </w:rPr>
              <w:t xml:space="preserve"> таблицы, эволюционной схемы развития животных.</w:t>
            </w:r>
          </w:p>
        </w:tc>
      </w:tr>
      <w:tr w:rsidR="0081352B" w:rsidRPr="0081352B" w:rsidTr="0081352B">
        <w:tc>
          <w:tcPr>
            <w:tcW w:w="617"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2.</w:t>
            </w:r>
          </w:p>
        </w:tc>
        <w:tc>
          <w:tcPr>
            <w:tcW w:w="3069"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Гиганты и карлики в мире животных</w:t>
            </w:r>
          </w:p>
        </w:tc>
        <w:tc>
          <w:tcPr>
            <w:tcW w:w="841"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4</w:t>
            </w:r>
          </w:p>
        </w:tc>
        <w:tc>
          <w:tcPr>
            <w:tcW w:w="2625"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Слоны, бегемоты, носороги, жирафы, киты и т. д.</w:t>
            </w:r>
          </w:p>
        </w:tc>
        <w:tc>
          <w:tcPr>
            <w:tcW w:w="2700"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 xml:space="preserve">Составление отчета по </w:t>
            </w:r>
            <w:proofErr w:type="spellStart"/>
            <w:r w:rsidRPr="0081352B">
              <w:rPr>
                <w:rFonts w:ascii="Times New Roman" w:eastAsia="Times New Roman" w:hAnsi="Times New Roman" w:cs="Times New Roman"/>
                <w:bCs/>
                <w:sz w:val="24"/>
                <w:szCs w:val="24"/>
                <w:lang w:eastAsia="en-US"/>
              </w:rPr>
              <w:t>видеоэкскурсии</w:t>
            </w:r>
            <w:proofErr w:type="spellEnd"/>
            <w:r w:rsidRPr="0081352B">
              <w:rPr>
                <w:rFonts w:ascii="Times New Roman" w:eastAsia="Times New Roman" w:hAnsi="Times New Roman" w:cs="Times New Roman"/>
                <w:bCs/>
                <w:sz w:val="24"/>
                <w:szCs w:val="24"/>
                <w:lang w:eastAsia="en-US"/>
              </w:rPr>
              <w:t>.</w:t>
            </w:r>
          </w:p>
        </w:tc>
      </w:tr>
      <w:tr w:rsidR="0081352B" w:rsidRPr="0081352B" w:rsidTr="0081352B">
        <w:tc>
          <w:tcPr>
            <w:tcW w:w="617"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3.</w:t>
            </w:r>
          </w:p>
        </w:tc>
        <w:tc>
          <w:tcPr>
            <w:tcW w:w="3069"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proofErr w:type="gramStart"/>
            <w:r w:rsidRPr="0081352B">
              <w:rPr>
                <w:rFonts w:ascii="Times New Roman" w:eastAsia="Times New Roman" w:hAnsi="Times New Roman" w:cs="Times New Roman"/>
                <w:bCs/>
                <w:sz w:val="24"/>
                <w:szCs w:val="24"/>
                <w:lang w:eastAsia="en-US"/>
              </w:rPr>
              <w:t>Одетые</w:t>
            </w:r>
            <w:proofErr w:type="gramEnd"/>
            <w:r w:rsidRPr="0081352B">
              <w:rPr>
                <w:rFonts w:ascii="Times New Roman" w:eastAsia="Times New Roman" w:hAnsi="Times New Roman" w:cs="Times New Roman"/>
                <w:bCs/>
                <w:sz w:val="24"/>
                <w:szCs w:val="24"/>
                <w:lang w:eastAsia="en-US"/>
              </w:rPr>
              <w:t xml:space="preserve"> в броню. </w:t>
            </w:r>
            <w:proofErr w:type="gramStart"/>
            <w:r w:rsidRPr="0081352B">
              <w:rPr>
                <w:rFonts w:ascii="Times New Roman" w:eastAsia="Times New Roman" w:hAnsi="Times New Roman" w:cs="Times New Roman"/>
                <w:bCs/>
                <w:sz w:val="24"/>
                <w:szCs w:val="24"/>
                <w:lang w:eastAsia="en-US"/>
              </w:rPr>
              <w:t>Рождающие</w:t>
            </w:r>
            <w:proofErr w:type="gramEnd"/>
            <w:r w:rsidRPr="0081352B">
              <w:rPr>
                <w:rFonts w:ascii="Times New Roman" w:eastAsia="Times New Roman" w:hAnsi="Times New Roman" w:cs="Times New Roman"/>
                <w:bCs/>
                <w:sz w:val="24"/>
                <w:szCs w:val="24"/>
                <w:lang w:eastAsia="en-US"/>
              </w:rPr>
              <w:t xml:space="preserve"> мел</w:t>
            </w:r>
          </w:p>
        </w:tc>
        <w:tc>
          <w:tcPr>
            <w:tcW w:w="841"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3</w:t>
            </w:r>
          </w:p>
        </w:tc>
        <w:tc>
          <w:tcPr>
            <w:tcW w:w="2625"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Перья, иглы, броня. Защитные покровы животных.</w:t>
            </w:r>
          </w:p>
        </w:tc>
        <w:tc>
          <w:tcPr>
            <w:tcW w:w="2700"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 xml:space="preserve">Составление графиков и отчетов по </w:t>
            </w:r>
            <w:proofErr w:type="spellStart"/>
            <w:r w:rsidRPr="0081352B">
              <w:rPr>
                <w:rFonts w:ascii="Times New Roman" w:eastAsia="Times New Roman" w:hAnsi="Times New Roman" w:cs="Times New Roman"/>
                <w:bCs/>
                <w:sz w:val="24"/>
                <w:szCs w:val="24"/>
                <w:lang w:eastAsia="en-US"/>
              </w:rPr>
              <w:t>видеоэкскурсии</w:t>
            </w:r>
            <w:proofErr w:type="spellEnd"/>
            <w:r w:rsidRPr="0081352B">
              <w:rPr>
                <w:rFonts w:ascii="Times New Roman" w:eastAsia="Times New Roman" w:hAnsi="Times New Roman" w:cs="Times New Roman"/>
                <w:bCs/>
                <w:sz w:val="24"/>
                <w:szCs w:val="24"/>
                <w:lang w:eastAsia="en-US"/>
              </w:rPr>
              <w:t>.</w:t>
            </w:r>
          </w:p>
        </w:tc>
      </w:tr>
      <w:tr w:rsidR="0081352B" w:rsidRPr="0081352B" w:rsidTr="0081352B">
        <w:tc>
          <w:tcPr>
            <w:tcW w:w="617"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4.</w:t>
            </w:r>
          </w:p>
        </w:tc>
        <w:tc>
          <w:tcPr>
            <w:tcW w:w="3069"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Ядовитые животные</w:t>
            </w:r>
          </w:p>
        </w:tc>
        <w:tc>
          <w:tcPr>
            <w:tcW w:w="841"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4</w:t>
            </w:r>
          </w:p>
        </w:tc>
        <w:tc>
          <w:tcPr>
            <w:tcW w:w="2625"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Яды для защиты и нападения, расположение и происхождение ядовитых желез.</w:t>
            </w:r>
          </w:p>
        </w:tc>
        <w:tc>
          <w:tcPr>
            <w:tcW w:w="2700"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Практическая работа №1 «Опасные и ядовитые животные Воронежской области».</w:t>
            </w:r>
          </w:p>
        </w:tc>
      </w:tr>
      <w:tr w:rsidR="0081352B" w:rsidRPr="0081352B" w:rsidTr="0081352B">
        <w:tc>
          <w:tcPr>
            <w:tcW w:w="617"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5.</w:t>
            </w:r>
          </w:p>
        </w:tc>
        <w:tc>
          <w:tcPr>
            <w:tcW w:w="3069"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Животные - рекордсмены</w:t>
            </w:r>
          </w:p>
        </w:tc>
        <w:tc>
          <w:tcPr>
            <w:tcW w:w="841"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3</w:t>
            </w:r>
          </w:p>
        </w:tc>
        <w:tc>
          <w:tcPr>
            <w:tcW w:w="2625"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Самые сильные и быстрые животные планеты. Спортивные рекорды.</w:t>
            </w:r>
          </w:p>
        </w:tc>
        <w:tc>
          <w:tcPr>
            <w:tcW w:w="2700"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proofErr w:type="spellStart"/>
            <w:r w:rsidRPr="0081352B">
              <w:rPr>
                <w:rFonts w:ascii="Times New Roman" w:eastAsia="Times New Roman" w:hAnsi="Times New Roman" w:cs="Times New Roman"/>
                <w:bCs/>
                <w:sz w:val="24"/>
                <w:szCs w:val="24"/>
                <w:lang w:eastAsia="en-US"/>
              </w:rPr>
              <w:t>Видеоэкскурсия</w:t>
            </w:r>
            <w:proofErr w:type="spellEnd"/>
            <w:r w:rsidRPr="0081352B">
              <w:rPr>
                <w:rFonts w:ascii="Times New Roman" w:eastAsia="Times New Roman" w:hAnsi="Times New Roman" w:cs="Times New Roman"/>
                <w:bCs/>
                <w:sz w:val="24"/>
                <w:szCs w:val="24"/>
                <w:lang w:eastAsia="en-US"/>
              </w:rPr>
              <w:t xml:space="preserve"> «Животные рекордсмены». Составление отчетов.</w:t>
            </w:r>
          </w:p>
        </w:tc>
      </w:tr>
      <w:tr w:rsidR="0081352B" w:rsidRPr="0081352B" w:rsidTr="0081352B">
        <w:tc>
          <w:tcPr>
            <w:tcW w:w="617"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6.</w:t>
            </w:r>
          </w:p>
        </w:tc>
        <w:tc>
          <w:tcPr>
            <w:tcW w:w="3069"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Животные-строители</w:t>
            </w:r>
          </w:p>
        </w:tc>
        <w:tc>
          <w:tcPr>
            <w:tcW w:w="841"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2</w:t>
            </w:r>
          </w:p>
        </w:tc>
        <w:tc>
          <w:tcPr>
            <w:tcW w:w="2625"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Понятие о строительном материале животных.</w:t>
            </w:r>
          </w:p>
        </w:tc>
        <w:tc>
          <w:tcPr>
            <w:tcW w:w="2700"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Практическая работа №2 «Изучение свой</w:t>
            </w:r>
            <w:proofErr w:type="gramStart"/>
            <w:r w:rsidRPr="0081352B">
              <w:rPr>
                <w:rFonts w:ascii="Times New Roman" w:eastAsia="Times New Roman" w:hAnsi="Times New Roman" w:cs="Times New Roman"/>
                <w:bCs/>
                <w:sz w:val="24"/>
                <w:szCs w:val="24"/>
                <w:lang w:eastAsia="en-US"/>
              </w:rPr>
              <w:t>ств пр</w:t>
            </w:r>
            <w:proofErr w:type="gramEnd"/>
            <w:r w:rsidRPr="0081352B">
              <w:rPr>
                <w:rFonts w:ascii="Times New Roman" w:eastAsia="Times New Roman" w:hAnsi="Times New Roman" w:cs="Times New Roman"/>
                <w:bCs/>
                <w:sz w:val="24"/>
                <w:szCs w:val="24"/>
                <w:lang w:eastAsia="en-US"/>
              </w:rPr>
              <w:t>иродного строительного материала животных».</w:t>
            </w:r>
          </w:p>
        </w:tc>
      </w:tr>
      <w:tr w:rsidR="0081352B" w:rsidRPr="0081352B" w:rsidTr="0081352B">
        <w:tc>
          <w:tcPr>
            <w:tcW w:w="617"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7.</w:t>
            </w:r>
          </w:p>
        </w:tc>
        <w:tc>
          <w:tcPr>
            <w:tcW w:w="3069"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Заботливые родители</w:t>
            </w:r>
          </w:p>
        </w:tc>
        <w:tc>
          <w:tcPr>
            <w:tcW w:w="841"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3</w:t>
            </w:r>
          </w:p>
        </w:tc>
        <w:tc>
          <w:tcPr>
            <w:tcW w:w="2625"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Типы заботы о потомстве у животных.</w:t>
            </w:r>
          </w:p>
        </w:tc>
        <w:tc>
          <w:tcPr>
            <w:tcW w:w="2700"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proofErr w:type="spellStart"/>
            <w:r w:rsidRPr="0081352B">
              <w:rPr>
                <w:rFonts w:ascii="Times New Roman" w:eastAsia="Times New Roman" w:hAnsi="Times New Roman" w:cs="Times New Roman"/>
                <w:bCs/>
                <w:sz w:val="24"/>
                <w:szCs w:val="24"/>
                <w:lang w:eastAsia="en-US"/>
              </w:rPr>
              <w:t>Видеоэкскурсия</w:t>
            </w:r>
            <w:proofErr w:type="spellEnd"/>
            <w:r w:rsidRPr="0081352B">
              <w:rPr>
                <w:rFonts w:ascii="Times New Roman" w:eastAsia="Times New Roman" w:hAnsi="Times New Roman" w:cs="Times New Roman"/>
                <w:bCs/>
                <w:sz w:val="24"/>
                <w:szCs w:val="24"/>
                <w:lang w:eastAsia="en-US"/>
              </w:rPr>
              <w:t xml:space="preserve">: «Забота о потомстве у животных. Составление </w:t>
            </w:r>
            <w:r w:rsidRPr="0081352B">
              <w:rPr>
                <w:rFonts w:ascii="Times New Roman" w:eastAsia="Times New Roman" w:hAnsi="Times New Roman" w:cs="Times New Roman"/>
                <w:bCs/>
                <w:sz w:val="24"/>
                <w:szCs w:val="24"/>
                <w:lang w:eastAsia="en-US"/>
              </w:rPr>
              <w:lastRenderedPageBreak/>
              <w:t>отчетов.</w:t>
            </w:r>
          </w:p>
        </w:tc>
      </w:tr>
      <w:tr w:rsidR="0081352B" w:rsidRPr="0081352B" w:rsidTr="0081352B">
        <w:tc>
          <w:tcPr>
            <w:tcW w:w="617"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lastRenderedPageBreak/>
              <w:t>8.</w:t>
            </w:r>
          </w:p>
        </w:tc>
        <w:tc>
          <w:tcPr>
            <w:tcW w:w="3069"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Язык животных</w:t>
            </w:r>
          </w:p>
        </w:tc>
        <w:tc>
          <w:tcPr>
            <w:tcW w:w="841"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3</w:t>
            </w:r>
          </w:p>
        </w:tc>
        <w:tc>
          <w:tcPr>
            <w:tcW w:w="2625"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Язык и общение животных, способность к обучению.</w:t>
            </w:r>
          </w:p>
        </w:tc>
        <w:tc>
          <w:tcPr>
            <w:tcW w:w="2700"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proofErr w:type="spellStart"/>
            <w:r w:rsidRPr="0081352B">
              <w:rPr>
                <w:rFonts w:ascii="Times New Roman" w:eastAsia="Times New Roman" w:hAnsi="Times New Roman" w:cs="Times New Roman"/>
                <w:bCs/>
                <w:sz w:val="24"/>
                <w:szCs w:val="24"/>
                <w:lang w:eastAsia="en-US"/>
              </w:rPr>
              <w:t>Видеоэкскурсия</w:t>
            </w:r>
            <w:proofErr w:type="spellEnd"/>
            <w:r w:rsidRPr="0081352B">
              <w:rPr>
                <w:rFonts w:ascii="Times New Roman" w:eastAsia="Times New Roman" w:hAnsi="Times New Roman" w:cs="Times New Roman"/>
                <w:bCs/>
                <w:sz w:val="24"/>
                <w:szCs w:val="24"/>
                <w:lang w:eastAsia="en-US"/>
              </w:rPr>
              <w:t xml:space="preserve">: «Звуковая сигнализация у </w:t>
            </w:r>
            <w:proofErr w:type="spellStart"/>
            <w:r w:rsidRPr="0081352B">
              <w:rPr>
                <w:rFonts w:ascii="Times New Roman" w:eastAsia="Times New Roman" w:hAnsi="Times New Roman" w:cs="Times New Roman"/>
                <w:bCs/>
                <w:sz w:val="24"/>
                <w:szCs w:val="24"/>
                <w:lang w:eastAsia="en-US"/>
              </w:rPr>
              <w:t>животных»</w:t>
            </w:r>
            <w:proofErr w:type="gramStart"/>
            <w:r w:rsidRPr="0081352B">
              <w:rPr>
                <w:rFonts w:ascii="Times New Roman" w:eastAsia="Times New Roman" w:hAnsi="Times New Roman" w:cs="Times New Roman"/>
                <w:bCs/>
                <w:sz w:val="24"/>
                <w:szCs w:val="24"/>
                <w:lang w:eastAsia="en-US"/>
              </w:rPr>
              <w:t>.В</w:t>
            </w:r>
            <w:proofErr w:type="gramEnd"/>
            <w:r w:rsidRPr="0081352B">
              <w:rPr>
                <w:rFonts w:ascii="Times New Roman" w:eastAsia="Times New Roman" w:hAnsi="Times New Roman" w:cs="Times New Roman"/>
                <w:bCs/>
                <w:sz w:val="24"/>
                <w:szCs w:val="24"/>
                <w:lang w:eastAsia="en-US"/>
              </w:rPr>
              <w:t>икторина</w:t>
            </w:r>
            <w:proofErr w:type="spellEnd"/>
            <w:r w:rsidRPr="0081352B">
              <w:rPr>
                <w:rFonts w:ascii="Times New Roman" w:eastAsia="Times New Roman" w:hAnsi="Times New Roman" w:cs="Times New Roman"/>
                <w:bCs/>
                <w:sz w:val="24"/>
                <w:szCs w:val="24"/>
                <w:lang w:eastAsia="en-US"/>
              </w:rPr>
              <w:t xml:space="preserve"> с использованием звукозаписи «Чей голос?».</w:t>
            </w:r>
          </w:p>
        </w:tc>
      </w:tr>
      <w:tr w:rsidR="0081352B" w:rsidRPr="0081352B" w:rsidTr="0081352B">
        <w:tc>
          <w:tcPr>
            <w:tcW w:w="617"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9.</w:t>
            </w:r>
          </w:p>
        </w:tc>
        <w:tc>
          <w:tcPr>
            <w:tcW w:w="3069"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Животные - понятливые ученики</w:t>
            </w:r>
          </w:p>
        </w:tc>
        <w:tc>
          <w:tcPr>
            <w:tcW w:w="841"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3</w:t>
            </w:r>
          </w:p>
        </w:tc>
        <w:tc>
          <w:tcPr>
            <w:tcW w:w="2625"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Интеллект животных. Безусловные рефлексы, инстинкты, условные рефлексы.</w:t>
            </w:r>
          </w:p>
        </w:tc>
        <w:tc>
          <w:tcPr>
            <w:tcW w:w="2700"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Практическая работа№3 «Исследование поведения у домашних животных. Выработка условного рефлекса»</w:t>
            </w:r>
            <w:proofErr w:type="gramStart"/>
            <w:r w:rsidRPr="0081352B">
              <w:rPr>
                <w:rFonts w:ascii="Times New Roman" w:eastAsia="Times New Roman" w:hAnsi="Times New Roman" w:cs="Times New Roman"/>
                <w:bCs/>
                <w:sz w:val="24"/>
                <w:szCs w:val="24"/>
                <w:lang w:eastAsia="en-US"/>
              </w:rPr>
              <w:t>.</w:t>
            </w:r>
            <w:proofErr w:type="spellStart"/>
            <w:r w:rsidRPr="0081352B">
              <w:rPr>
                <w:rFonts w:ascii="Times New Roman" w:eastAsia="Times New Roman" w:hAnsi="Times New Roman" w:cs="Times New Roman"/>
                <w:bCs/>
                <w:sz w:val="24"/>
                <w:szCs w:val="24"/>
                <w:lang w:eastAsia="en-US"/>
              </w:rPr>
              <w:t>В</w:t>
            </w:r>
            <w:proofErr w:type="gramEnd"/>
            <w:r w:rsidRPr="0081352B">
              <w:rPr>
                <w:rFonts w:ascii="Times New Roman" w:eastAsia="Times New Roman" w:hAnsi="Times New Roman" w:cs="Times New Roman"/>
                <w:bCs/>
                <w:sz w:val="24"/>
                <w:szCs w:val="24"/>
                <w:lang w:eastAsia="en-US"/>
              </w:rPr>
              <w:t>идеоэкскурсия</w:t>
            </w:r>
            <w:proofErr w:type="spellEnd"/>
            <w:r w:rsidRPr="0081352B">
              <w:rPr>
                <w:rFonts w:ascii="Times New Roman" w:eastAsia="Times New Roman" w:hAnsi="Times New Roman" w:cs="Times New Roman"/>
                <w:bCs/>
                <w:sz w:val="24"/>
                <w:szCs w:val="24"/>
                <w:lang w:eastAsia="en-US"/>
              </w:rPr>
              <w:t xml:space="preserve"> : «Талантливые животные», «Сверхъестественные способности у животных».</w:t>
            </w:r>
          </w:p>
        </w:tc>
      </w:tr>
      <w:tr w:rsidR="0081352B" w:rsidRPr="0081352B" w:rsidTr="0081352B">
        <w:tc>
          <w:tcPr>
            <w:tcW w:w="617"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10.</w:t>
            </w:r>
          </w:p>
        </w:tc>
        <w:tc>
          <w:tcPr>
            <w:tcW w:w="3069"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Животные - герои песен, сказок и легенд</w:t>
            </w:r>
          </w:p>
        </w:tc>
        <w:tc>
          <w:tcPr>
            <w:tcW w:w="841"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2</w:t>
            </w:r>
          </w:p>
        </w:tc>
        <w:tc>
          <w:tcPr>
            <w:tcW w:w="2625"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«Герои русских народных сказок</w:t>
            </w:r>
            <w:proofErr w:type="gramStart"/>
            <w:r w:rsidRPr="0081352B">
              <w:rPr>
                <w:rFonts w:ascii="Times New Roman" w:eastAsia="Times New Roman" w:hAnsi="Times New Roman" w:cs="Times New Roman"/>
                <w:bCs/>
                <w:sz w:val="24"/>
                <w:szCs w:val="24"/>
                <w:lang w:eastAsia="en-US"/>
              </w:rPr>
              <w:t>.»</w:t>
            </w:r>
            <w:proofErr w:type="gramEnd"/>
          </w:p>
        </w:tc>
        <w:tc>
          <w:tcPr>
            <w:tcW w:w="2700"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Составление сказок.</w:t>
            </w:r>
          </w:p>
        </w:tc>
      </w:tr>
      <w:tr w:rsidR="0081352B" w:rsidRPr="0081352B" w:rsidTr="0081352B">
        <w:trPr>
          <w:trHeight w:val="720"/>
        </w:trPr>
        <w:tc>
          <w:tcPr>
            <w:tcW w:w="617"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11.</w:t>
            </w:r>
          </w:p>
        </w:tc>
        <w:tc>
          <w:tcPr>
            <w:tcW w:w="3069"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Животные – символы</w:t>
            </w:r>
          </w:p>
        </w:tc>
        <w:tc>
          <w:tcPr>
            <w:tcW w:w="841"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2</w:t>
            </w:r>
          </w:p>
        </w:tc>
        <w:tc>
          <w:tcPr>
            <w:tcW w:w="2625"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Изображение животных на гербах и флагах стран мира.</w:t>
            </w:r>
          </w:p>
        </w:tc>
        <w:tc>
          <w:tcPr>
            <w:tcW w:w="2700"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Конкурс знатоков и поговорок с упоминанием животных</w:t>
            </w:r>
            <w:proofErr w:type="gramStart"/>
            <w:r w:rsidRPr="0081352B">
              <w:rPr>
                <w:rFonts w:ascii="Times New Roman" w:eastAsia="Times New Roman" w:hAnsi="Times New Roman" w:cs="Times New Roman"/>
                <w:bCs/>
                <w:sz w:val="24"/>
                <w:szCs w:val="24"/>
                <w:lang w:eastAsia="en-US"/>
              </w:rPr>
              <w:t xml:space="preserve"> .</w:t>
            </w:r>
            <w:proofErr w:type="gramEnd"/>
            <w:r w:rsidRPr="0081352B">
              <w:rPr>
                <w:rFonts w:ascii="Times New Roman" w:eastAsia="Times New Roman" w:hAnsi="Times New Roman" w:cs="Times New Roman"/>
                <w:bCs/>
                <w:sz w:val="24"/>
                <w:szCs w:val="24"/>
                <w:lang w:eastAsia="en-US"/>
              </w:rPr>
              <w:t>Презентация: « Животны</w:t>
            </w:r>
            <w:proofErr w:type="gramStart"/>
            <w:r w:rsidRPr="0081352B">
              <w:rPr>
                <w:rFonts w:ascii="Times New Roman" w:eastAsia="Times New Roman" w:hAnsi="Times New Roman" w:cs="Times New Roman"/>
                <w:bCs/>
                <w:sz w:val="24"/>
                <w:szCs w:val="24"/>
                <w:lang w:eastAsia="en-US"/>
              </w:rPr>
              <w:t>е-</w:t>
            </w:r>
            <w:proofErr w:type="gramEnd"/>
            <w:r w:rsidRPr="0081352B">
              <w:rPr>
                <w:rFonts w:ascii="Times New Roman" w:eastAsia="Times New Roman" w:hAnsi="Times New Roman" w:cs="Times New Roman"/>
                <w:bCs/>
                <w:sz w:val="24"/>
                <w:szCs w:val="24"/>
                <w:lang w:eastAsia="en-US"/>
              </w:rPr>
              <w:t xml:space="preserve"> символы стран».</w:t>
            </w:r>
          </w:p>
        </w:tc>
      </w:tr>
      <w:tr w:rsidR="0081352B" w:rsidRPr="0081352B" w:rsidTr="0081352B">
        <w:trPr>
          <w:trHeight w:val="385"/>
        </w:trPr>
        <w:tc>
          <w:tcPr>
            <w:tcW w:w="617"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12.</w:t>
            </w:r>
          </w:p>
        </w:tc>
        <w:tc>
          <w:tcPr>
            <w:tcW w:w="3069"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Вымершие и самые редкие животные планеты</w:t>
            </w:r>
          </w:p>
        </w:tc>
        <w:tc>
          <w:tcPr>
            <w:tcW w:w="841"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3</w:t>
            </w:r>
          </w:p>
        </w:tc>
        <w:tc>
          <w:tcPr>
            <w:tcW w:w="2625"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Красная книга МСОП, России.</w:t>
            </w:r>
          </w:p>
        </w:tc>
        <w:tc>
          <w:tcPr>
            <w:tcW w:w="2700"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Cs/>
                <w:sz w:val="24"/>
                <w:szCs w:val="24"/>
                <w:lang w:eastAsia="en-US"/>
              </w:rPr>
            </w:pPr>
            <w:r w:rsidRPr="0081352B">
              <w:rPr>
                <w:rFonts w:ascii="Times New Roman" w:eastAsia="Times New Roman" w:hAnsi="Times New Roman" w:cs="Times New Roman"/>
                <w:bCs/>
                <w:sz w:val="24"/>
                <w:szCs w:val="24"/>
                <w:lang w:eastAsia="en-US"/>
              </w:rPr>
              <w:t>Заслушивание докладов и сообщений.</w:t>
            </w:r>
          </w:p>
        </w:tc>
      </w:tr>
      <w:tr w:rsidR="0081352B" w:rsidRPr="0081352B" w:rsidTr="0081352B">
        <w:trPr>
          <w:trHeight w:val="536"/>
        </w:trPr>
        <w:tc>
          <w:tcPr>
            <w:tcW w:w="617"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Cs/>
                <w:sz w:val="24"/>
                <w:szCs w:val="24"/>
                <w:lang w:eastAsia="en-US"/>
              </w:rPr>
            </w:pPr>
          </w:p>
        </w:tc>
        <w:tc>
          <w:tcPr>
            <w:tcW w:w="3069" w:type="dxa"/>
          </w:tcPr>
          <w:p w:rsidR="0081352B" w:rsidRPr="0081352B" w:rsidRDefault="0081352B" w:rsidP="0081352B">
            <w:pPr>
              <w:tabs>
                <w:tab w:val="left" w:pos="3240"/>
                <w:tab w:val="left" w:pos="3751"/>
                <w:tab w:val="center" w:pos="4677"/>
              </w:tabs>
              <w:spacing w:after="0"/>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Итого:</w:t>
            </w:r>
          </w:p>
        </w:tc>
        <w:tc>
          <w:tcPr>
            <w:tcW w:w="841"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35</w:t>
            </w:r>
          </w:p>
        </w:tc>
        <w:tc>
          <w:tcPr>
            <w:tcW w:w="2625"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19</w:t>
            </w:r>
          </w:p>
        </w:tc>
        <w:tc>
          <w:tcPr>
            <w:tcW w:w="2700" w:type="dxa"/>
          </w:tcPr>
          <w:p w:rsidR="0081352B" w:rsidRPr="0081352B" w:rsidRDefault="0081352B" w:rsidP="0081352B">
            <w:pPr>
              <w:tabs>
                <w:tab w:val="left" w:pos="3240"/>
                <w:tab w:val="left" w:pos="3751"/>
                <w:tab w:val="center" w:pos="4677"/>
              </w:tabs>
              <w:spacing w:after="0"/>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7</w:t>
            </w:r>
          </w:p>
        </w:tc>
      </w:tr>
    </w:tbl>
    <w:p w:rsidR="0081352B" w:rsidRDefault="0081352B" w:rsidP="0081352B">
      <w:pPr>
        <w:tabs>
          <w:tab w:val="left" w:pos="3240"/>
          <w:tab w:val="left" w:pos="3751"/>
          <w:tab w:val="center" w:pos="4677"/>
        </w:tabs>
        <w:spacing w:after="0"/>
        <w:rPr>
          <w:rFonts w:ascii="Times New Roman" w:eastAsia="Times New Roman" w:hAnsi="Times New Roman" w:cs="Times New Roman"/>
          <w:b/>
          <w:bCs/>
          <w:sz w:val="28"/>
          <w:szCs w:val="28"/>
          <w:lang w:eastAsia="en-US"/>
        </w:rPr>
      </w:pPr>
      <w:r w:rsidRPr="0081352B">
        <w:rPr>
          <w:rFonts w:ascii="Times New Roman" w:eastAsia="Times New Roman" w:hAnsi="Times New Roman" w:cs="Times New Roman"/>
          <w:b/>
          <w:bCs/>
          <w:sz w:val="28"/>
          <w:szCs w:val="28"/>
          <w:lang w:eastAsia="en-US"/>
        </w:rPr>
        <w:tab/>
      </w:r>
    </w:p>
    <w:p w:rsidR="0081352B" w:rsidRDefault="0081352B" w:rsidP="0081352B">
      <w:pPr>
        <w:tabs>
          <w:tab w:val="left" w:pos="3240"/>
          <w:tab w:val="left" w:pos="3751"/>
          <w:tab w:val="center" w:pos="4677"/>
        </w:tabs>
        <w:spacing w:after="0"/>
        <w:rPr>
          <w:rFonts w:ascii="Times New Roman" w:eastAsia="Times New Roman" w:hAnsi="Times New Roman" w:cs="Times New Roman"/>
          <w:b/>
          <w:bCs/>
          <w:sz w:val="28"/>
          <w:szCs w:val="28"/>
          <w:lang w:eastAsia="en-US"/>
        </w:rPr>
      </w:pPr>
    </w:p>
    <w:p w:rsidR="0081352B" w:rsidRDefault="0081352B" w:rsidP="0081352B">
      <w:pPr>
        <w:tabs>
          <w:tab w:val="left" w:pos="3240"/>
          <w:tab w:val="left" w:pos="3751"/>
          <w:tab w:val="center" w:pos="4677"/>
        </w:tabs>
        <w:spacing w:after="0"/>
        <w:rPr>
          <w:rFonts w:ascii="Times New Roman" w:eastAsia="Times New Roman" w:hAnsi="Times New Roman" w:cs="Times New Roman"/>
          <w:b/>
          <w:bCs/>
          <w:sz w:val="28"/>
          <w:szCs w:val="28"/>
          <w:lang w:eastAsia="en-US"/>
        </w:rPr>
      </w:pPr>
    </w:p>
    <w:p w:rsidR="00C25542" w:rsidRDefault="00C25542" w:rsidP="0081352B">
      <w:pPr>
        <w:tabs>
          <w:tab w:val="left" w:pos="3240"/>
          <w:tab w:val="left" w:pos="3751"/>
          <w:tab w:val="center" w:pos="4677"/>
        </w:tabs>
        <w:spacing w:after="0"/>
        <w:rPr>
          <w:rFonts w:ascii="Times New Roman" w:eastAsia="Times New Roman" w:hAnsi="Times New Roman" w:cs="Times New Roman"/>
          <w:b/>
          <w:bCs/>
          <w:sz w:val="28"/>
          <w:szCs w:val="28"/>
          <w:lang w:eastAsia="en-US"/>
        </w:rPr>
      </w:pPr>
    </w:p>
    <w:p w:rsidR="00C25542" w:rsidRDefault="00C25542" w:rsidP="0081352B">
      <w:pPr>
        <w:tabs>
          <w:tab w:val="left" w:pos="3240"/>
          <w:tab w:val="left" w:pos="3751"/>
          <w:tab w:val="center" w:pos="4677"/>
        </w:tabs>
        <w:spacing w:after="0"/>
        <w:rPr>
          <w:rFonts w:ascii="Times New Roman" w:eastAsia="Times New Roman" w:hAnsi="Times New Roman" w:cs="Times New Roman"/>
          <w:b/>
          <w:bCs/>
          <w:sz w:val="28"/>
          <w:szCs w:val="28"/>
          <w:lang w:eastAsia="en-US"/>
        </w:rPr>
      </w:pPr>
    </w:p>
    <w:p w:rsidR="00C25542" w:rsidRDefault="00C25542" w:rsidP="0081352B">
      <w:pPr>
        <w:tabs>
          <w:tab w:val="left" w:pos="3240"/>
          <w:tab w:val="left" w:pos="3751"/>
          <w:tab w:val="center" w:pos="4677"/>
        </w:tabs>
        <w:spacing w:after="0"/>
        <w:rPr>
          <w:rFonts w:ascii="Times New Roman" w:eastAsia="Times New Roman" w:hAnsi="Times New Roman" w:cs="Times New Roman"/>
          <w:b/>
          <w:bCs/>
          <w:sz w:val="28"/>
          <w:szCs w:val="28"/>
          <w:lang w:eastAsia="en-US"/>
        </w:rPr>
      </w:pPr>
    </w:p>
    <w:p w:rsidR="00C25542" w:rsidRDefault="00C25542" w:rsidP="0081352B">
      <w:pPr>
        <w:tabs>
          <w:tab w:val="left" w:pos="3240"/>
          <w:tab w:val="left" w:pos="3751"/>
          <w:tab w:val="center" w:pos="4677"/>
        </w:tabs>
        <w:spacing w:after="0"/>
        <w:rPr>
          <w:rFonts w:ascii="Times New Roman" w:eastAsia="Times New Roman" w:hAnsi="Times New Roman" w:cs="Times New Roman"/>
          <w:b/>
          <w:bCs/>
          <w:sz w:val="28"/>
          <w:szCs w:val="28"/>
          <w:lang w:eastAsia="en-US"/>
        </w:rPr>
      </w:pPr>
    </w:p>
    <w:p w:rsidR="00C25542" w:rsidRDefault="00C25542" w:rsidP="0081352B">
      <w:pPr>
        <w:tabs>
          <w:tab w:val="left" w:pos="3240"/>
          <w:tab w:val="left" w:pos="3751"/>
          <w:tab w:val="center" w:pos="4677"/>
        </w:tabs>
        <w:spacing w:after="0"/>
        <w:rPr>
          <w:rFonts w:ascii="Times New Roman" w:eastAsia="Times New Roman" w:hAnsi="Times New Roman" w:cs="Times New Roman"/>
          <w:b/>
          <w:bCs/>
          <w:sz w:val="28"/>
          <w:szCs w:val="28"/>
          <w:lang w:eastAsia="en-US"/>
        </w:rPr>
      </w:pPr>
    </w:p>
    <w:p w:rsidR="00C25542" w:rsidRDefault="00C25542" w:rsidP="0081352B">
      <w:pPr>
        <w:tabs>
          <w:tab w:val="left" w:pos="3240"/>
          <w:tab w:val="left" w:pos="3751"/>
          <w:tab w:val="center" w:pos="4677"/>
        </w:tabs>
        <w:spacing w:after="0"/>
        <w:rPr>
          <w:rFonts w:ascii="Times New Roman" w:eastAsia="Times New Roman" w:hAnsi="Times New Roman" w:cs="Times New Roman"/>
          <w:b/>
          <w:bCs/>
          <w:sz w:val="28"/>
          <w:szCs w:val="28"/>
          <w:lang w:eastAsia="en-US"/>
        </w:rPr>
      </w:pPr>
    </w:p>
    <w:p w:rsidR="00C25542" w:rsidRDefault="00C25542" w:rsidP="0081352B">
      <w:pPr>
        <w:tabs>
          <w:tab w:val="left" w:pos="3240"/>
          <w:tab w:val="left" w:pos="3751"/>
          <w:tab w:val="center" w:pos="4677"/>
        </w:tabs>
        <w:spacing w:after="0"/>
        <w:rPr>
          <w:rFonts w:ascii="Times New Roman" w:eastAsia="Times New Roman" w:hAnsi="Times New Roman" w:cs="Times New Roman"/>
          <w:b/>
          <w:bCs/>
          <w:sz w:val="28"/>
          <w:szCs w:val="28"/>
          <w:lang w:eastAsia="en-US"/>
        </w:rPr>
      </w:pPr>
    </w:p>
    <w:p w:rsidR="00C25542" w:rsidRDefault="00C25542" w:rsidP="0081352B">
      <w:pPr>
        <w:tabs>
          <w:tab w:val="left" w:pos="3240"/>
          <w:tab w:val="left" w:pos="3751"/>
          <w:tab w:val="center" w:pos="4677"/>
        </w:tabs>
        <w:spacing w:after="0"/>
        <w:rPr>
          <w:rFonts w:ascii="Times New Roman" w:eastAsia="Times New Roman" w:hAnsi="Times New Roman" w:cs="Times New Roman"/>
          <w:b/>
          <w:bCs/>
          <w:sz w:val="28"/>
          <w:szCs w:val="28"/>
          <w:lang w:eastAsia="en-US"/>
        </w:rPr>
      </w:pPr>
    </w:p>
    <w:p w:rsidR="00C25542" w:rsidRPr="0081352B" w:rsidRDefault="00C25542" w:rsidP="0081352B">
      <w:pPr>
        <w:tabs>
          <w:tab w:val="left" w:pos="3240"/>
          <w:tab w:val="left" w:pos="3751"/>
          <w:tab w:val="center" w:pos="4677"/>
        </w:tabs>
        <w:spacing w:after="0"/>
        <w:rPr>
          <w:rFonts w:ascii="Times New Roman" w:eastAsia="Times New Roman" w:hAnsi="Times New Roman" w:cs="Times New Roman"/>
          <w:b/>
          <w:bCs/>
          <w:sz w:val="28"/>
          <w:szCs w:val="28"/>
          <w:lang w:eastAsia="en-US"/>
        </w:rPr>
        <w:sectPr w:rsidR="00C25542" w:rsidRPr="0081352B" w:rsidSect="0081352B">
          <w:pgSz w:w="11906" w:h="16838"/>
          <w:pgMar w:top="1134" w:right="850" w:bottom="1134" w:left="1701" w:header="708" w:footer="708" w:gutter="0"/>
          <w:cols w:space="708"/>
          <w:docGrid w:linePitch="360"/>
        </w:sectPr>
      </w:pPr>
    </w:p>
    <w:p w:rsidR="003C7F75" w:rsidRDefault="003C7F75" w:rsidP="0081352B">
      <w:pPr>
        <w:tabs>
          <w:tab w:val="left" w:pos="3240"/>
        </w:tabs>
        <w:jc w:val="center"/>
        <w:rPr>
          <w:rFonts w:ascii="Times New Roman" w:eastAsia="Times New Roman" w:hAnsi="Times New Roman" w:cs="Times New Roman"/>
          <w:b/>
          <w:bCs/>
          <w:sz w:val="24"/>
          <w:szCs w:val="24"/>
          <w:lang w:eastAsia="en-US"/>
        </w:rPr>
      </w:pPr>
    </w:p>
    <w:p w:rsidR="0081352B" w:rsidRPr="0081352B" w:rsidRDefault="0081352B" w:rsidP="0081352B">
      <w:pPr>
        <w:tabs>
          <w:tab w:val="left" w:pos="3240"/>
        </w:tabs>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Содержание курса «Удивительные животные», 7 класс</w:t>
      </w:r>
    </w:p>
    <w:p w:rsidR="0081352B" w:rsidRPr="0081352B" w:rsidRDefault="0081352B" w:rsidP="0081352B">
      <w:pPr>
        <w:tabs>
          <w:tab w:val="left" w:pos="3240"/>
        </w:tabs>
        <w:jc w:val="both"/>
        <w:rPr>
          <w:rFonts w:ascii="Times New Roman" w:eastAsia="Times New Roman" w:hAnsi="Times New Roman" w:cs="Times New Roman"/>
          <w:i/>
          <w:iCs/>
          <w:sz w:val="24"/>
          <w:szCs w:val="24"/>
          <w:lang w:eastAsia="en-US"/>
        </w:rPr>
      </w:pPr>
      <w:r w:rsidRPr="0081352B">
        <w:rPr>
          <w:rFonts w:ascii="Times New Roman" w:eastAsia="Times New Roman" w:hAnsi="Times New Roman" w:cs="Times New Roman"/>
          <w:i/>
          <w:iCs/>
          <w:sz w:val="24"/>
          <w:szCs w:val="24"/>
          <w:lang w:eastAsia="en-US"/>
        </w:rPr>
        <w:t>Общее количество – 35 часов</w:t>
      </w:r>
    </w:p>
    <w:p w:rsidR="0081352B" w:rsidRPr="0081352B" w:rsidRDefault="0081352B" w:rsidP="0081352B">
      <w:pPr>
        <w:tabs>
          <w:tab w:val="left" w:pos="540"/>
        </w:tabs>
        <w:ind w:left="360"/>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Тема 1. Среды жизни и их обитатели (3 ч)</w:t>
      </w:r>
    </w:p>
    <w:p w:rsidR="0081352B" w:rsidRPr="0081352B" w:rsidRDefault="0081352B" w:rsidP="0081352B">
      <w:pPr>
        <w:tabs>
          <w:tab w:val="left" w:pos="3240"/>
        </w:tabs>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 xml:space="preserve">Обитатели водной, </w:t>
      </w:r>
      <w:proofErr w:type="spellStart"/>
      <w:r w:rsidRPr="0081352B">
        <w:rPr>
          <w:rFonts w:ascii="Times New Roman" w:eastAsia="Times New Roman" w:hAnsi="Times New Roman" w:cs="Times New Roman"/>
          <w:sz w:val="24"/>
          <w:szCs w:val="24"/>
          <w:lang w:eastAsia="en-US"/>
        </w:rPr>
        <w:t>наземно</w:t>
      </w:r>
      <w:proofErr w:type="spellEnd"/>
      <w:r w:rsidRPr="0081352B">
        <w:rPr>
          <w:rFonts w:ascii="Times New Roman" w:eastAsia="Times New Roman" w:hAnsi="Times New Roman" w:cs="Times New Roman"/>
          <w:sz w:val="24"/>
          <w:szCs w:val="24"/>
          <w:lang w:eastAsia="en-US"/>
        </w:rPr>
        <w:t>–воздушной, почвенной сред. Разнообразие форм животного мира.</w:t>
      </w:r>
    </w:p>
    <w:p w:rsidR="0081352B" w:rsidRPr="0081352B" w:rsidRDefault="0081352B" w:rsidP="0081352B">
      <w:pPr>
        <w:tabs>
          <w:tab w:val="left" w:pos="3240"/>
        </w:tabs>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i/>
          <w:iCs/>
          <w:sz w:val="24"/>
          <w:szCs w:val="24"/>
          <w:lang w:eastAsia="en-US"/>
        </w:rPr>
        <w:t xml:space="preserve">Викторина </w:t>
      </w:r>
      <w:r w:rsidRPr="0081352B">
        <w:rPr>
          <w:rFonts w:ascii="Times New Roman" w:eastAsia="Times New Roman" w:hAnsi="Times New Roman" w:cs="Times New Roman"/>
          <w:sz w:val="24"/>
          <w:szCs w:val="24"/>
          <w:lang w:eastAsia="en-US"/>
        </w:rPr>
        <w:t>«Знаете ли вы животных?»</w:t>
      </w:r>
    </w:p>
    <w:p w:rsidR="0081352B" w:rsidRPr="0081352B" w:rsidRDefault="0081352B" w:rsidP="0081352B">
      <w:pPr>
        <w:tabs>
          <w:tab w:val="left" w:pos="3240"/>
        </w:tabs>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i/>
          <w:sz w:val="24"/>
          <w:szCs w:val="24"/>
          <w:lang w:eastAsia="en-US"/>
        </w:rPr>
        <w:t>Экскурсия</w:t>
      </w:r>
      <w:r w:rsidRPr="0081352B">
        <w:rPr>
          <w:rFonts w:ascii="Times New Roman" w:eastAsia="Times New Roman" w:hAnsi="Times New Roman" w:cs="Times New Roman"/>
          <w:sz w:val="24"/>
          <w:szCs w:val="24"/>
          <w:lang w:eastAsia="en-US"/>
        </w:rPr>
        <w:t xml:space="preserve"> «Среды жизни животных Воронежской области»</w:t>
      </w:r>
    </w:p>
    <w:p w:rsidR="0081352B" w:rsidRPr="0081352B" w:rsidRDefault="0081352B" w:rsidP="0081352B">
      <w:pPr>
        <w:tabs>
          <w:tab w:val="left" w:pos="3240"/>
        </w:tabs>
        <w:ind w:left="360"/>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Тема 2. Гиганты моря и карлики в мире животных (4 ч)</w:t>
      </w:r>
    </w:p>
    <w:p w:rsidR="0081352B" w:rsidRPr="0081352B" w:rsidRDefault="0081352B" w:rsidP="0081352B">
      <w:pPr>
        <w:tabs>
          <w:tab w:val="left" w:pos="3240"/>
        </w:tabs>
        <w:jc w:val="both"/>
        <w:rPr>
          <w:rFonts w:ascii="Times New Roman" w:eastAsia="Times New Roman" w:hAnsi="Times New Roman" w:cs="Times New Roman"/>
          <w:sz w:val="24"/>
          <w:szCs w:val="24"/>
          <w:lang w:eastAsia="en-US"/>
        </w:rPr>
      </w:pPr>
      <w:proofErr w:type="gramStart"/>
      <w:r w:rsidRPr="0081352B">
        <w:rPr>
          <w:rFonts w:ascii="Times New Roman" w:eastAsia="Times New Roman" w:hAnsi="Times New Roman" w:cs="Times New Roman"/>
          <w:sz w:val="24"/>
          <w:szCs w:val="24"/>
          <w:lang w:eastAsia="en-US"/>
        </w:rPr>
        <w:t>Гиганты океана (акулы и киты) и суши (слоны, жирафы, бегемоты, носороги, медведи, страусы, белуга).</w:t>
      </w:r>
      <w:proofErr w:type="gramEnd"/>
      <w:r w:rsidRPr="0081352B">
        <w:rPr>
          <w:rFonts w:ascii="Times New Roman" w:eastAsia="Times New Roman" w:hAnsi="Times New Roman" w:cs="Times New Roman"/>
          <w:sz w:val="24"/>
          <w:szCs w:val="24"/>
          <w:lang w:eastAsia="en-US"/>
        </w:rPr>
        <w:t xml:space="preserve"> Коловратки, жук-водолюб, жук-олень, жук-носорог, уссурийский усач, дальневосточные кальмары. Животные </w:t>
      </w:r>
      <w:proofErr w:type="gramStart"/>
      <w:r w:rsidRPr="0081352B">
        <w:rPr>
          <w:rFonts w:ascii="Times New Roman" w:eastAsia="Times New Roman" w:hAnsi="Times New Roman" w:cs="Times New Roman"/>
          <w:sz w:val="24"/>
          <w:szCs w:val="24"/>
          <w:lang w:eastAsia="en-US"/>
        </w:rPr>
        <w:t>–к</w:t>
      </w:r>
      <w:proofErr w:type="gramEnd"/>
      <w:r w:rsidRPr="0081352B">
        <w:rPr>
          <w:rFonts w:ascii="Times New Roman" w:eastAsia="Times New Roman" w:hAnsi="Times New Roman" w:cs="Times New Roman"/>
          <w:sz w:val="24"/>
          <w:szCs w:val="24"/>
          <w:lang w:eastAsia="en-US"/>
        </w:rPr>
        <w:t>арлики: простейшие, колибри,  королек, камышовая мышь, насекомые.</w:t>
      </w:r>
    </w:p>
    <w:p w:rsidR="0081352B" w:rsidRPr="0081352B" w:rsidRDefault="0081352B" w:rsidP="0081352B">
      <w:pPr>
        <w:tabs>
          <w:tab w:val="left" w:pos="3240"/>
        </w:tabs>
        <w:jc w:val="both"/>
        <w:rPr>
          <w:rFonts w:ascii="Times New Roman" w:eastAsia="Times New Roman" w:hAnsi="Times New Roman" w:cs="Times New Roman"/>
          <w:sz w:val="24"/>
          <w:szCs w:val="24"/>
          <w:lang w:eastAsia="en-US"/>
        </w:rPr>
      </w:pPr>
      <w:proofErr w:type="spellStart"/>
      <w:r w:rsidRPr="0081352B">
        <w:rPr>
          <w:rFonts w:ascii="Times New Roman" w:eastAsia="Times New Roman" w:hAnsi="Times New Roman" w:cs="Times New Roman"/>
          <w:i/>
          <w:iCs/>
          <w:sz w:val="24"/>
          <w:szCs w:val="24"/>
          <w:lang w:eastAsia="en-US"/>
        </w:rPr>
        <w:t>Видеоэкскурсия</w:t>
      </w:r>
      <w:proofErr w:type="spellEnd"/>
      <w:r w:rsidRPr="0081352B">
        <w:rPr>
          <w:rFonts w:ascii="Times New Roman" w:eastAsia="Times New Roman" w:hAnsi="Times New Roman" w:cs="Times New Roman"/>
          <w:sz w:val="24"/>
          <w:szCs w:val="24"/>
          <w:lang w:eastAsia="en-US"/>
        </w:rPr>
        <w:t xml:space="preserve"> «Обитатели морей и океанов».</w:t>
      </w:r>
    </w:p>
    <w:p w:rsidR="0081352B" w:rsidRPr="0081352B" w:rsidRDefault="0081352B" w:rsidP="0081352B">
      <w:pPr>
        <w:tabs>
          <w:tab w:val="left" w:pos="3240"/>
        </w:tabs>
        <w:ind w:left="720"/>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 xml:space="preserve">Тема 3. </w:t>
      </w:r>
      <w:proofErr w:type="gramStart"/>
      <w:r w:rsidRPr="0081352B">
        <w:rPr>
          <w:rFonts w:ascii="Times New Roman" w:eastAsia="Times New Roman" w:hAnsi="Times New Roman" w:cs="Times New Roman"/>
          <w:b/>
          <w:bCs/>
          <w:sz w:val="24"/>
          <w:szCs w:val="24"/>
          <w:lang w:eastAsia="en-US"/>
        </w:rPr>
        <w:t>Одетые</w:t>
      </w:r>
      <w:proofErr w:type="gramEnd"/>
      <w:r w:rsidRPr="0081352B">
        <w:rPr>
          <w:rFonts w:ascii="Times New Roman" w:eastAsia="Times New Roman" w:hAnsi="Times New Roman" w:cs="Times New Roman"/>
          <w:b/>
          <w:bCs/>
          <w:sz w:val="24"/>
          <w:szCs w:val="24"/>
          <w:lang w:eastAsia="en-US"/>
        </w:rPr>
        <w:t xml:space="preserve"> в броню. </w:t>
      </w:r>
      <w:proofErr w:type="gramStart"/>
      <w:r w:rsidRPr="0081352B">
        <w:rPr>
          <w:rFonts w:ascii="Times New Roman" w:eastAsia="Times New Roman" w:hAnsi="Times New Roman" w:cs="Times New Roman"/>
          <w:b/>
          <w:bCs/>
          <w:sz w:val="24"/>
          <w:szCs w:val="24"/>
          <w:lang w:eastAsia="en-US"/>
        </w:rPr>
        <w:t>Рождающие</w:t>
      </w:r>
      <w:proofErr w:type="gramEnd"/>
      <w:r w:rsidRPr="0081352B">
        <w:rPr>
          <w:rFonts w:ascii="Times New Roman" w:eastAsia="Times New Roman" w:hAnsi="Times New Roman" w:cs="Times New Roman"/>
          <w:b/>
          <w:bCs/>
          <w:sz w:val="24"/>
          <w:szCs w:val="24"/>
          <w:lang w:eastAsia="en-US"/>
        </w:rPr>
        <w:t xml:space="preserve"> мел (3 ч)</w:t>
      </w:r>
    </w:p>
    <w:p w:rsidR="0081352B" w:rsidRPr="0081352B" w:rsidRDefault="0081352B" w:rsidP="0081352B">
      <w:pPr>
        <w:tabs>
          <w:tab w:val="left" w:pos="3240"/>
        </w:tabs>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Перья, иглы и броня. Моллюски, броненосцы, черепахи, рыбы. Защитные покровы животных. Значение разнообразных внешних покровов.  Надежность и уязвимость защиты.</w:t>
      </w:r>
    </w:p>
    <w:p w:rsidR="0081352B" w:rsidRPr="0081352B" w:rsidRDefault="0081352B" w:rsidP="0081352B">
      <w:pPr>
        <w:tabs>
          <w:tab w:val="left" w:pos="3240"/>
        </w:tabs>
        <w:jc w:val="both"/>
        <w:rPr>
          <w:rFonts w:ascii="Times New Roman" w:eastAsia="Times New Roman" w:hAnsi="Times New Roman" w:cs="Times New Roman"/>
          <w:sz w:val="24"/>
          <w:szCs w:val="24"/>
          <w:lang w:eastAsia="en-US"/>
        </w:rPr>
      </w:pPr>
      <w:proofErr w:type="spellStart"/>
      <w:r w:rsidRPr="0081352B">
        <w:rPr>
          <w:rFonts w:ascii="Times New Roman" w:eastAsia="Times New Roman" w:hAnsi="Times New Roman" w:cs="Times New Roman"/>
          <w:i/>
          <w:iCs/>
          <w:sz w:val="24"/>
          <w:szCs w:val="24"/>
          <w:lang w:eastAsia="en-US"/>
        </w:rPr>
        <w:t>Видеоэкскурсия</w:t>
      </w:r>
      <w:proofErr w:type="spellEnd"/>
      <w:r w:rsidRPr="0081352B">
        <w:rPr>
          <w:rFonts w:ascii="Times New Roman" w:eastAsia="Times New Roman" w:hAnsi="Times New Roman" w:cs="Times New Roman"/>
          <w:sz w:val="24"/>
          <w:szCs w:val="24"/>
          <w:lang w:eastAsia="en-US"/>
        </w:rPr>
        <w:t xml:space="preserve"> «Защитные покровы животных».</w:t>
      </w:r>
    </w:p>
    <w:p w:rsidR="0081352B" w:rsidRPr="0081352B" w:rsidRDefault="0081352B" w:rsidP="0081352B">
      <w:pPr>
        <w:ind w:left="720"/>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Тема 4. Ядовитые животные (4 ч)</w:t>
      </w:r>
    </w:p>
    <w:p w:rsidR="0081352B" w:rsidRPr="0081352B" w:rsidRDefault="0081352B" w:rsidP="0081352B">
      <w:p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Яды для защиты и нападения. Расположение ядовитых желез. Медузы, пчелы, осы, пауки, земноводные, змеи. Меры предосторожности, первая помощь при попадании яда в организм человека. Животные – переносчики опасных заболеваний, меры предосторожности.</w:t>
      </w:r>
    </w:p>
    <w:p w:rsidR="0081352B" w:rsidRPr="0081352B" w:rsidRDefault="0081352B" w:rsidP="0081352B">
      <w:pPr>
        <w:jc w:val="both"/>
        <w:rPr>
          <w:rFonts w:ascii="Times New Roman" w:eastAsia="Times New Roman" w:hAnsi="Times New Roman" w:cs="Times New Roman"/>
          <w:sz w:val="24"/>
          <w:szCs w:val="24"/>
          <w:lang w:eastAsia="en-US"/>
        </w:rPr>
      </w:pPr>
      <w:proofErr w:type="spellStart"/>
      <w:r w:rsidRPr="0081352B">
        <w:rPr>
          <w:rFonts w:ascii="Times New Roman" w:eastAsia="Times New Roman" w:hAnsi="Times New Roman" w:cs="Times New Roman"/>
          <w:i/>
          <w:iCs/>
          <w:sz w:val="24"/>
          <w:szCs w:val="24"/>
          <w:lang w:eastAsia="en-US"/>
        </w:rPr>
        <w:t>Видеоэкскурсия</w:t>
      </w:r>
      <w:proofErr w:type="spellEnd"/>
      <w:r w:rsidRPr="0081352B">
        <w:rPr>
          <w:rFonts w:ascii="Times New Roman" w:eastAsia="Times New Roman" w:hAnsi="Times New Roman" w:cs="Times New Roman"/>
          <w:sz w:val="24"/>
          <w:szCs w:val="24"/>
          <w:lang w:eastAsia="en-US"/>
        </w:rPr>
        <w:t xml:space="preserve"> «Самые опасные животные на планете».</w:t>
      </w:r>
    </w:p>
    <w:p w:rsidR="0081352B" w:rsidRPr="0081352B" w:rsidRDefault="0081352B" w:rsidP="0081352B">
      <w:p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i/>
          <w:iCs/>
          <w:sz w:val="24"/>
          <w:szCs w:val="24"/>
          <w:lang w:eastAsia="en-US"/>
        </w:rPr>
        <w:t>Практическая работа №1</w:t>
      </w:r>
      <w:r w:rsidRPr="0081352B">
        <w:rPr>
          <w:rFonts w:ascii="Times New Roman" w:eastAsia="Times New Roman" w:hAnsi="Times New Roman" w:cs="Times New Roman"/>
          <w:sz w:val="24"/>
          <w:szCs w:val="24"/>
          <w:lang w:eastAsia="en-US"/>
        </w:rPr>
        <w:t xml:space="preserve"> «Опасные и ядовитые животные Воронежской области».</w:t>
      </w:r>
    </w:p>
    <w:p w:rsidR="0081352B" w:rsidRPr="0081352B" w:rsidRDefault="0081352B" w:rsidP="0081352B">
      <w:pPr>
        <w:ind w:left="720"/>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Тема 5. Животные – рекордсмены (3 ч)</w:t>
      </w:r>
    </w:p>
    <w:p w:rsidR="0081352B" w:rsidRPr="0081352B" w:rsidRDefault="0081352B" w:rsidP="0081352B">
      <w:p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lastRenderedPageBreak/>
        <w:t>Самые сильные  и быстрые животные планеты. Сокол, кенгуру, муравей, кузнечик, гепард. Спортивные рекорды в сравнении  с рекордами животных.</w:t>
      </w:r>
    </w:p>
    <w:p w:rsidR="0081352B" w:rsidRPr="0081352B" w:rsidRDefault="0081352B" w:rsidP="0081352B">
      <w:pPr>
        <w:jc w:val="both"/>
        <w:rPr>
          <w:rFonts w:ascii="Times New Roman" w:eastAsia="Times New Roman" w:hAnsi="Times New Roman" w:cs="Times New Roman"/>
          <w:sz w:val="24"/>
          <w:szCs w:val="24"/>
          <w:lang w:eastAsia="en-US"/>
        </w:rPr>
      </w:pPr>
      <w:proofErr w:type="spellStart"/>
      <w:r w:rsidRPr="0081352B">
        <w:rPr>
          <w:rFonts w:ascii="Times New Roman" w:eastAsia="Times New Roman" w:hAnsi="Times New Roman" w:cs="Times New Roman"/>
          <w:i/>
          <w:sz w:val="24"/>
          <w:szCs w:val="24"/>
          <w:lang w:eastAsia="en-US"/>
        </w:rPr>
        <w:t>Видеоэкскурсия</w:t>
      </w:r>
      <w:proofErr w:type="spellEnd"/>
      <w:r w:rsidRPr="0081352B">
        <w:rPr>
          <w:rFonts w:ascii="Times New Roman" w:eastAsia="Times New Roman" w:hAnsi="Times New Roman" w:cs="Times New Roman"/>
          <w:sz w:val="24"/>
          <w:szCs w:val="24"/>
          <w:lang w:eastAsia="en-US"/>
        </w:rPr>
        <w:t xml:space="preserve"> «Животные – рекордсмены»</w:t>
      </w:r>
    </w:p>
    <w:p w:rsidR="0081352B" w:rsidRPr="0081352B" w:rsidRDefault="0081352B" w:rsidP="0081352B">
      <w:pPr>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Тема 6.  Животные – строители (2 ч)</w:t>
      </w:r>
    </w:p>
    <w:p w:rsidR="0081352B" w:rsidRPr="0081352B" w:rsidRDefault="0081352B" w:rsidP="0081352B">
      <w:p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 xml:space="preserve">Многообразие используемого животными строительного материала. Пауки, пчелы, птицы, бобры. </w:t>
      </w:r>
    </w:p>
    <w:p w:rsidR="0081352B" w:rsidRPr="0081352B" w:rsidRDefault="0081352B" w:rsidP="0081352B">
      <w:p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i/>
          <w:iCs/>
          <w:sz w:val="24"/>
          <w:szCs w:val="24"/>
          <w:lang w:eastAsia="en-US"/>
        </w:rPr>
        <w:t xml:space="preserve">Практическая работа №2 </w:t>
      </w:r>
      <w:r w:rsidRPr="0081352B">
        <w:rPr>
          <w:rFonts w:ascii="Times New Roman" w:eastAsia="Times New Roman" w:hAnsi="Times New Roman" w:cs="Times New Roman"/>
          <w:sz w:val="24"/>
          <w:szCs w:val="24"/>
          <w:lang w:eastAsia="en-US"/>
        </w:rPr>
        <w:t>«Изучение свой</w:t>
      </w:r>
      <w:proofErr w:type="gramStart"/>
      <w:r w:rsidRPr="0081352B">
        <w:rPr>
          <w:rFonts w:ascii="Times New Roman" w:eastAsia="Times New Roman" w:hAnsi="Times New Roman" w:cs="Times New Roman"/>
          <w:sz w:val="24"/>
          <w:szCs w:val="24"/>
          <w:lang w:eastAsia="en-US"/>
        </w:rPr>
        <w:t>ств пр</w:t>
      </w:r>
      <w:proofErr w:type="gramEnd"/>
      <w:r w:rsidRPr="0081352B">
        <w:rPr>
          <w:rFonts w:ascii="Times New Roman" w:eastAsia="Times New Roman" w:hAnsi="Times New Roman" w:cs="Times New Roman"/>
          <w:sz w:val="24"/>
          <w:szCs w:val="24"/>
          <w:lang w:eastAsia="en-US"/>
        </w:rPr>
        <w:t>иродного строительного материала животных»</w:t>
      </w:r>
    </w:p>
    <w:p w:rsidR="0081352B" w:rsidRPr="0081352B" w:rsidRDefault="0081352B" w:rsidP="0081352B">
      <w:pPr>
        <w:ind w:left="720"/>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Тема 7. Заботливые родители (3 ч)</w:t>
      </w:r>
    </w:p>
    <w:p w:rsidR="0081352B" w:rsidRPr="0081352B" w:rsidRDefault="0081352B" w:rsidP="0081352B">
      <w:p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 xml:space="preserve">Забота о потомстве у животных. Типы заботы о потомстве. Взаимосвязь заботы о потомстве и плодовитости. Колюшка,   Суринамская </w:t>
      </w:r>
      <w:proofErr w:type="spellStart"/>
      <w:r w:rsidRPr="0081352B">
        <w:rPr>
          <w:rFonts w:ascii="Times New Roman" w:eastAsia="Times New Roman" w:hAnsi="Times New Roman" w:cs="Times New Roman"/>
          <w:sz w:val="24"/>
          <w:szCs w:val="24"/>
          <w:lang w:eastAsia="en-US"/>
        </w:rPr>
        <w:t>пипа</w:t>
      </w:r>
      <w:proofErr w:type="spellEnd"/>
      <w:r w:rsidRPr="0081352B">
        <w:rPr>
          <w:rFonts w:ascii="Times New Roman" w:eastAsia="Times New Roman" w:hAnsi="Times New Roman" w:cs="Times New Roman"/>
          <w:sz w:val="24"/>
          <w:szCs w:val="24"/>
          <w:lang w:eastAsia="en-US"/>
        </w:rPr>
        <w:t xml:space="preserve">, питон, пеликан, волки. Забота о потомстве у беспозвоночных, некоторых рыб, земноводных, пресмыкающихся, подавляющего большинства  птиц и млекопитающих. </w:t>
      </w:r>
    </w:p>
    <w:p w:rsidR="0081352B" w:rsidRPr="0081352B" w:rsidRDefault="0081352B" w:rsidP="0081352B">
      <w:pPr>
        <w:jc w:val="both"/>
        <w:rPr>
          <w:rFonts w:ascii="Times New Roman" w:eastAsia="Times New Roman" w:hAnsi="Times New Roman" w:cs="Times New Roman"/>
          <w:sz w:val="24"/>
          <w:szCs w:val="24"/>
          <w:lang w:eastAsia="en-US"/>
        </w:rPr>
      </w:pPr>
      <w:proofErr w:type="spellStart"/>
      <w:r w:rsidRPr="0081352B">
        <w:rPr>
          <w:rFonts w:ascii="Times New Roman" w:eastAsia="Times New Roman" w:hAnsi="Times New Roman" w:cs="Times New Roman"/>
          <w:i/>
          <w:iCs/>
          <w:sz w:val="24"/>
          <w:szCs w:val="24"/>
          <w:lang w:eastAsia="en-US"/>
        </w:rPr>
        <w:t>Видеоэкскурсия</w:t>
      </w:r>
      <w:proofErr w:type="spellEnd"/>
      <w:r w:rsidRPr="0081352B">
        <w:rPr>
          <w:rFonts w:ascii="Times New Roman" w:eastAsia="Times New Roman" w:hAnsi="Times New Roman" w:cs="Times New Roman"/>
          <w:sz w:val="24"/>
          <w:szCs w:val="24"/>
          <w:lang w:eastAsia="en-US"/>
        </w:rPr>
        <w:t xml:space="preserve"> «Забота о потомстве у животных»</w:t>
      </w:r>
    </w:p>
    <w:p w:rsidR="0081352B" w:rsidRPr="0081352B" w:rsidRDefault="0081352B" w:rsidP="0081352B">
      <w:pPr>
        <w:ind w:left="720"/>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Тема 8. Язык животных (3 ч)</w:t>
      </w:r>
    </w:p>
    <w:p w:rsidR="0081352B" w:rsidRPr="0081352B" w:rsidRDefault="0081352B" w:rsidP="0081352B">
      <w:p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 xml:space="preserve">Язык и общение животных. Способность животных к символизации. Язык животных и методы его изучения. Танец пчел, ультразвуки летучих мышей, дельфинов, пение птиц,  общение млекопитающих. Химический язык, его расшифровка и использование человеком. </w:t>
      </w:r>
    </w:p>
    <w:p w:rsidR="0081352B" w:rsidRPr="0081352B" w:rsidRDefault="0081352B" w:rsidP="0081352B">
      <w:pPr>
        <w:jc w:val="both"/>
        <w:rPr>
          <w:rFonts w:ascii="Times New Roman" w:eastAsia="Times New Roman" w:hAnsi="Times New Roman" w:cs="Times New Roman"/>
          <w:sz w:val="24"/>
          <w:szCs w:val="24"/>
          <w:lang w:eastAsia="en-US"/>
        </w:rPr>
      </w:pPr>
      <w:proofErr w:type="spellStart"/>
      <w:r w:rsidRPr="0081352B">
        <w:rPr>
          <w:rFonts w:ascii="Times New Roman" w:eastAsia="Times New Roman" w:hAnsi="Times New Roman" w:cs="Times New Roman"/>
          <w:i/>
          <w:iCs/>
          <w:sz w:val="24"/>
          <w:szCs w:val="24"/>
          <w:lang w:eastAsia="en-US"/>
        </w:rPr>
        <w:t>Видеоэкскурсия</w:t>
      </w:r>
      <w:proofErr w:type="spellEnd"/>
      <w:r w:rsidRPr="0081352B">
        <w:rPr>
          <w:rFonts w:ascii="Times New Roman" w:eastAsia="Times New Roman" w:hAnsi="Times New Roman" w:cs="Times New Roman"/>
          <w:sz w:val="24"/>
          <w:szCs w:val="24"/>
          <w:lang w:eastAsia="en-US"/>
        </w:rPr>
        <w:t xml:space="preserve"> «Звуковая сигнализация в жизни животных».</w:t>
      </w:r>
    </w:p>
    <w:p w:rsidR="0081352B" w:rsidRPr="0081352B" w:rsidRDefault="0081352B" w:rsidP="0081352B">
      <w:p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i/>
          <w:iCs/>
          <w:sz w:val="24"/>
          <w:szCs w:val="24"/>
          <w:lang w:eastAsia="en-US"/>
        </w:rPr>
        <w:t xml:space="preserve">Викторина </w:t>
      </w:r>
      <w:r w:rsidRPr="0081352B">
        <w:rPr>
          <w:rFonts w:ascii="Times New Roman" w:eastAsia="Times New Roman" w:hAnsi="Times New Roman" w:cs="Times New Roman"/>
          <w:sz w:val="24"/>
          <w:szCs w:val="24"/>
          <w:lang w:eastAsia="en-US"/>
        </w:rPr>
        <w:t>с использованием звукозаписи «Чей голос?».</w:t>
      </w:r>
    </w:p>
    <w:p w:rsidR="0081352B" w:rsidRPr="0081352B" w:rsidRDefault="0081352B" w:rsidP="0081352B">
      <w:pPr>
        <w:ind w:left="720"/>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Тема 9. Животные – понятливые ученики (3 ч)</w:t>
      </w:r>
    </w:p>
    <w:p w:rsidR="0081352B" w:rsidRPr="0081352B" w:rsidRDefault="0081352B" w:rsidP="0081352B">
      <w:p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Интеллект животных. Способность к обучению. Безусловные рефлексы, инстинкты, условные рефлексы. Этология. Обучение в мире животных. Выработка условных рефлексов у домашних животных.</w:t>
      </w:r>
    </w:p>
    <w:p w:rsidR="0081352B" w:rsidRPr="0081352B" w:rsidRDefault="0081352B" w:rsidP="0081352B">
      <w:pPr>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i/>
          <w:iCs/>
          <w:sz w:val="24"/>
          <w:szCs w:val="24"/>
          <w:lang w:eastAsia="en-US"/>
        </w:rPr>
        <w:t>Практическая работа №3</w:t>
      </w:r>
      <w:r w:rsidRPr="0081352B">
        <w:rPr>
          <w:rFonts w:ascii="Times New Roman" w:eastAsia="Times New Roman" w:hAnsi="Times New Roman" w:cs="Times New Roman"/>
          <w:sz w:val="24"/>
          <w:szCs w:val="24"/>
          <w:lang w:eastAsia="en-US"/>
        </w:rPr>
        <w:t xml:space="preserve"> «Исследование поведения у домашних животных. Выработка условного рефлекса».</w:t>
      </w:r>
    </w:p>
    <w:p w:rsidR="0081352B" w:rsidRPr="0081352B" w:rsidRDefault="0081352B" w:rsidP="0081352B">
      <w:pPr>
        <w:jc w:val="both"/>
        <w:rPr>
          <w:rFonts w:ascii="Times New Roman" w:eastAsia="Times New Roman" w:hAnsi="Times New Roman" w:cs="Times New Roman"/>
          <w:sz w:val="24"/>
          <w:szCs w:val="24"/>
          <w:lang w:eastAsia="en-US"/>
        </w:rPr>
      </w:pPr>
      <w:proofErr w:type="spellStart"/>
      <w:r w:rsidRPr="0081352B">
        <w:rPr>
          <w:rFonts w:ascii="Times New Roman" w:eastAsia="Times New Roman" w:hAnsi="Times New Roman" w:cs="Times New Roman"/>
          <w:i/>
          <w:iCs/>
          <w:sz w:val="24"/>
          <w:szCs w:val="24"/>
          <w:lang w:eastAsia="en-US"/>
        </w:rPr>
        <w:t>Видеоэкскурсия</w:t>
      </w:r>
      <w:proofErr w:type="spellEnd"/>
      <w:r w:rsidRPr="0081352B">
        <w:rPr>
          <w:rFonts w:ascii="Times New Roman" w:eastAsia="Times New Roman" w:hAnsi="Times New Roman" w:cs="Times New Roman"/>
          <w:sz w:val="24"/>
          <w:szCs w:val="24"/>
          <w:lang w:eastAsia="en-US"/>
        </w:rPr>
        <w:t xml:space="preserve"> «Талантливые животные», «Сверхъестественные способности у животных».</w:t>
      </w:r>
    </w:p>
    <w:p w:rsidR="0081352B" w:rsidRPr="0081352B" w:rsidRDefault="0081352B" w:rsidP="0081352B">
      <w:pPr>
        <w:ind w:left="720"/>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Тема 10.  Герои песен, сказок и легенд (2 ч)</w:t>
      </w:r>
    </w:p>
    <w:p w:rsidR="0081352B" w:rsidRPr="0081352B" w:rsidRDefault="0081352B" w:rsidP="0081352B">
      <w:pPr>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lastRenderedPageBreak/>
        <w:t>Животные – герои народных сказок. Животные – герои легенд и русско-народных песен.</w:t>
      </w:r>
    </w:p>
    <w:p w:rsidR="0081352B" w:rsidRPr="0081352B" w:rsidRDefault="0081352B" w:rsidP="0081352B">
      <w:pPr>
        <w:ind w:left="720"/>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Тема 11.  Животные – символы (2 ч)</w:t>
      </w:r>
    </w:p>
    <w:p w:rsidR="0081352B" w:rsidRPr="0081352B" w:rsidRDefault="0081352B" w:rsidP="0081352B">
      <w:pPr>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Изображение животных на гербах и флагах стран мира.</w:t>
      </w:r>
    </w:p>
    <w:p w:rsidR="0081352B" w:rsidRPr="0081352B" w:rsidRDefault="0081352B" w:rsidP="0081352B">
      <w:pPr>
        <w:rPr>
          <w:rFonts w:ascii="Times New Roman" w:eastAsia="Times New Roman" w:hAnsi="Times New Roman" w:cs="Times New Roman"/>
          <w:sz w:val="24"/>
          <w:szCs w:val="24"/>
          <w:lang w:eastAsia="en-US"/>
        </w:rPr>
      </w:pPr>
      <w:r w:rsidRPr="0081352B">
        <w:rPr>
          <w:rFonts w:ascii="Times New Roman" w:eastAsia="Times New Roman" w:hAnsi="Times New Roman" w:cs="Times New Roman"/>
          <w:i/>
          <w:iCs/>
          <w:sz w:val="24"/>
          <w:szCs w:val="24"/>
          <w:lang w:eastAsia="en-US"/>
        </w:rPr>
        <w:t>Конкурс</w:t>
      </w:r>
      <w:r w:rsidRPr="0081352B">
        <w:rPr>
          <w:rFonts w:ascii="Times New Roman" w:eastAsia="Times New Roman" w:hAnsi="Times New Roman" w:cs="Times New Roman"/>
          <w:sz w:val="24"/>
          <w:szCs w:val="24"/>
          <w:lang w:eastAsia="en-US"/>
        </w:rPr>
        <w:t xml:space="preserve"> знатоков пословиц и поговорок с упоминанием животных.</w:t>
      </w:r>
    </w:p>
    <w:p w:rsidR="0081352B" w:rsidRPr="0081352B" w:rsidRDefault="0081352B" w:rsidP="0081352B">
      <w:pPr>
        <w:rPr>
          <w:rFonts w:ascii="Times New Roman" w:eastAsia="Times New Roman" w:hAnsi="Times New Roman" w:cs="Times New Roman"/>
          <w:sz w:val="24"/>
          <w:szCs w:val="24"/>
          <w:lang w:eastAsia="en-US"/>
        </w:rPr>
      </w:pPr>
      <w:r w:rsidRPr="0081352B">
        <w:rPr>
          <w:rFonts w:ascii="Times New Roman" w:eastAsia="Times New Roman" w:hAnsi="Times New Roman" w:cs="Times New Roman"/>
          <w:b/>
          <w:sz w:val="24"/>
          <w:szCs w:val="24"/>
          <w:lang w:eastAsia="en-US"/>
        </w:rPr>
        <w:t>Презентация</w:t>
      </w:r>
      <w:r w:rsidRPr="0081352B">
        <w:rPr>
          <w:rFonts w:ascii="Times New Roman" w:eastAsia="Times New Roman" w:hAnsi="Times New Roman" w:cs="Times New Roman"/>
          <w:sz w:val="24"/>
          <w:szCs w:val="24"/>
          <w:lang w:eastAsia="en-US"/>
        </w:rPr>
        <w:t xml:space="preserve"> «Животные – символы стран»</w:t>
      </w:r>
    </w:p>
    <w:p w:rsidR="0081352B" w:rsidRPr="0081352B" w:rsidRDefault="0081352B" w:rsidP="0081352B">
      <w:pPr>
        <w:jc w:val="center"/>
        <w:rPr>
          <w:rFonts w:ascii="Calibri" w:eastAsia="Times New Roman" w:hAnsi="Calibri" w:cs="Calibri"/>
          <w:sz w:val="24"/>
          <w:szCs w:val="24"/>
          <w:lang w:eastAsia="en-US"/>
        </w:rPr>
      </w:pPr>
      <w:r w:rsidRPr="0081352B">
        <w:rPr>
          <w:rFonts w:ascii="Times New Roman" w:eastAsia="Times New Roman" w:hAnsi="Times New Roman" w:cs="Times New Roman"/>
          <w:b/>
          <w:bCs/>
          <w:sz w:val="24"/>
          <w:szCs w:val="24"/>
          <w:lang w:eastAsia="en-US"/>
        </w:rPr>
        <w:t>Тема 12. Вымершие и редкие животные планеты  (3ч)</w:t>
      </w:r>
    </w:p>
    <w:p w:rsidR="0081352B" w:rsidRPr="0081352B" w:rsidRDefault="0081352B" w:rsidP="0081352B">
      <w:pPr>
        <w:tabs>
          <w:tab w:val="left" w:pos="184"/>
        </w:tabs>
        <w:rPr>
          <w:rFonts w:ascii="Times New Roman" w:eastAsia="Times New Roman" w:hAnsi="Times New Roman" w:cs="Times New Roman"/>
          <w:color w:val="222222"/>
          <w:sz w:val="24"/>
          <w:szCs w:val="24"/>
          <w:shd w:val="clear" w:color="auto" w:fill="FFFFFF"/>
          <w:lang w:eastAsia="en-US"/>
        </w:rPr>
      </w:pPr>
      <w:r w:rsidRPr="0081352B">
        <w:rPr>
          <w:rFonts w:ascii="Calibri" w:eastAsia="Times New Roman" w:hAnsi="Calibri" w:cs="Calibri"/>
          <w:sz w:val="24"/>
          <w:szCs w:val="24"/>
          <w:lang w:eastAsia="en-US"/>
        </w:rPr>
        <w:tab/>
        <w:t xml:space="preserve"> </w:t>
      </w:r>
      <w:r w:rsidRPr="0081352B">
        <w:rPr>
          <w:rFonts w:ascii="Times New Roman" w:eastAsia="Times New Roman" w:hAnsi="Times New Roman" w:cs="Times New Roman"/>
          <w:sz w:val="24"/>
          <w:szCs w:val="24"/>
          <w:lang w:eastAsia="en-US"/>
        </w:rPr>
        <w:t xml:space="preserve">Вымершие и редкие животные нашей планеты, причины сокращения численности и вымирания животных. </w:t>
      </w:r>
      <w:proofErr w:type="gramStart"/>
      <w:r w:rsidRPr="0081352B">
        <w:rPr>
          <w:rFonts w:ascii="Times New Roman" w:eastAsia="Times New Roman" w:hAnsi="Times New Roman" w:cs="Times New Roman"/>
          <w:sz w:val="24"/>
          <w:szCs w:val="24"/>
          <w:lang w:eastAsia="en-US"/>
        </w:rPr>
        <w:t>Государственная</w:t>
      </w:r>
      <w:proofErr w:type="gramEnd"/>
      <w:r w:rsidRPr="0081352B">
        <w:rPr>
          <w:rFonts w:ascii="Times New Roman" w:eastAsia="Times New Roman" w:hAnsi="Times New Roman" w:cs="Times New Roman"/>
          <w:sz w:val="24"/>
          <w:szCs w:val="24"/>
          <w:lang w:eastAsia="en-US"/>
        </w:rPr>
        <w:t xml:space="preserve"> политики по охране животных.  Красная книга МСОП.</w:t>
      </w:r>
      <w:r w:rsidRPr="0081352B">
        <w:rPr>
          <w:rFonts w:ascii="Times New Roman" w:eastAsia="Times New Roman" w:hAnsi="Times New Roman" w:cs="Times New Roman"/>
          <w:color w:val="222222"/>
          <w:sz w:val="24"/>
          <w:szCs w:val="24"/>
          <w:shd w:val="clear" w:color="auto" w:fill="FFFFFF"/>
          <w:lang w:eastAsia="en-US"/>
        </w:rPr>
        <w:t xml:space="preserve"> Итоговое занятие, заслушивание докладов и сообщений.</w:t>
      </w:r>
    </w:p>
    <w:p w:rsidR="0081352B" w:rsidRDefault="0081352B" w:rsidP="00F52463">
      <w:pPr>
        <w:pStyle w:val="a4"/>
        <w:rPr>
          <w:rFonts w:ascii="Times New Roman" w:hAnsi="Times New Roman" w:cs="Times New Roman"/>
          <w:b/>
          <w:sz w:val="32"/>
          <w:szCs w:val="32"/>
        </w:rPr>
      </w:pPr>
    </w:p>
    <w:p w:rsidR="0081352B" w:rsidRPr="0081352B" w:rsidRDefault="0081352B" w:rsidP="0081352B">
      <w:pPr>
        <w:spacing w:line="240" w:lineRule="auto"/>
        <w:jc w:val="center"/>
        <w:rPr>
          <w:rFonts w:ascii="Times New Roman" w:eastAsia="Times New Roman" w:hAnsi="Times New Roman" w:cs="Times New Roman"/>
          <w:b/>
          <w:sz w:val="24"/>
          <w:szCs w:val="24"/>
          <w:lang w:val="be-BY" w:eastAsia="en-US"/>
        </w:rPr>
      </w:pPr>
      <w:r w:rsidRPr="0081352B">
        <w:rPr>
          <w:rFonts w:ascii="Times New Roman" w:eastAsia="Times New Roman" w:hAnsi="Times New Roman" w:cs="Times New Roman"/>
          <w:b/>
          <w:sz w:val="24"/>
          <w:szCs w:val="24"/>
          <w:lang w:val="be-BY" w:eastAsia="en-US"/>
        </w:rPr>
        <w:t>3. Тематическое планирование</w:t>
      </w:r>
    </w:p>
    <w:tbl>
      <w:tblPr>
        <w:tblpPr w:leftFromText="180" w:rightFromText="180" w:vertAnchor="text" w:tblpX="-209" w:tblpY="1"/>
        <w:tblOverlap w:val="never"/>
        <w:tblW w:w="15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033"/>
        <w:gridCol w:w="2367"/>
        <w:gridCol w:w="1260"/>
        <w:gridCol w:w="2520"/>
        <w:gridCol w:w="1620"/>
        <w:gridCol w:w="1658"/>
        <w:gridCol w:w="1026"/>
        <w:gridCol w:w="1080"/>
      </w:tblGrid>
      <w:tr w:rsidR="0081352B" w:rsidRPr="0081352B" w:rsidTr="0081352B">
        <w:trPr>
          <w:trHeight w:val="1936"/>
        </w:trPr>
        <w:tc>
          <w:tcPr>
            <w:tcW w:w="828" w:type="dxa"/>
          </w:tcPr>
          <w:p w:rsidR="0081352B" w:rsidRPr="0081352B" w:rsidRDefault="0081352B" w:rsidP="0081352B">
            <w:pPr>
              <w:spacing w:line="240" w:lineRule="auto"/>
              <w:rPr>
                <w:rFonts w:ascii="Times New Roman" w:eastAsia="Times New Roman" w:hAnsi="Times New Roman" w:cs="Calibri"/>
                <w:b/>
                <w:sz w:val="24"/>
                <w:szCs w:val="24"/>
                <w:lang w:eastAsia="en-US"/>
              </w:rPr>
            </w:pPr>
            <w:r w:rsidRPr="0081352B">
              <w:rPr>
                <w:rFonts w:ascii="Times New Roman" w:eastAsia="Times New Roman" w:hAnsi="Times New Roman" w:cs="Calibri"/>
                <w:b/>
                <w:sz w:val="24"/>
                <w:szCs w:val="24"/>
                <w:lang w:eastAsia="en-US"/>
              </w:rPr>
              <w:t xml:space="preserve">№ </w:t>
            </w:r>
            <w:proofErr w:type="gramStart"/>
            <w:r w:rsidRPr="0081352B">
              <w:rPr>
                <w:rFonts w:ascii="Times New Roman" w:eastAsia="Times New Roman" w:hAnsi="Times New Roman" w:cs="Calibri"/>
                <w:b/>
                <w:sz w:val="24"/>
                <w:szCs w:val="24"/>
                <w:lang w:eastAsia="en-US"/>
              </w:rPr>
              <w:t>п</w:t>
            </w:r>
            <w:proofErr w:type="gramEnd"/>
            <w:r w:rsidRPr="0081352B">
              <w:rPr>
                <w:rFonts w:ascii="Times New Roman" w:eastAsia="Times New Roman" w:hAnsi="Times New Roman" w:cs="Calibri"/>
                <w:b/>
                <w:sz w:val="24"/>
                <w:szCs w:val="24"/>
                <w:lang w:eastAsia="en-US"/>
              </w:rPr>
              <w:t>/п</w:t>
            </w:r>
          </w:p>
        </w:tc>
        <w:tc>
          <w:tcPr>
            <w:tcW w:w="3033" w:type="dxa"/>
          </w:tcPr>
          <w:p w:rsidR="0081352B" w:rsidRPr="0081352B" w:rsidRDefault="0081352B" w:rsidP="0081352B">
            <w:pPr>
              <w:spacing w:line="240" w:lineRule="auto"/>
              <w:rPr>
                <w:rFonts w:ascii="Times New Roman" w:eastAsia="Times New Roman" w:hAnsi="Times New Roman" w:cs="Calibri"/>
                <w:b/>
                <w:sz w:val="24"/>
                <w:szCs w:val="24"/>
                <w:lang w:eastAsia="en-US"/>
              </w:rPr>
            </w:pPr>
            <w:r w:rsidRPr="0081352B">
              <w:rPr>
                <w:rFonts w:ascii="Times New Roman" w:eastAsia="Times New Roman" w:hAnsi="Times New Roman" w:cs="Calibri"/>
                <w:b/>
                <w:sz w:val="24"/>
                <w:szCs w:val="24"/>
                <w:lang w:eastAsia="en-US"/>
              </w:rPr>
              <w:t>Тема уроков</w:t>
            </w:r>
          </w:p>
        </w:tc>
        <w:tc>
          <w:tcPr>
            <w:tcW w:w="2367" w:type="dxa"/>
          </w:tcPr>
          <w:p w:rsidR="0081352B" w:rsidRPr="0081352B" w:rsidRDefault="0081352B" w:rsidP="0081352B">
            <w:pPr>
              <w:spacing w:line="240" w:lineRule="auto"/>
              <w:jc w:val="center"/>
              <w:rPr>
                <w:rFonts w:ascii="Times New Roman" w:eastAsia="Times New Roman" w:hAnsi="Times New Roman" w:cs="Calibri"/>
                <w:sz w:val="24"/>
                <w:szCs w:val="24"/>
                <w:lang w:eastAsia="en-US"/>
              </w:rPr>
            </w:pPr>
            <w:r w:rsidRPr="0081352B">
              <w:rPr>
                <w:rFonts w:ascii="Times New Roman" w:eastAsia="Times New Roman" w:hAnsi="Times New Roman" w:cs="Calibri"/>
                <w:b/>
                <w:bCs/>
                <w:sz w:val="24"/>
                <w:szCs w:val="24"/>
                <w:lang w:eastAsia="en-US"/>
              </w:rPr>
              <w:t>Основное содержание темы, термины и понятия</w:t>
            </w:r>
          </w:p>
        </w:tc>
        <w:tc>
          <w:tcPr>
            <w:tcW w:w="5400" w:type="dxa"/>
            <w:gridSpan w:val="3"/>
          </w:tcPr>
          <w:p w:rsidR="0081352B" w:rsidRPr="0081352B" w:rsidRDefault="0081352B" w:rsidP="0081352B">
            <w:pPr>
              <w:spacing w:after="0" w:line="240" w:lineRule="auto"/>
              <w:rPr>
                <w:rFonts w:ascii="Times New Roman" w:eastAsia="Times New Roman" w:hAnsi="Times New Roman" w:cs="Calibri"/>
                <w:b/>
                <w:sz w:val="24"/>
                <w:szCs w:val="24"/>
                <w:lang w:eastAsia="en-US"/>
              </w:rPr>
            </w:pPr>
            <w:r w:rsidRPr="0081352B">
              <w:rPr>
                <w:rFonts w:ascii="Times New Roman" w:eastAsia="Times New Roman" w:hAnsi="Times New Roman" w:cs="Calibri"/>
                <w:b/>
                <w:sz w:val="24"/>
                <w:szCs w:val="24"/>
                <w:lang w:eastAsia="en-US"/>
              </w:rPr>
              <w:t xml:space="preserve">Планируемые  результаты обучения </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b/>
                <w:bCs/>
                <w:sz w:val="24"/>
                <w:szCs w:val="24"/>
                <w:lang w:eastAsia="en-US"/>
              </w:rPr>
              <w:t>Примерные сроки изучения</w:t>
            </w:r>
          </w:p>
        </w:tc>
        <w:tc>
          <w:tcPr>
            <w:tcW w:w="1026" w:type="dxa"/>
          </w:tcPr>
          <w:p w:rsidR="0081352B" w:rsidRPr="0081352B" w:rsidRDefault="0081352B" w:rsidP="0081352B">
            <w:pPr>
              <w:spacing w:after="0" w:line="240" w:lineRule="auto"/>
              <w:jc w:val="center"/>
              <w:rPr>
                <w:rFonts w:ascii="Times New Roman" w:eastAsia="Times New Roman" w:hAnsi="Times New Roman" w:cs="Calibri"/>
                <w:sz w:val="24"/>
                <w:szCs w:val="24"/>
                <w:lang w:eastAsia="en-US"/>
              </w:rPr>
            </w:pPr>
            <w:r w:rsidRPr="0081352B">
              <w:rPr>
                <w:rFonts w:ascii="Times New Roman" w:eastAsia="Times New Roman" w:hAnsi="Times New Roman" w:cs="Calibri"/>
                <w:b/>
                <w:sz w:val="24"/>
                <w:szCs w:val="24"/>
                <w:lang w:eastAsia="en-US"/>
              </w:rPr>
              <w:t>Фактическая дата проведени</w:t>
            </w:r>
            <w:r w:rsidRPr="0081352B">
              <w:rPr>
                <w:rFonts w:ascii="Times New Roman" w:eastAsia="Times New Roman" w:hAnsi="Times New Roman" w:cs="Calibri"/>
                <w:sz w:val="24"/>
                <w:szCs w:val="24"/>
                <w:lang w:eastAsia="en-US"/>
              </w:rPr>
              <w:t>я</w:t>
            </w:r>
          </w:p>
        </w:tc>
        <w:tc>
          <w:tcPr>
            <w:tcW w:w="1080" w:type="dxa"/>
          </w:tcPr>
          <w:p w:rsidR="0081352B" w:rsidRPr="0081352B" w:rsidRDefault="0081352B" w:rsidP="0081352B">
            <w:pPr>
              <w:spacing w:after="0" w:line="240" w:lineRule="auto"/>
              <w:rPr>
                <w:rFonts w:ascii="Times New Roman" w:eastAsia="Times New Roman" w:hAnsi="Times New Roman" w:cs="Calibri"/>
                <w:b/>
                <w:sz w:val="24"/>
                <w:szCs w:val="24"/>
                <w:lang w:eastAsia="en-US"/>
              </w:rPr>
            </w:pPr>
            <w:r w:rsidRPr="0081352B">
              <w:rPr>
                <w:rFonts w:ascii="Times New Roman" w:eastAsia="Times New Roman" w:hAnsi="Times New Roman" w:cs="Calibri"/>
                <w:b/>
                <w:sz w:val="24"/>
                <w:szCs w:val="24"/>
                <w:lang w:eastAsia="en-US"/>
              </w:rPr>
              <w:t>Примечание</w:t>
            </w:r>
          </w:p>
        </w:tc>
      </w:tr>
      <w:tr w:rsidR="0081352B" w:rsidRPr="0081352B" w:rsidTr="0081352B">
        <w:tc>
          <w:tcPr>
            <w:tcW w:w="828" w:type="dxa"/>
          </w:tcPr>
          <w:p w:rsidR="0081352B" w:rsidRPr="0081352B" w:rsidRDefault="0081352B" w:rsidP="0081352B">
            <w:pPr>
              <w:spacing w:line="240" w:lineRule="auto"/>
              <w:rPr>
                <w:rFonts w:ascii="Times New Roman" w:eastAsia="Times New Roman" w:hAnsi="Times New Roman" w:cs="Calibri"/>
                <w:sz w:val="24"/>
                <w:szCs w:val="24"/>
                <w:lang w:eastAsia="en-US"/>
              </w:rPr>
            </w:pPr>
          </w:p>
        </w:tc>
        <w:tc>
          <w:tcPr>
            <w:tcW w:w="3033" w:type="dxa"/>
          </w:tcPr>
          <w:p w:rsidR="0081352B" w:rsidRPr="0081352B" w:rsidRDefault="0081352B" w:rsidP="0081352B">
            <w:pPr>
              <w:spacing w:line="240" w:lineRule="auto"/>
              <w:rPr>
                <w:rFonts w:ascii="Times New Roman" w:eastAsia="Times New Roman" w:hAnsi="Times New Roman" w:cs="Calibri"/>
                <w:sz w:val="24"/>
                <w:szCs w:val="24"/>
                <w:lang w:eastAsia="en-US"/>
              </w:rPr>
            </w:pPr>
          </w:p>
        </w:tc>
        <w:tc>
          <w:tcPr>
            <w:tcW w:w="2367" w:type="dxa"/>
          </w:tcPr>
          <w:p w:rsidR="0081352B" w:rsidRPr="0081352B" w:rsidRDefault="0081352B" w:rsidP="0081352B">
            <w:pPr>
              <w:spacing w:line="240" w:lineRule="auto"/>
              <w:rPr>
                <w:rFonts w:ascii="Times New Roman" w:eastAsia="Times New Roman" w:hAnsi="Times New Roman" w:cs="Calibri"/>
                <w:sz w:val="24"/>
                <w:szCs w:val="24"/>
                <w:lang w:eastAsia="en-US"/>
              </w:rPr>
            </w:pPr>
          </w:p>
        </w:tc>
        <w:tc>
          <w:tcPr>
            <w:tcW w:w="1260" w:type="dxa"/>
          </w:tcPr>
          <w:p w:rsidR="0081352B" w:rsidRPr="0081352B" w:rsidRDefault="0081352B" w:rsidP="0081352B">
            <w:pPr>
              <w:spacing w:after="0" w:line="240" w:lineRule="auto"/>
              <w:rPr>
                <w:rFonts w:ascii="Times New Roman" w:eastAsia="Times New Roman" w:hAnsi="Times New Roman" w:cs="Calibri"/>
                <w:b/>
                <w:sz w:val="24"/>
                <w:szCs w:val="24"/>
                <w:lang w:eastAsia="en-US"/>
              </w:rPr>
            </w:pPr>
            <w:r w:rsidRPr="0081352B">
              <w:rPr>
                <w:rFonts w:ascii="Times New Roman" w:eastAsia="Times New Roman" w:hAnsi="Times New Roman" w:cs="Calibri"/>
                <w:b/>
                <w:sz w:val="24"/>
                <w:szCs w:val="24"/>
                <w:lang w:eastAsia="en-US"/>
              </w:rPr>
              <w:t>личностные</w:t>
            </w:r>
          </w:p>
        </w:tc>
        <w:tc>
          <w:tcPr>
            <w:tcW w:w="2520" w:type="dxa"/>
          </w:tcPr>
          <w:p w:rsidR="0081352B" w:rsidRPr="0081352B" w:rsidRDefault="0081352B" w:rsidP="0081352B">
            <w:pPr>
              <w:spacing w:after="0" w:line="240" w:lineRule="auto"/>
              <w:rPr>
                <w:rFonts w:ascii="Times New Roman" w:eastAsia="Times New Roman" w:hAnsi="Times New Roman" w:cs="Calibri"/>
                <w:b/>
                <w:sz w:val="24"/>
                <w:szCs w:val="24"/>
                <w:lang w:eastAsia="en-US"/>
              </w:rPr>
            </w:pPr>
            <w:r w:rsidRPr="0081352B">
              <w:rPr>
                <w:rFonts w:ascii="Times New Roman" w:eastAsia="Times New Roman" w:hAnsi="Times New Roman" w:cs="Calibri"/>
                <w:b/>
                <w:sz w:val="24"/>
                <w:szCs w:val="24"/>
                <w:lang w:eastAsia="en-US"/>
              </w:rPr>
              <w:t>метапредметные</w:t>
            </w:r>
          </w:p>
        </w:tc>
        <w:tc>
          <w:tcPr>
            <w:tcW w:w="1620" w:type="dxa"/>
          </w:tcPr>
          <w:p w:rsidR="0081352B" w:rsidRPr="0081352B" w:rsidRDefault="0081352B" w:rsidP="0081352B">
            <w:pPr>
              <w:spacing w:after="0" w:line="240" w:lineRule="auto"/>
              <w:rPr>
                <w:rFonts w:ascii="Times New Roman" w:eastAsia="Times New Roman" w:hAnsi="Times New Roman" w:cs="Calibri"/>
                <w:b/>
                <w:sz w:val="24"/>
                <w:szCs w:val="24"/>
                <w:lang w:eastAsia="en-US"/>
              </w:rPr>
            </w:pPr>
            <w:r w:rsidRPr="0081352B">
              <w:rPr>
                <w:rFonts w:ascii="Times New Roman" w:eastAsia="Times New Roman" w:hAnsi="Times New Roman" w:cs="Calibri"/>
                <w:b/>
                <w:sz w:val="24"/>
                <w:szCs w:val="24"/>
                <w:lang w:eastAsia="en-US"/>
              </w:rPr>
              <w:t>предметные</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c>
          <w:tcPr>
            <w:tcW w:w="15392" w:type="dxa"/>
            <w:gridSpan w:val="9"/>
          </w:tcPr>
          <w:p w:rsidR="0081352B" w:rsidRPr="0081352B" w:rsidRDefault="0081352B" w:rsidP="0081352B">
            <w:pPr>
              <w:tabs>
                <w:tab w:val="left" w:pos="3240"/>
              </w:tabs>
              <w:spacing w:after="0" w:line="240" w:lineRule="auto"/>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Тема 1. Среды жизни и  их обитатели (3 часа)</w:t>
            </w:r>
          </w:p>
        </w:tc>
      </w:tr>
      <w:tr w:rsidR="0081352B" w:rsidRPr="0081352B" w:rsidTr="0081352B">
        <w:tc>
          <w:tcPr>
            <w:tcW w:w="828" w:type="dxa"/>
          </w:tcPr>
          <w:p w:rsidR="0081352B" w:rsidRPr="0081352B" w:rsidRDefault="0081352B" w:rsidP="0081352B">
            <w:pPr>
              <w:spacing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1.1.</w:t>
            </w:r>
          </w:p>
        </w:tc>
        <w:tc>
          <w:tcPr>
            <w:tcW w:w="3033" w:type="dxa"/>
            <w:vAlign w:val="center"/>
          </w:tcPr>
          <w:p w:rsidR="0081352B" w:rsidRPr="0081352B" w:rsidRDefault="0081352B" w:rsidP="0081352B">
            <w:pPr>
              <w:widowControl w:val="0"/>
              <w:spacing w:line="240" w:lineRule="auto"/>
              <w:rPr>
                <w:rFonts w:ascii="SchoolBookCSanPin" w:eastAsia="Times New Roman" w:hAnsi="SchoolBookCSanPin" w:cs="Calibri"/>
                <w:b/>
                <w:bCs/>
                <w:snapToGrid w:val="0"/>
                <w:sz w:val="21"/>
                <w:szCs w:val="21"/>
                <w:lang w:eastAsia="en-US"/>
              </w:rPr>
            </w:pPr>
            <w:r w:rsidRPr="0081352B">
              <w:rPr>
                <w:rFonts w:ascii="Times New Roman" w:eastAsia="Times New Roman" w:hAnsi="Times New Roman" w:cs="Times New Roman"/>
                <w:sz w:val="24"/>
                <w:szCs w:val="24"/>
                <w:lang w:eastAsia="en-US"/>
              </w:rPr>
              <w:t>Среды жизни и  их обитатели</w:t>
            </w:r>
          </w:p>
        </w:tc>
        <w:tc>
          <w:tcPr>
            <w:tcW w:w="2367" w:type="dxa"/>
          </w:tcPr>
          <w:p w:rsidR="0081352B" w:rsidRPr="0081352B" w:rsidRDefault="0081352B" w:rsidP="0081352B">
            <w:pPr>
              <w:spacing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Водная, наземно-воздушная, организменная, почвенная.</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давать характеристику методам изучения биологических объектов;</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ab/>
              <w:t>использовать знания по зоологии в повседневной жизни;</w:t>
            </w:r>
          </w:p>
          <w:p w:rsidR="0081352B" w:rsidRPr="0081352B" w:rsidRDefault="0081352B" w:rsidP="0081352B">
            <w:pPr>
              <w:spacing w:after="0" w:line="226" w:lineRule="exact"/>
              <w:ind w:firstLine="284"/>
              <w:jc w:val="both"/>
              <w:rPr>
                <w:rFonts w:ascii="Times New Roman" w:eastAsia="Times New Roman" w:hAnsi="Times New Roman" w:cs="Times New Roman"/>
                <w:b/>
                <w:bCs/>
                <w:sz w:val="24"/>
                <w:szCs w:val="24"/>
              </w:rPr>
            </w:pPr>
            <w:r w:rsidRPr="0081352B">
              <w:rPr>
                <w:rFonts w:ascii="Times New Roman" w:eastAsia="Times New Roman" w:hAnsi="Times New Roman" w:cs="Times New Roman"/>
                <w:sz w:val="24"/>
                <w:szCs w:val="24"/>
              </w:rPr>
              <w:tab/>
              <w:t xml:space="preserve">применять двойные названия животных в общении со сверстниками, при </w:t>
            </w:r>
            <w:r w:rsidRPr="0081352B">
              <w:rPr>
                <w:rFonts w:ascii="Times New Roman" w:eastAsia="Times New Roman" w:hAnsi="Times New Roman" w:cs="Times New Roman"/>
                <w:sz w:val="24"/>
                <w:szCs w:val="24"/>
              </w:rPr>
              <w:lastRenderedPageBreak/>
              <w:t>подготовке сообщений, докладов, презентаций.</w:t>
            </w: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20" w:type="dxa"/>
          </w:tcPr>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lastRenderedPageBreak/>
              <w:t>Знать эволюционный путь развития животного мира; историю изучения животных;</w:t>
            </w:r>
          </w:p>
          <w:p w:rsidR="0081352B" w:rsidRPr="0081352B" w:rsidRDefault="0081352B" w:rsidP="0081352B">
            <w:pPr>
              <w:spacing w:after="0" w:line="226" w:lineRule="exact"/>
              <w:ind w:left="720"/>
              <w:jc w:val="both"/>
              <w:rPr>
                <w:rFonts w:ascii="Times New Roman" w:eastAsia="Times New Roman" w:hAnsi="Times New Roman" w:cs="Times New Roman"/>
                <w:sz w:val="24"/>
                <w:szCs w:val="24"/>
              </w:rPr>
            </w:pP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603"/>
        </w:trPr>
        <w:tc>
          <w:tcPr>
            <w:tcW w:w="828" w:type="dxa"/>
          </w:tcPr>
          <w:p w:rsidR="0081352B" w:rsidRPr="0081352B" w:rsidRDefault="0081352B" w:rsidP="0081352B">
            <w:pPr>
              <w:spacing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lastRenderedPageBreak/>
              <w:t>1.2.</w:t>
            </w:r>
          </w:p>
        </w:tc>
        <w:tc>
          <w:tcPr>
            <w:tcW w:w="3033" w:type="dxa"/>
          </w:tcPr>
          <w:p w:rsidR="0081352B" w:rsidRPr="0081352B" w:rsidRDefault="0081352B" w:rsidP="0081352B">
            <w:pPr>
              <w:spacing w:line="240" w:lineRule="auto"/>
              <w:rPr>
                <w:rFonts w:ascii="SchoolBookCSanPin" w:eastAsia="Times New Roman" w:hAnsi="SchoolBookCSanPin" w:cs="Calibri"/>
                <w:snapToGrid w:val="0"/>
                <w:sz w:val="21"/>
                <w:szCs w:val="21"/>
                <w:lang w:eastAsia="en-US"/>
              </w:rPr>
            </w:pPr>
            <w:r w:rsidRPr="0081352B">
              <w:rPr>
                <w:rFonts w:ascii="Times New Roman" w:eastAsia="Times New Roman" w:hAnsi="Times New Roman" w:cs="Times New Roman"/>
                <w:sz w:val="24"/>
                <w:szCs w:val="24"/>
                <w:lang w:eastAsia="en-US"/>
              </w:rPr>
              <w:t>Разнообразие форм животного мира</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Одноклеточные, многоклеточные.</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давать характеристику методам изучения биологических объектов;</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ab/>
              <w:t>использовать знания по зоологии в повседневной жизни;</w:t>
            </w:r>
          </w:p>
          <w:p w:rsidR="0081352B" w:rsidRPr="0081352B" w:rsidRDefault="0081352B" w:rsidP="0081352B">
            <w:pPr>
              <w:spacing w:after="0" w:line="226" w:lineRule="exact"/>
              <w:ind w:firstLine="284"/>
              <w:jc w:val="both"/>
              <w:rPr>
                <w:rFonts w:ascii="Times New Roman" w:eastAsia="Times New Roman" w:hAnsi="Times New Roman" w:cs="Times New Roman"/>
                <w:b/>
                <w:bCs/>
                <w:sz w:val="24"/>
                <w:szCs w:val="24"/>
              </w:rPr>
            </w:pPr>
            <w:r w:rsidRPr="0081352B">
              <w:rPr>
                <w:rFonts w:ascii="Times New Roman" w:eastAsia="Times New Roman" w:hAnsi="Times New Roman" w:cs="Times New Roman"/>
                <w:sz w:val="24"/>
                <w:szCs w:val="24"/>
              </w:rPr>
              <w:tab/>
              <w:t>применять двойные названия животных в общении со сверстниками, при подготовке сообщений, докладов, презентаций.</w:t>
            </w: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20" w:type="dxa"/>
          </w:tcPr>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Знать эволюционный путь развития животного мира; историю изучения животных;</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ab/>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502"/>
        </w:trPr>
        <w:tc>
          <w:tcPr>
            <w:tcW w:w="828" w:type="dxa"/>
          </w:tcPr>
          <w:p w:rsidR="0081352B" w:rsidRPr="0081352B" w:rsidRDefault="0081352B" w:rsidP="0081352B">
            <w:pPr>
              <w:tabs>
                <w:tab w:val="left" w:pos="3240"/>
              </w:tabs>
              <w:spacing w:after="0"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1.3.</w:t>
            </w:r>
          </w:p>
        </w:tc>
        <w:tc>
          <w:tcPr>
            <w:tcW w:w="3033" w:type="dxa"/>
          </w:tcPr>
          <w:p w:rsidR="0081352B" w:rsidRPr="0081352B" w:rsidRDefault="0081352B" w:rsidP="00C25542">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i/>
                <w:sz w:val="24"/>
                <w:szCs w:val="24"/>
                <w:lang w:eastAsia="en-US"/>
              </w:rPr>
              <w:t xml:space="preserve">Экскурсия </w:t>
            </w:r>
            <w:r w:rsidRPr="0081352B">
              <w:rPr>
                <w:rFonts w:ascii="Times New Roman" w:eastAsia="Times New Roman" w:hAnsi="Times New Roman" w:cs="Times New Roman"/>
                <w:sz w:val="24"/>
                <w:szCs w:val="24"/>
                <w:lang w:eastAsia="en-US"/>
              </w:rPr>
              <w:t xml:space="preserve">«Среды жизни животных </w:t>
            </w:r>
            <w:r w:rsidR="00C25542">
              <w:rPr>
                <w:rFonts w:ascii="Times New Roman" w:eastAsia="Times New Roman" w:hAnsi="Times New Roman" w:cs="Times New Roman"/>
                <w:sz w:val="24"/>
                <w:szCs w:val="24"/>
                <w:lang w:eastAsia="en-US"/>
              </w:rPr>
              <w:t>края</w:t>
            </w:r>
            <w:r w:rsidRPr="0081352B">
              <w:rPr>
                <w:rFonts w:ascii="Times New Roman" w:eastAsia="Times New Roman" w:hAnsi="Times New Roman" w:cs="Times New Roman"/>
                <w:sz w:val="24"/>
                <w:szCs w:val="24"/>
                <w:lang w:eastAsia="en-US"/>
              </w:rPr>
              <w:t>»»</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Водная, наземно-воздушная, почвенная,</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давать характеристику методам изучения биологических объектов;</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ab/>
              <w:t>использовать знания по зоологии в повседневной жизни;</w:t>
            </w:r>
          </w:p>
          <w:p w:rsidR="0081352B" w:rsidRPr="0081352B" w:rsidRDefault="0081352B" w:rsidP="0081352B">
            <w:pPr>
              <w:spacing w:after="0" w:line="226" w:lineRule="exact"/>
              <w:ind w:firstLine="284"/>
              <w:jc w:val="both"/>
              <w:rPr>
                <w:rFonts w:ascii="Times New Roman" w:eastAsia="Times New Roman" w:hAnsi="Times New Roman" w:cs="Times New Roman"/>
                <w:b/>
                <w:bCs/>
                <w:sz w:val="24"/>
                <w:szCs w:val="24"/>
              </w:rPr>
            </w:pPr>
            <w:r w:rsidRPr="0081352B">
              <w:rPr>
                <w:rFonts w:ascii="Times New Roman" w:eastAsia="Times New Roman" w:hAnsi="Times New Roman" w:cs="Times New Roman"/>
                <w:sz w:val="24"/>
                <w:szCs w:val="24"/>
              </w:rPr>
              <w:tab/>
              <w:t>применять двойные названия животных в общении со сверстниками, при подготовке сообщений, докладов, презентаций.</w:t>
            </w: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Знать эволюционный путь развития животного мира Воронежской области</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263"/>
        </w:trPr>
        <w:tc>
          <w:tcPr>
            <w:tcW w:w="15392" w:type="dxa"/>
            <w:gridSpan w:val="9"/>
          </w:tcPr>
          <w:p w:rsidR="0081352B" w:rsidRPr="0081352B" w:rsidRDefault="0081352B" w:rsidP="0081352B">
            <w:pPr>
              <w:spacing w:after="0" w:line="240" w:lineRule="auto"/>
              <w:jc w:val="center"/>
              <w:rPr>
                <w:rFonts w:ascii="Times New Roman" w:eastAsia="Times New Roman" w:hAnsi="Times New Roman" w:cs="Times New Roman"/>
                <w:b/>
                <w:bCs/>
                <w:sz w:val="24"/>
                <w:szCs w:val="24"/>
                <w:lang w:eastAsia="en-US"/>
              </w:rPr>
            </w:pPr>
          </w:p>
        </w:tc>
      </w:tr>
      <w:tr w:rsidR="0081352B" w:rsidRPr="0081352B" w:rsidTr="0081352B">
        <w:trPr>
          <w:trHeight w:val="335"/>
        </w:trPr>
        <w:tc>
          <w:tcPr>
            <w:tcW w:w="828" w:type="dxa"/>
          </w:tcPr>
          <w:p w:rsidR="0081352B" w:rsidRPr="0081352B" w:rsidRDefault="0081352B" w:rsidP="0081352B">
            <w:pPr>
              <w:tabs>
                <w:tab w:val="left" w:pos="3240"/>
              </w:tabs>
              <w:spacing w:after="0"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2.1.</w:t>
            </w:r>
          </w:p>
        </w:tc>
        <w:tc>
          <w:tcPr>
            <w:tcW w:w="3033" w:type="dxa"/>
          </w:tcPr>
          <w:p w:rsidR="0081352B" w:rsidRPr="0081352B" w:rsidRDefault="0081352B" w:rsidP="0081352B">
            <w:pPr>
              <w:tabs>
                <w:tab w:val="left" w:pos="3240"/>
              </w:tabs>
              <w:spacing w:after="0"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Могучие крылья и плавники. Гиганты в мире животных.</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Акулы, киты, слоны.</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определять систематическую принадлежность животного к той или иной таксономической группе;</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ab/>
              <w:t xml:space="preserve">наблюдать за </w:t>
            </w:r>
            <w:r w:rsidRPr="0081352B">
              <w:rPr>
                <w:rFonts w:ascii="Times New Roman" w:eastAsia="Times New Roman" w:hAnsi="Times New Roman" w:cs="Times New Roman"/>
                <w:sz w:val="24"/>
                <w:szCs w:val="24"/>
              </w:rPr>
              <w:lastRenderedPageBreak/>
              <w:t>поведением животных в природе;</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ab/>
              <w:t>прогнозировать поведение животных в различных ситуациях;</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ab/>
              <w:t>работать с живыми и фиксированными животными (коллекциями, влажными и микропрепаратами, чучелами и др.);</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объяснять взаимосвязь строения и функции органов и их систем, образа жизни и среды обитания животных;</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понимать взаимосвязи, сложившиеся в природе, и их значение;</w:t>
            </w:r>
          </w:p>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отличать животных, занесенных в Красную книгу, и способствовать сохранению их численности и мест обитания</w:t>
            </w:r>
          </w:p>
        </w:tc>
        <w:tc>
          <w:tcPr>
            <w:tcW w:w="16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lastRenderedPageBreak/>
              <w:t>Знать систематику животного мира;</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ab/>
              <w:t xml:space="preserve">особенности строения изученных </w:t>
            </w:r>
            <w:r w:rsidRPr="0081352B">
              <w:rPr>
                <w:rFonts w:ascii="Times New Roman" w:eastAsia="Times New Roman" w:hAnsi="Times New Roman" w:cs="Times New Roman"/>
                <w:sz w:val="24"/>
                <w:szCs w:val="24"/>
              </w:rPr>
              <w:lastRenderedPageBreak/>
              <w:t>животных, их многообразие, среды обитания, образ жизни, биологические и экологические особенности; значение в природе и жизни человека;</w:t>
            </w:r>
          </w:p>
          <w:p w:rsidR="0081352B" w:rsidRPr="0081352B" w:rsidRDefault="0081352B" w:rsidP="0081352B">
            <w:pPr>
              <w:spacing w:after="0" w:line="240" w:lineRule="auto"/>
              <w:rPr>
                <w:rFonts w:ascii="Times New Roman" w:eastAsia="Times New Roman" w:hAnsi="Times New Roman" w:cs="Calibri"/>
                <w:sz w:val="24"/>
                <w:szCs w:val="24"/>
                <w:lang w:eastAsia="en-US"/>
              </w:rPr>
            </w:pP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552"/>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lastRenderedPageBreak/>
              <w:t>2.2.</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Гиганты моря. Акулы и киты.</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 xml:space="preserve">Акулы, киты, </w:t>
            </w:r>
            <w:proofErr w:type="spellStart"/>
            <w:r w:rsidRPr="0081352B">
              <w:rPr>
                <w:rFonts w:ascii="SchoolBookCSanPin" w:eastAsia="Times New Roman" w:hAnsi="SchoolBookCSanPin" w:cs="Calibri"/>
                <w:snapToGrid w:val="0"/>
                <w:sz w:val="21"/>
                <w:szCs w:val="21"/>
                <w:lang w:eastAsia="en-US"/>
              </w:rPr>
              <w:t>дальновосточные</w:t>
            </w:r>
            <w:proofErr w:type="spellEnd"/>
            <w:r w:rsidRPr="0081352B">
              <w:rPr>
                <w:rFonts w:ascii="SchoolBookCSanPin" w:eastAsia="Times New Roman" w:hAnsi="SchoolBookCSanPin" w:cs="Calibri"/>
                <w:snapToGrid w:val="0"/>
                <w:sz w:val="21"/>
                <w:szCs w:val="21"/>
                <w:lang w:eastAsia="en-US"/>
              </w:rPr>
              <w:t xml:space="preserve"> кальмары.</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определять систематическую принадлежность животного к той или иной таксономической группе;</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наблюдать за поведением животных в природе;</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 xml:space="preserve">прогнозировать поведение животных </w:t>
            </w:r>
            <w:r w:rsidRPr="0081352B">
              <w:rPr>
                <w:rFonts w:ascii="Times New Roman" w:eastAsia="Times New Roman" w:hAnsi="Times New Roman" w:cs="Times New Roman"/>
                <w:sz w:val="24"/>
                <w:szCs w:val="24"/>
              </w:rPr>
              <w:lastRenderedPageBreak/>
              <w:t>в различных ситуациях;</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работать с живыми и фиксированными животными (коллекциями, влажными и микропрепаратами, чучелами и др.);</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объяснять взаимосвязь строения и функции органов и их систем, образа жизни и среды обитания животных;</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понимать взаимосвязи, сложившиеся в природе, и их значение;</w:t>
            </w:r>
          </w:p>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отличать животных, занесенных в Красную книгу, и способствовать сохранению их численности и мест обитания</w:t>
            </w: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lastRenderedPageBreak/>
              <w:t>Знать систематику животного мира;</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ab/>
              <w:t xml:space="preserve">особенности строения изученных животных, их многообразие, среды </w:t>
            </w:r>
            <w:r w:rsidRPr="0081352B">
              <w:rPr>
                <w:rFonts w:ascii="Times New Roman" w:eastAsia="Times New Roman" w:hAnsi="Times New Roman" w:cs="Times New Roman"/>
                <w:sz w:val="24"/>
                <w:szCs w:val="24"/>
              </w:rPr>
              <w:lastRenderedPageBreak/>
              <w:t>обитания, образ жизни, биологические и экологические особенности; значение в природе и жизни человека;</w:t>
            </w:r>
          </w:p>
          <w:p w:rsidR="0081352B" w:rsidRPr="0081352B" w:rsidRDefault="0081352B" w:rsidP="0081352B">
            <w:pPr>
              <w:spacing w:after="0" w:line="240" w:lineRule="auto"/>
              <w:rPr>
                <w:rFonts w:ascii="Times New Roman" w:eastAsia="Times New Roman" w:hAnsi="Times New Roman" w:cs="Calibri"/>
                <w:sz w:val="24"/>
                <w:szCs w:val="24"/>
                <w:lang w:eastAsia="en-US"/>
              </w:rPr>
            </w:pP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519"/>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lastRenderedPageBreak/>
              <w:t>2.3.</w:t>
            </w:r>
          </w:p>
        </w:tc>
        <w:tc>
          <w:tcPr>
            <w:tcW w:w="3033" w:type="dxa"/>
          </w:tcPr>
          <w:p w:rsidR="0081352B" w:rsidRPr="0081352B" w:rsidRDefault="0081352B" w:rsidP="0081352B">
            <w:pPr>
              <w:tabs>
                <w:tab w:val="left" w:pos="3240"/>
              </w:tabs>
              <w:spacing w:after="0"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 xml:space="preserve"> Животные – карлики. Колибри, камышовая мышь, простейшие,  насекомые</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Жук-олень, жук-носорог, колибри, королек.</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определять систематическую принадлежность животного к той или иной таксономической группе;</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наблюдать за поведением животных в природе;</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прогнозировать поведение животных в различных ситуациях;</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 xml:space="preserve">работать с живыми и фиксированными </w:t>
            </w:r>
            <w:r w:rsidRPr="0081352B">
              <w:rPr>
                <w:rFonts w:ascii="Times New Roman" w:eastAsia="Times New Roman" w:hAnsi="Times New Roman" w:cs="Times New Roman"/>
                <w:sz w:val="24"/>
                <w:szCs w:val="24"/>
              </w:rPr>
              <w:lastRenderedPageBreak/>
              <w:t>животными (коллекциями, влажными и микропрепаратами, чучелами и др.);</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объяснять взаимосвязь строения и функции органов и их систем, образа жизни и среды обитания животных;</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понимать взаимосвязи, сложившиеся в природе, и их значение;</w:t>
            </w:r>
          </w:p>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отличать животных, занесенных в Красную книгу, и способствовать сохранению их численности и мест обитания</w:t>
            </w:r>
          </w:p>
        </w:tc>
        <w:tc>
          <w:tcPr>
            <w:tcW w:w="16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lastRenderedPageBreak/>
              <w:t>Знать систематику животного мира;</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особенности строения изученных животных, их многообразие, среды обитания, образ жизни, биологические и экологически</w:t>
            </w:r>
            <w:r w:rsidRPr="0081352B">
              <w:rPr>
                <w:rFonts w:ascii="Times New Roman" w:eastAsia="Times New Roman" w:hAnsi="Times New Roman" w:cs="Times New Roman"/>
                <w:sz w:val="24"/>
                <w:szCs w:val="24"/>
              </w:rPr>
              <w:lastRenderedPageBreak/>
              <w:t>е особенности; значение в природе и жизни человека;</w:t>
            </w:r>
          </w:p>
          <w:p w:rsidR="0081352B" w:rsidRPr="0081352B" w:rsidRDefault="0081352B" w:rsidP="0081352B">
            <w:pPr>
              <w:spacing w:after="0" w:line="240" w:lineRule="auto"/>
              <w:rPr>
                <w:rFonts w:ascii="Times New Roman" w:eastAsia="Times New Roman" w:hAnsi="Times New Roman" w:cs="Calibri"/>
                <w:sz w:val="24"/>
                <w:szCs w:val="24"/>
                <w:lang w:eastAsia="en-US"/>
              </w:rPr>
            </w:pP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169"/>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lastRenderedPageBreak/>
              <w:t>2.4.</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 xml:space="preserve"> </w:t>
            </w:r>
            <w:proofErr w:type="spellStart"/>
            <w:r w:rsidRPr="0081352B">
              <w:rPr>
                <w:rFonts w:ascii="Times New Roman" w:eastAsia="Times New Roman" w:hAnsi="Times New Roman" w:cs="Times New Roman"/>
                <w:i/>
                <w:iCs/>
                <w:sz w:val="24"/>
                <w:szCs w:val="24"/>
                <w:lang w:eastAsia="en-US"/>
              </w:rPr>
              <w:t>Видеоэкскурсия</w:t>
            </w:r>
            <w:proofErr w:type="spellEnd"/>
            <w:r w:rsidRPr="0081352B">
              <w:rPr>
                <w:rFonts w:ascii="Times New Roman" w:eastAsia="Times New Roman" w:hAnsi="Times New Roman" w:cs="Times New Roman"/>
                <w:sz w:val="24"/>
                <w:szCs w:val="24"/>
                <w:lang w:eastAsia="en-US"/>
              </w:rPr>
              <w:t xml:space="preserve"> «Обитатели морей и океанов»</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Фильм про удивительных обитателей морей и океанов.</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определять систематическую принадлежность животного к той или иной таксономической группе;</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наблюдать за поведением животных в природе;</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прогнозировать поведение животных в различных ситуациях;</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работать с живыми и фиксированными животными (коллекциями, влажными и микропрепаратами, чучелами и др.);</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lastRenderedPageBreak/>
              <w:t>объяснять взаимосвязь строения и функции органов и их систем, образа жизни и среды обитания животных;</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понимать взаимосвязи, сложившиеся в природе, и их значение;</w:t>
            </w:r>
          </w:p>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отличать животных, занесенных в Красную книгу, и способствовать сохранению их численности и мест обитания</w:t>
            </w:r>
          </w:p>
        </w:tc>
        <w:tc>
          <w:tcPr>
            <w:tcW w:w="16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lastRenderedPageBreak/>
              <w:t>Знать систематику животного мира;</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 xml:space="preserve">особенности строения изученных животных, их многообразие, среды обитания, образ жизни, биологические и экологические особенности; значение в природе и жизни </w:t>
            </w:r>
            <w:r w:rsidRPr="0081352B">
              <w:rPr>
                <w:rFonts w:ascii="Times New Roman" w:eastAsia="Times New Roman" w:hAnsi="Times New Roman" w:cs="Times New Roman"/>
                <w:sz w:val="24"/>
                <w:szCs w:val="24"/>
              </w:rPr>
              <w:lastRenderedPageBreak/>
              <w:t>человека;</w:t>
            </w:r>
          </w:p>
          <w:p w:rsidR="0081352B" w:rsidRPr="0081352B" w:rsidRDefault="0081352B" w:rsidP="0081352B">
            <w:pPr>
              <w:spacing w:after="0" w:line="240" w:lineRule="auto"/>
              <w:rPr>
                <w:rFonts w:ascii="Times New Roman" w:eastAsia="Times New Roman" w:hAnsi="Times New Roman" w:cs="Calibri"/>
                <w:sz w:val="24"/>
                <w:szCs w:val="24"/>
                <w:lang w:eastAsia="en-US"/>
              </w:rPr>
            </w:pP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266"/>
        </w:trPr>
        <w:tc>
          <w:tcPr>
            <w:tcW w:w="15392" w:type="dxa"/>
            <w:gridSpan w:val="9"/>
          </w:tcPr>
          <w:p w:rsidR="0081352B" w:rsidRPr="0081352B" w:rsidRDefault="0081352B" w:rsidP="0081352B">
            <w:pPr>
              <w:spacing w:after="0" w:line="240" w:lineRule="auto"/>
              <w:jc w:val="center"/>
              <w:rPr>
                <w:rFonts w:ascii="Times New Roman" w:eastAsia="Times New Roman" w:hAnsi="Times New Roman" w:cs="Calibri"/>
                <w:sz w:val="24"/>
                <w:szCs w:val="24"/>
                <w:lang w:eastAsia="en-US"/>
              </w:rPr>
            </w:pPr>
            <w:r w:rsidRPr="0081352B">
              <w:rPr>
                <w:rFonts w:ascii="Times New Roman" w:eastAsia="Times New Roman" w:hAnsi="Times New Roman" w:cs="Times New Roman"/>
                <w:b/>
                <w:bCs/>
                <w:sz w:val="24"/>
                <w:szCs w:val="24"/>
                <w:lang w:eastAsia="en-US"/>
              </w:rPr>
              <w:lastRenderedPageBreak/>
              <w:t xml:space="preserve">Тема 3. </w:t>
            </w:r>
            <w:proofErr w:type="gramStart"/>
            <w:r w:rsidRPr="0081352B">
              <w:rPr>
                <w:rFonts w:ascii="Times New Roman" w:eastAsia="Times New Roman" w:hAnsi="Times New Roman" w:cs="Times New Roman"/>
                <w:b/>
                <w:bCs/>
                <w:sz w:val="24"/>
                <w:szCs w:val="24"/>
                <w:lang w:eastAsia="en-US"/>
              </w:rPr>
              <w:t>Одетые</w:t>
            </w:r>
            <w:proofErr w:type="gramEnd"/>
            <w:r w:rsidRPr="0081352B">
              <w:rPr>
                <w:rFonts w:ascii="Times New Roman" w:eastAsia="Times New Roman" w:hAnsi="Times New Roman" w:cs="Times New Roman"/>
                <w:b/>
                <w:bCs/>
                <w:sz w:val="24"/>
                <w:szCs w:val="24"/>
                <w:lang w:eastAsia="en-US"/>
              </w:rPr>
              <w:t xml:space="preserve"> в броню. </w:t>
            </w:r>
            <w:proofErr w:type="gramStart"/>
            <w:r w:rsidRPr="0081352B">
              <w:rPr>
                <w:rFonts w:ascii="Times New Roman" w:eastAsia="Times New Roman" w:hAnsi="Times New Roman" w:cs="Times New Roman"/>
                <w:b/>
                <w:bCs/>
                <w:sz w:val="24"/>
                <w:szCs w:val="24"/>
                <w:lang w:eastAsia="en-US"/>
              </w:rPr>
              <w:t>Рождающие</w:t>
            </w:r>
            <w:proofErr w:type="gramEnd"/>
            <w:r w:rsidRPr="0081352B">
              <w:rPr>
                <w:rFonts w:ascii="Times New Roman" w:eastAsia="Times New Roman" w:hAnsi="Times New Roman" w:cs="Times New Roman"/>
                <w:b/>
                <w:bCs/>
                <w:sz w:val="24"/>
                <w:szCs w:val="24"/>
                <w:lang w:eastAsia="en-US"/>
              </w:rPr>
              <w:t xml:space="preserve"> мел (3 часа)</w:t>
            </w:r>
          </w:p>
        </w:tc>
      </w:tr>
      <w:tr w:rsidR="0081352B" w:rsidRPr="0081352B" w:rsidTr="0081352B">
        <w:trPr>
          <w:trHeight w:val="346"/>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3.1.</w:t>
            </w:r>
          </w:p>
        </w:tc>
        <w:tc>
          <w:tcPr>
            <w:tcW w:w="3033" w:type="dxa"/>
          </w:tcPr>
          <w:p w:rsidR="0081352B" w:rsidRPr="0081352B" w:rsidRDefault="0081352B" w:rsidP="0081352B">
            <w:pPr>
              <w:tabs>
                <w:tab w:val="left" w:pos="3240"/>
              </w:tabs>
              <w:spacing w:after="0"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 xml:space="preserve"> Перья, иглы и броня. Значение разнообразия внешних покровов</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Моллюски, броненосцы, черепахи, рыбы.</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Осознание многообразия живого мира</w:t>
            </w:r>
          </w:p>
        </w:tc>
        <w:tc>
          <w:tcPr>
            <w:tcW w:w="25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определять систематическую принадлежность животного к той или иной таксономической группе;</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наблюдать за поведением животных в природе;</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прогнозировать поведение животных в различных ситуациях;</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работать с живыми и фиксированными животными (коллекциями, влажными и микропрепаратами, чучелами и др.);</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 xml:space="preserve">объяснять взаимосвязь строения и функции органов и их систем, образа </w:t>
            </w:r>
            <w:r w:rsidRPr="0081352B">
              <w:rPr>
                <w:rFonts w:ascii="Times New Roman" w:eastAsia="Times New Roman" w:hAnsi="Times New Roman" w:cs="Times New Roman"/>
                <w:sz w:val="24"/>
                <w:szCs w:val="24"/>
              </w:rPr>
              <w:lastRenderedPageBreak/>
              <w:t>жизни и среды обитания животных</w:t>
            </w:r>
          </w:p>
        </w:tc>
        <w:tc>
          <w:tcPr>
            <w:tcW w:w="16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lastRenderedPageBreak/>
              <w:t>Знать систематику животного мира;</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особенности строения изученных животных, их многообразие, среды обитания, образ жизни, биологические и экологические особенности; значение в природе и жизни человека;</w:t>
            </w: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770"/>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lastRenderedPageBreak/>
              <w:t>3.2.</w:t>
            </w:r>
          </w:p>
        </w:tc>
        <w:tc>
          <w:tcPr>
            <w:tcW w:w="3033" w:type="dxa"/>
          </w:tcPr>
          <w:p w:rsidR="0081352B" w:rsidRPr="0081352B" w:rsidRDefault="0081352B" w:rsidP="0081352B">
            <w:pPr>
              <w:tabs>
                <w:tab w:val="left" w:pos="3240"/>
              </w:tabs>
              <w:spacing w:after="0"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Защитные покровы животных, относительность их защиты</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Надежность и уязвимость защиты.</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Осознание многообразия живого мира</w:t>
            </w:r>
          </w:p>
        </w:tc>
        <w:tc>
          <w:tcPr>
            <w:tcW w:w="25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определять систематическую принадлежность животного к той или иной таксономической группе;</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наблюдать за поведением животных в природе;</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прогнозировать поведение животных в различных ситуациях;</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работать с живыми и фиксированными животными (коллекциями, влажными и микропрепаратами, чучелами и др.);</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объяснять взаимосвязь строения и функции органов и их систем, образа жизни и среды обитания животных</w:t>
            </w:r>
          </w:p>
        </w:tc>
        <w:tc>
          <w:tcPr>
            <w:tcW w:w="16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Знать систематику животного мира;</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особенности строения изученных животных, их многообразие, среды обитания, образ жизни, биологические и экологические особенности; значение в природе и жизни человека;</w:t>
            </w: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720"/>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3.3.</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proofErr w:type="spellStart"/>
            <w:r w:rsidRPr="0081352B">
              <w:rPr>
                <w:rFonts w:ascii="Times New Roman" w:eastAsia="Times New Roman" w:hAnsi="Times New Roman" w:cs="Times New Roman"/>
                <w:i/>
                <w:iCs/>
                <w:sz w:val="24"/>
                <w:szCs w:val="24"/>
                <w:lang w:eastAsia="en-US"/>
              </w:rPr>
              <w:t>Видеоэкскурсия</w:t>
            </w:r>
            <w:proofErr w:type="spellEnd"/>
            <w:r w:rsidRPr="0081352B">
              <w:rPr>
                <w:rFonts w:ascii="Times New Roman" w:eastAsia="Times New Roman" w:hAnsi="Times New Roman" w:cs="Times New Roman"/>
                <w:sz w:val="24"/>
                <w:szCs w:val="24"/>
                <w:lang w:eastAsia="en-US"/>
              </w:rPr>
              <w:t xml:space="preserve"> «Защитные покровы животных»</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Иглы, броня, перья, волосяной покров.</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Осознание многообразия живого мира</w:t>
            </w:r>
          </w:p>
        </w:tc>
        <w:tc>
          <w:tcPr>
            <w:tcW w:w="25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определять систематическую принадлежность животного к той или иной таксономической группе;</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наблюдать за поведением животных в природе;</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прогнозировать поведение животных в различных ситуациях;</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 xml:space="preserve">работать с живыми и фиксированными </w:t>
            </w:r>
            <w:r w:rsidRPr="0081352B">
              <w:rPr>
                <w:rFonts w:ascii="Times New Roman" w:eastAsia="Times New Roman" w:hAnsi="Times New Roman" w:cs="Times New Roman"/>
                <w:sz w:val="24"/>
                <w:szCs w:val="24"/>
              </w:rPr>
              <w:lastRenderedPageBreak/>
              <w:t>животными (коллекциями, влажными и микропрепаратами, чучелами и др.);</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объяснять взаимосвязь строения и функции органов и их систем, образа жизни и среды обитания животных</w:t>
            </w:r>
          </w:p>
        </w:tc>
        <w:tc>
          <w:tcPr>
            <w:tcW w:w="16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lastRenderedPageBreak/>
              <w:t>Знать систематику животного мира;</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особенности строения изученных животных, их многообразие, среды обитания, образ жизни, биологические и экологически</w:t>
            </w:r>
            <w:r w:rsidRPr="0081352B">
              <w:rPr>
                <w:rFonts w:ascii="Times New Roman" w:eastAsia="Times New Roman" w:hAnsi="Times New Roman" w:cs="Times New Roman"/>
                <w:sz w:val="24"/>
                <w:szCs w:val="24"/>
              </w:rPr>
              <w:lastRenderedPageBreak/>
              <w:t>е особенности; значение в природе и жизни человека;</w:t>
            </w: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104"/>
        </w:trPr>
        <w:tc>
          <w:tcPr>
            <w:tcW w:w="15392" w:type="dxa"/>
            <w:gridSpan w:val="9"/>
          </w:tcPr>
          <w:p w:rsidR="0081352B" w:rsidRPr="0081352B" w:rsidRDefault="0081352B" w:rsidP="0081352B">
            <w:pPr>
              <w:spacing w:after="0" w:line="240" w:lineRule="auto"/>
              <w:jc w:val="center"/>
              <w:rPr>
                <w:rFonts w:ascii="Times New Roman" w:eastAsia="Times New Roman" w:hAnsi="Times New Roman" w:cs="Calibri"/>
                <w:sz w:val="24"/>
                <w:szCs w:val="24"/>
                <w:lang w:eastAsia="en-US"/>
              </w:rPr>
            </w:pPr>
            <w:r w:rsidRPr="0081352B">
              <w:rPr>
                <w:rFonts w:ascii="Times New Roman" w:eastAsia="Times New Roman" w:hAnsi="Times New Roman" w:cs="Times New Roman"/>
                <w:b/>
                <w:bCs/>
                <w:sz w:val="24"/>
                <w:szCs w:val="24"/>
                <w:lang w:eastAsia="en-US"/>
              </w:rPr>
              <w:lastRenderedPageBreak/>
              <w:t>Тема 4. Ядовитые животные (4 часа)</w:t>
            </w:r>
          </w:p>
        </w:tc>
      </w:tr>
      <w:tr w:rsidR="0081352B" w:rsidRPr="0081352B" w:rsidTr="0081352B">
        <w:trPr>
          <w:trHeight w:val="364"/>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4.1.</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 xml:space="preserve"> Ядовитые и опасные животные планеты</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Расположение ядовитых желез, яды для защиты и нападения.</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Batang" w:hAnsi="Times New Roman" w:cs="Times New Roman"/>
                <w:sz w:val="24"/>
                <w:szCs w:val="24"/>
                <w:lang w:eastAsia="ko-KR"/>
              </w:rPr>
              <w:t>сравнивать и сопоставлять особенности строения и механизмы функционирования различных систем органов животных;</w:t>
            </w:r>
          </w:p>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z w:val="24"/>
                <w:szCs w:val="24"/>
                <w:lang w:eastAsia="ko-KR"/>
              </w:rPr>
              <w:t>выявлять признаки сходства и отличия в строении и механизмах функционирования органов и их систем у животных;</w:t>
            </w:r>
          </w:p>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z w:val="24"/>
                <w:szCs w:val="24"/>
                <w:lang w:eastAsia="ko-KR"/>
              </w:rPr>
              <w:t>составлять тезисы и конспект текста;</w:t>
            </w:r>
          </w:p>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z w:val="24"/>
                <w:szCs w:val="24"/>
                <w:lang w:eastAsia="ko-KR"/>
              </w:rPr>
              <w:t xml:space="preserve">обобщать, делать выводы из </w:t>
            </w:r>
            <w:proofErr w:type="gramStart"/>
            <w:r w:rsidRPr="0081352B">
              <w:rPr>
                <w:rFonts w:ascii="Times New Roman" w:eastAsia="Batang" w:hAnsi="Times New Roman" w:cs="Times New Roman"/>
                <w:sz w:val="24"/>
                <w:szCs w:val="24"/>
                <w:lang w:eastAsia="ko-KR"/>
              </w:rPr>
              <w:t>прочитанного</w:t>
            </w:r>
            <w:proofErr w:type="gramEnd"/>
            <w:r w:rsidRPr="0081352B">
              <w:rPr>
                <w:rFonts w:ascii="Times New Roman" w:eastAsia="Batang" w:hAnsi="Times New Roman" w:cs="Times New Roman"/>
                <w:sz w:val="24"/>
                <w:szCs w:val="24"/>
                <w:lang w:eastAsia="ko-KR"/>
              </w:rPr>
              <w:t>.</w:t>
            </w: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20" w:type="dxa"/>
          </w:tcPr>
          <w:p w:rsidR="0081352B" w:rsidRPr="0081352B" w:rsidRDefault="0081352B" w:rsidP="0081352B">
            <w:pPr>
              <w:widowControl w:val="0"/>
              <w:snapToGrid w:val="0"/>
              <w:spacing w:line="226" w:lineRule="exact"/>
              <w:rPr>
                <w:rFonts w:ascii="Times New Roman" w:eastAsia="Batang" w:hAnsi="Times New Roman" w:cs="Calibri"/>
                <w:sz w:val="24"/>
                <w:szCs w:val="24"/>
                <w:lang w:eastAsia="ko-KR"/>
              </w:rPr>
            </w:pPr>
            <w:r w:rsidRPr="0081352B">
              <w:rPr>
                <w:rFonts w:ascii="Times New Roman" w:eastAsia="Batang" w:hAnsi="Times New Roman" w:cs="Calibri"/>
                <w:sz w:val="24"/>
                <w:szCs w:val="24"/>
                <w:lang w:eastAsia="ko-KR"/>
              </w:rPr>
              <w:t xml:space="preserve">Знать основные системы органов животных и органы, их </w:t>
            </w:r>
            <w:proofErr w:type="spellStart"/>
            <w:r w:rsidRPr="0081352B">
              <w:rPr>
                <w:rFonts w:ascii="Times New Roman" w:eastAsia="Batang" w:hAnsi="Times New Roman" w:cs="Calibri"/>
                <w:sz w:val="24"/>
                <w:szCs w:val="24"/>
                <w:lang w:eastAsia="ko-KR"/>
              </w:rPr>
              <w:t>образующие</w:t>
            </w:r>
            <w:proofErr w:type="gramStart"/>
            <w:r w:rsidRPr="0081352B">
              <w:rPr>
                <w:rFonts w:ascii="Times New Roman" w:eastAsia="Batang" w:hAnsi="Times New Roman" w:cs="Calibri"/>
                <w:sz w:val="24"/>
                <w:szCs w:val="24"/>
                <w:lang w:eastAsia="ko-KR"/>
              </w:rPr>
              <w:t>;о</w:t>
            </w:r>
            <w:proofErr w:type="gramEnd"/>
            <w:r w:rsidRPr="0081352B">
              <w:rPr>
                <w:rFonts w:ascii="Times New Roman" w:eastAsia="Batang" w:hAnsi="Times New Roman" w:cs="Calibri"/>
                <w:sz w:val="24"/>
                <w:szCs w:val="24"/>
                <w:lang w:eastAsia="ko-KR"/>
              </w:rPr>
              <w:t>собенности</w:t>
            </w:r>
            <w:proofErr w:type="spellEnd"/>
            <w:r w:rsidRPr="0081352B">
              <w:rPr>
                <w:rFonts w:ascii="Times New Roman" w:eastAsia="Batang" w:hAnsi="Times New Roman" w:cs="Calibri"/>
                <w:sz w:val="24"/>
                <w:szCs w:val="24"/>
                <w:lang w:eastAsia="ko-KR"/>
              </w:rPr>
              <w:t xml:space="preserve"> строения каждой системы органов у разных групп </w:t>
            </w:r>
            <w:proofErr w:type="spellStart"/>
            <w:r w:rsidRPr="0081352B">
              <w:rPr>
                <w:rFonts w:ascii="Times New Roman" w:eastAsia="Batang" w:hAnsi="Times New Roman" w:cs="Calibri"/>
                <w:sz w:val="24"/>
                <w:szCs w:val="24"/>
                <w:lang w:eastAsia="ko-KR"/>
              </w:rPr>
              <w:t>животных;эволюцию</w:t>
            </w:r>
            <w:proofErr w:type="spellEnd"/>
            <w:r w:rsidRPr="0081352B">
              <w:rPr>
                <w:rFonts w:ascii="Times New Roman" w:eastAsia="Batang" w:hAnsi="Times New Roman" w:cs="Calibri"/>
                <w:sz w:val="24"/>
                <w:szCs w:val="24"/>
                <w:lang w:eastAsia="ko-KR"/>
              </w:rPr>
              <w:t xml:space="preserve"> систем органов животных</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536"/>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4.2.</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proofErr w:type="spellStart"/>
            <w:r w:rsidRPr="0081352B">
              <w:rPr>
                <w:rFonts w:ascii="Times New Roman" w:eastAsia="Times New Roman" w:hAnsi="Times New Roman" w:cs="Times New Roman"/>
                <w:i/>
                <w:iCs/>
                <w:sz w:val="24"/>
                <w:szCs w:val="24"/>
                <w:lang w:eastAsia="en-US"/>
              </w:rPr>
              <w:t>Видеоэкскурсия</w:t>
            </w:r>
            <w:proofErr w:type="spellEnd"/>
            <w:r w:rsidRPr="0081352B">
              <w:rPr>
                <w:rFonts w:ascii="Times New Roman" w:eastAsia="Times New Roman" w:hAnsi="Times New Roman" w:cs="Times New Roman"/>
                <w:sz w:val="24"/>
                <w:szCs w:val="24"/>
                <w:lang w:eastAsia="en-US"/>
              </w:rPr>
              <w:t xml:space="preserve"> «Самые опасные животные на планете»</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Самые опасные животные Воронежской области.</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 xml:space="preserve">Формирование </w:t>
            </w:r>
            <w:proofErr w:type="gramStart"/>
            <w:r w:rsidRPr="0081352B">
              <w:rPr>
                <w:rFonts w:ascii="Times New Roman" w:eastAsia="Times New Roman" w:hAnsi="Times New Roman" w:cs="Calibri"/>
                <w:sz w:val="24"/>
                <w:szCs w:val="24"/>
                <w:lang w:eastAsia="en-US"/>
              </w:rPr>
              <w:t>познавательны</w:t>
            </w:r>
            <w:proofErr w:type="gramEnd"/>
            <w:r w:rsidRPr="0081352B">
              <w:rPr>
                <w:rFonts w:ascii="Times New Roman" w:eastAsia="Times New Roman" w:hAnsi="Times New Roman" w:cs="Calibri"/>
                <w:sz w:val="24"/>
                <w:szCs w:val="24"/>
                <w:lang w:eastAsia="en-US"/>
              </w:rPr>
              <w:t xml:space="preserve"> </w:t>
            </w:r>
          </w:p>
        </w:tc>
        <w:tc>
          <w:tcPr>
            <w:tcW w:w="2520" w:type="dxa"/>
          </w:tcPr>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Batang" w:hAnsi="Times New Roman" w:cs="Times New Roman"/>
                <w:sz w:val="24"/>
                <w:szCs w:val="24"/>
                <w:lang w:eastAsia="ko-KR"/>
              </w:rPr>
              <w:t>использовать индуктивные и дедуктивные подходы при изучении строения и функций органов и их систем у животных;</w:t>
            </w: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2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Batang" w:hAnsi="Times New Roman" w:cs="Calibri"/>
                <w:sz w:val="24"/>
                <w:szCs w:val="24"/>
                <w:lang w:eastAsia="ko-KR"/>
              </w:rPr>
              <w:t xml:space="preserve">Знать основные системы органов животных и органы, их </w:t>
            </w:r>
            <w:proofErr w:type="spellStart"/>
            <w:r w:rsidRPr="0081352B">
              <w:rPr>
                <w:rFonts w:ascii="Times New Roman" w:eastAsia="Batang" w:hAnsi="Times New Roman" w:cs="Calibri"/>
                <w:sz w:val="24"/>
                <w:szCs w:val="24"/>
                <w:lang w:eastAsia="ko-KR"/>
              </w:rPr>
              <w:t>образующие</w:t>
            </w:r>
            <w:proofErr w:type="gramStart"/>
            <w:r w:rsidRPr="0081352B">
              <w:rPr>
                <w:rFonts w:ascii="Times New Roman" w:eastAsia="Batang" w:hAnsi="Times New Roman" w:cs="Calibri"/>
                <w:sz w:val="24"/>
                <w:szCs w:val="24"/>
                <w:lang w:eastAsia="ko-KR"/>
              </w:rPr>
              <w:t>;о</w:t>
            </w:r>
            <w:proofErr w:type="gramEnd"/>
            <w:r w:rsidRPr="0081352B">
              <w:rPr>
                <w:rFonts w:ascii="Times New Roman" w:eastAsia="Batang" w:hAnsi="Times New Roman" w:cs="Calibri"/>
                <w:sz w:val="24"/>
                <w:szCs w:val="24"/>
                <w:lang w:eastAsia="ko-KR"/>
              </w:rPr>
              <w:t>собенности</w:t>
            </w:r>
            <w:proofErr w:type="spellEnd"/>
            <w:r w:rsidRPr="0081352B">
              <w:rPr>
                <w:rFonts w:ascii="Times New Roman" w:eastAsia="Batang" w:hAnsi="Times New Roman" w:cs="Calibri"/>
                <w:sz w:val="24"/>
                <w:szCs w:val="24"/>
                <w:lang w:eastAsia="ko-KR"/>
              </w:rPr>
              <w:t xml:space="preserve"> строения каждой </w:t>
            </w:r>
            <w:r w:rsidRPr="0081352B">
              <w:rPr>
                <w:rFonts w:ascii="Times New Roman" w:eastAsia="Batang" w:hAnsi="Times New Roman" w:cs="Calibri"/>
                <w:sz w:val="24"/>
                <w:szCs w:val="24"/>
                <w:lang w:eastAsia="ko-KR"/>
              </w:rPr>
              <w:lastRenderedPageBreak/>
              <w:t xml:space="preserve">системы органов у разных групп </w:t>
            </w:r>
            <w:proofErr w:type="spellStart"/>
            <w:r w:rsidRPr="0081352B">
              <w:rPr>
                <w:rFonts w:ascii="Times New Roman" w:eastAsia="Batang" w:hAnsi="Times New Roman" w:cs="Calibri"/>
                <w:sz w:val="24"/>
                <w:szCs w:val="24"/>
                <w:lang w:eastAsia="ko-KR"/>
              </w:rPr>
              <w:t>животных;эволюцию</w:t>
            </w:r>
            <w:proofErr w:type="spellEnd"/>
            <w:r w:rsidRPr="0081352B">
              <w:rPr>
                <w:rFonts w:ascii="Times New Roman" w:eastAsia="Batang" w:hAnsi="Times New Roman" w:cs="Calibri"/>
                <w:sz w:val="24"/>
                <w:szCs w:val="24"/>
                <w:lang w:eastAsia="ko-KR"/>
              </w:rPr>
              <w:t xml:space="preserve"> систем органов животных</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703"/>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lastRenderedPageBreak/>
              <w:t>4.3.</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Животные – переносчики опасных заболеваний, меры предосторожности</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Собачий клещ, клопы, блохи, чесоточный клещ, вши.</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Batang" w:hAnsi="Times New Roman" w:cs="Times New Roman"/>
                <w:sz w:val="24"/>
                <w:szCs w:val="24"/>
                <w:lang w:eastAsia="ko-KR"/>
              </w:rPr>
              <w:t>выявлять признаки сходства и отличия в строении и механизмах функционирования органов и их систем у животных;</w:t>
            </w: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2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Batang" w:hAnsi="Times New Roman" w:cs="Calibri"/>
                <w:sz w:val="24"/>
                <w:szCs w:val="24"/>
                <w:lang w:eastAsia="ko-KR"/>
              </w:rPr>
              <w:t>Знать основные системы органов животных и органы, их образующие; особенности строения каждой системы органов у разных групп животных; эволюцию систем органов животных</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169"/>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4.4.</w:t>
            </w:r>
          </w:p>
        </w:tc>
        <w:tc>
          <w:tcPr>
            <w:tcW w:w="3033" w:type="dxa"/>
          </w:tcPr>
          <w:p w:rsidR="0081352B" w:rsidRPr="0081352B" w:rsidRDefault="0081352B" w:rsidP="00C25542">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i/>
                <w:iCs/>
                <w:sz w:val="24"/>
                <w:szCs w:val="24"/>
                <w:lang w:eastAsia="en-US"/>
              </w:rPr>
              <w:t>Практическая работа №1</w:t>
            </w:r>
            <w:r w:rsidRPr="0081352B">
              <w:rPr>
                <w:rFonts w:ascii="Times New Roman" w:eastAsia="Times New Roman" w:hAnsi="Times New Roman" w:cs="Times New Roman"/>
                <w:sz w:val="24"/>
                <w:szCs w:val="24"/>
                <w:lang w:eastAsia="en-US"/>
              </w:rPr>
              <w:t xml:space="preserve"> «Опасные и ядовитые животные </w:t>
            </w:r>
            <w:r w:rsidR="00C25542">
              <w:rPr>
                <w:rFonts w:ascii="Times New Roman" w:eastAsia="Times New Roman" w:hAnsi="Times New Roman" w:cs="Times New Roman"/>
                <w:sz w:val="24"/>
                <w:szCs w:val="24"/>
                <w:lang w:eastAsia="en-US"/>
              </w:rPr>
              <w:t>нашего края</w:t>
            </w:r>
            <w:r w:rsidRPr="0081352B">
              <w:rPr>
                <w:rFonts w:ascii="Times New Roman" w:eastAsia="Times New Roman" w:hAnsi="Times New Roman" w:cs="Times New Roman"/>
                <w:sz w:val="24"/>
                <w:szCs w:val="24"/>
                <w:lang w:eastAsia="en-US"/>
              </w:rPr>
              <w:t>»</w:t>
            </w:r>
          </w:p>
        </w:tc>
        <w:tc>
          <w:tcPr>
            <w:tcW w:w="2367" w:type="dxa"/>
          </w:tcPr>
          <w:p w:rsidR="0081352B" w:rsidRPr="0081352B" w:rsidRDefault="0081352B" w:rsidP="00C25542">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Опасные и ядовитые животные</w:t>
            </w:r>
            <w:r w:rsidR="00C25542">
              <w:rPr>
                <w:rFonts w:ascii="SchoolBookCSanPin" w:eastAsia="Times New Roman" w:hAnsi="SchoolBookCSanPin" w:cs="Calibri"/>
                <w:snapToGrid w:val="0"/>
                <w:sz w:val="21"/>
                <w:szCs w:val="21"/>
                <w:lang w:eastAsia="en-US"/>
              </w:rPr>
              <w:t xml:space="preserve"> края</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Batang" w:hAnsi="Times New Roman" w:cs="Times New Roman"/>
                <w:sz w:val="24"/>
                <w:szCs w:val="24"/>
                <w:lang w:eastAsia="ko-KR"/>
              </w:rPr>
              <w:t>выявлять признаки сходства и отличия в строении и механизмах функционирования органов и их систем у животных Воронежской области;</w:t>
            </w: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20" w:type="dxa"/>
          </w:tcPr>
          <w:p w:rsidR="0081352B" w:rsidRDefault="0081352B" w:rsidP="0081352B">
            <w:pPr>
              <w:spacing w:after="0" w:line="240" w:lineRule="auto"/>
              <w:rPr>
                <w:rFonts w:ascii="Times New Roman" w:eastAsia="Batang" w:hAnsi="Times New Roman" w:cs="Calibri"/>
                <w:sz w:val="24"/>
                <w:szCs w:val="24"/>
                <w:lang w:eastAsia="ko-KR"/>
              </w:rPr>
            </w:pPr>
            <w:r w:rsidRPr="0081352B">
              <w:rPr>
                <w:rFonts w:ascii="Times New Roman" w:eastAsia="Batang" w:hAnsi="Times New Roman" w:cs="Calibri"/>
                <w:sz w:val="24"/>
                <w:szCs w:val="24"/>
                <w:lang w:eastAsia="ko-KR"/>
              </w:rPr>
              <w:t xml:space="preserve">Знать основные системы органов животных и органы, их образующие; особенности строения каждой системы </w:t>
            </w:r>
            <w:r w:rsidRPr="0081352B">
              <w:rPr>
                <w:rFonts w:ascii="Times New Roman" w:eastAsia="Batang" w:hAnsi="Times New Roman" w:cs="Calibri"/>
                <w:sz w:val="24"/>
                <w:szCs w:val="24"/>
                <w:lang w:eastAsia="ko-KR"/>
              </w:rPr>
              <w:lastRenderedPageBreak/>
              <w:t>органов у разных групп животных; эволюцию систем органов животных</w:t>
            </w:r>
          </w:p>
          <w:p w:rsidR="00C25542" w:rsidRDefault="00C25542" w:rsidP="0081352B">
            <w:pPr>
              <w:spacing w:after="0" w:line="240" w:lineRule="auto"/>
              <w:rPr>
                <w:rFonts w:ascii="Times New Roman" w:eastAsia="Batang" w:hAnsi="Times New Roman" w:cs="Calibri"/>
                <w:sz w:val="24"/>
                <w:szCs w:val="24"/>
                <w:lang w:eastAsia="ko-KR"/>
              </w:rPr>
            </w:pPr>
          </w:p>
          <w:p w:rsidR="00C25542" w:rsidRPr="0081352B" w:rsidRDefault="00C25542" w:rsidP="0081352B">
            <w:pPr>
              <w:spacing w:after="0" w:line="240" w:lineRule="auto"/>
              <w:rPr>
                <w:rFonts w:ascii="Times New Roman" w:eastAsia="Times New Roman" w:hAnsi="Times New Roman" w:cs="Calibri"/>
                <w:sz w:val="24"/>
                <w:szCs w:val="24"/>
                <w:lang w:eastAsia="en-US"/>
              </w:rPr>
            </w:pP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191"/>
        </w:trPr>
        <w:tc>
          <w:tcPr>
            <w:tcW w:w="15392" w:type="dxa"/>
            <w:gridSpan w:val="9"/>
          </w:tcPr>
          <w:p w:rsidR="00A52427" w:rsidRDefault="00A52427" w:rsidP="0081352B">
            <w:pPr>
              <w:spacing w:after="0" w:line="240" w:lineRule="auto"/>
              <w:jc w:val="center"/>
              <w:rPr>
                <w:rFonts w:ascii="Times New Roman" w:eastAsia="Times New Roman" w:hAnsi="Times New Roman" w:cs="Times New Roman"/>
                <w:b/>
                <w:bCs/>
                <w:sz w:val="24"/>
                <w:szCs w:val="24"/>
                <w:lang w:eastAsia="en-US"/>
              </w:rPr>
            </w:pPr>
          </w:p>
          <w:p w:rsidR="0081352B" w:rsidRPr="0081352B" w:rsidRDefault="0081352B" w:rsidP="0081352B">
            <w:pPr>
              <w:spacing w:after="0" w:line="240" w:lineRule="auto"/>
              <w:jc w:val="center"/>
              <w:rPr>
                <w:rFonts w:ascii="Times New Roman" w:eastAsia="Times New Roman" w:hAnsi="Times New Roman" w:cs="Calibri"/>
                <w:sz w:val="24"/>
                <w:szCs w:val="24"/>
                <w:lang w:eastAsia="en-US"/>
              </w:rPr>
            </w:pPr>
            <w:r w:rsidRPr="0081352B">
              <w:rPr>
                <w:rFonts w:ascii="Times New Roman" w:eastAsia="Times New Roman" w:hAnsi="Times New Roman" w:cs="Times New Roman"/>
                <w:b/>
                <w:bCs/>
                <w:sz w:val="24"/>
                <w:szCs w:val="24"/>
                <w:lang w:eastAsia="en-US"/>
              </w:rPr>
              <w:t>Тема 5. Животные – рекордсмены (3 часа)</w:t>
            </w:r>
          </w:p>
        </w:tc>
      </w:tr>
      <w:tr w:rsidR="0081352B" w:rsidRPr="0081352B" w:rsidTr="0081352B">
        <w:trPr>
          <w:trHeight w:val="536"/>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5.1.</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 xml:space="preserve"> Самые сильные и быстрые  животные планеты </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 xml:space="preserve">Сокол, кенгуру, </w:t>
            </w:r>
            <w:proofErr w:type="spellStart"/>
            <w:r w:rsidRPr="0081352B">
              <w:rPr>
                <w:rFonts w:ascii="SchoolBookCSanPin" w:eastAsia="Times New Roman" w:hAnsi="SchoolBookCSanPin" w:cs="Calibri"/>
                <w:snapToGrid w:val="0"/>
                <w:sz w:val="21"/>
                <w:szCs w:val="21"/>
                <w:lang w:eastAsia="en-US"/>
              </w:rPr>
              <w:t>муравей</w:t>
            </w:r>
            <w:proofErr w:type="gramStart"/>
            <w:r w:rsidRPr="0081352B">
              <w:rPr>
                <w:rFonts w:ascii="SchoolBookCSanPin" w:eastAsia="Times New Roman" w:hAnsi="SchoolBookCSanPin" w:cs="Calibri"/>
                <w:snapToGrid w:val="0"/>
                <w:sz w:val="21"/>
                <w:szCs w:val="21"/>
                <w:lang w:eastAsia="en-US"/>
              </w:rPr>
              <w:t>,,</w:t>
            </w:r>
            <w:proofErr w:type="gramEnd"/>
            <w:r w:rsidRPr="0081352B">
              <w:rPr>
                <w:rFonts w:ascii="SchoolBookCSanPin" w:eastAsia="Times New Roman" w:hAnsi="SchoolBookCSanPin" w:cs="Calibri"/>
                <w:snapToGrid w:val="0"/>
                <w:sz w:val="21"/>
                <w:szCs w:val="21"/>
                <w:lang w:eastAsia="en-US"/>
              </w:rPr>
              <w:t>кузнечик</w:t>
            </w:r>
            <w:proofErr w:type="spellEnd"/>
            <w:r w:rsidRPr="0081352B">
              <w:rPr>
                <w:rFonts w:ascii="SchoolBookCSanPin" w:eastAsia="Times New Roman" w:hAnsi="SchoolBookCSanPin" w:cs="Calibri"/>
                <w:snapToGrid w:val="0"/>
                <w:sz w:val="21"/>
                <w:szCs w:val="21"/>
                <w:lang w:eastAsia="en-US"/>
              </w:rPr>
              <w:t>, гепард.</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Batang" w:hAnsi="Times New Roman" w:cs="Times New Roman"/>
                <w:sz w:val="24"/>
                <w:szCs w:val="24"/>
                <w:lang w:eastAsia="ko-KR"/>
              </w:rPr>
              <w:t>выявлять признаки сходства и отличия в строении и механизмах функционирования органов и их систем у животных;</w:t>
            </w: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2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Batang" w:hAnsi="Times New Roman" w:cs="Calibri"/>
                <w:sz w:val="24"/>
                <w:szCs w:val="24"/>
                <w:lang w:eastAsia="ko-KR"/>
              </w:rPr>
              <w:t xml:space="preserve">Знать основные системы органов животных и органы, их </w:t>
            </w:r>
            <w:proofErr w:type="spellStart"/>
            <w:r w:rsidRPr="0081352B">
              <w:rPr>
                <w:rFonts w:ascii="Times New Roman" w:eastAsia="Batang" w:hAnsi="Times New Roman" w:cs="Calibri"/>
                <w:sz w:val="24"/>
                <w:szCs w:val="24"/>
                <w:lang w:eastAsia="ko-KR"/>
              </w:rPr>
              <w:t>образующие</w:t>
            </w:r>
            <w:proofErr w:type="gramStart"/>
            <w:r w:rsidRPr="0081352B">
              <w:rPr>
                <w:rFonts w:ascii="Times New Roman" w:eastAsia="Batang" w:hAnsi="Times New Roman" w:cs="Calibri"/>
                <w:sz w:val="24"/>
                <w:szCs w:val="24"/>
                <w:lang w:eastAsia="ko-KR"/>
              </w:rPr>
              <w:t>;о</w:t>
            </w:r>
            <w:proofErr w:type="gramEnd"/>
            <w:r w:rsidRPr="0081352B">
              <w:rPr>
                <w:rFonts w:ascii="Times New Roman" w:eastAsia="Batang" w:hAnsi="Times New Roman" w:cs="Calibri"/>
                <w:sz w:val="24"/>
                <w:szCs w:val="24"/>
                <w:lang w:eastAsia="ko-KR"/>
              </w:rPr>
              <w:t>собенности</w:t>
            </w:r>
            <w:proofErr w:type="spellEnd"/>
            <w:r w:rsidRPr="0081352B">
              <w:rPr>
                <w:rFonts w:ascii="Times New Roman" w:eastAsia="Batang" w:hAnsi="Times New Roman" w:cs="Calibri"/>
                <w:sz w:val="24"/>
                <w:szCs w:val="24"/>
                <w:lang w:eastAsia="ko-KR"/>
              </w:rPr>
              <w:t xml:space="preserve"> строения каждой системы органов у разных групп </w:t>
            </w:r>
            <w:proofErr w:type="spellStart"/>
            <w:r w:rsidRPr="0081352B">
              <w:rPr>
                <w:rFonts w:ascii="Times New Roman" w:eastAsia="Batang" w:hAnsi="Times New Roman" w:cs="Calibri"/>
                <w:sz w:val="24"/>
                <w:szCs w:val="24"/>
                <w:lang w:eastAsia="ko-KR"/>
              </w:rPr>
              <w:t>животных;эволюцию</w:t>
            </w:r>
            <w:proofErr w:type="spellEnd"/>
            <w:r w:rsidRPr="0081352B">
              <w:rPr>
                <w:rFonts w:ascii="Times New Roman" w:eastAsia="Batang" w:hAnsi="Times New Roman" w:cs="Calibri"/>
                <w:sz w:val="24"/>
                <w:szCs w:val="24"/>
                <w:lang w:eastAsia="ko-KR"/>
              </w:rPr>
              <w:t xml:space="preserve"> систем органов животных</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552"/>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5.2.</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Спортивные рекорды животных</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Сокол, кенгуру, муравей, кузнечик, гепард.</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определять систематическую принадлежность животного к той или иной таксономической группе;</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наблюдать за поведением животных в природе;</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lastRenderedPageBreak/>
              <w:t>прогнозировать поведение животных в различных ситуациях;</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работать с живыми и фиксированными животными (коллекциями, влажными и микропрепаратами, чучелами и др.);</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объяснять взаимосвязь строения и функции органов и их систем, образа жизни и среды обитания животных;</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понимать взаимосвязи, сложившиеся в природе, и их значение;</w:t>
            </w:r>
          </w:p>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отличать животных, занесенных в Красную книгу, и способствовать сохранению их численности и мест обитания</w:t>
            </w:r>
          </w:p>
        </w:tc>
        <w:tc>
          <w:tcPr>
            <w:tcW w:w="16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lastRenderedPageBreak/>
              <w:t>Знать систематику животного мира;</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особенности строения изученных животных, их многообрази</w:t>
            </w:r>
            <w:r w:rsidRPr="0081352B">
              <w:rPr>
                <w:rFonts w:ascii="Times New Roman" w:eastAsia="Times New Roman" w:hAnsi="Times New Roman" w:cs="Times New Roman"/>
                <w:sz w:val="24"/>
                <w:szCs w:val="24"/>
              </w:rPr>
              <w:lastRenderedPageBreak/>
              <w:t>е, среды обитания, образ жизни, биологические и экологические особенности; значение в природе и жизни человека;</w:t>
            </w:r>
          </w:p>
          <w:p w:rsidR="0081352B" w:rsidRPr="0081352B" w:rsidRDefault="0081352B" w:rsidP="0081352B">
            <w:pPr>
              <w:spacing w:after="0" w:line="240" w:lineRule="auto"/>
              <w:rPr>
                <w:rFonts w:ascii="Times New Roman" w:eastAsia="Times New Roman" w:hAnsi="Times New Roman" w:cs="Calibri"/>
                <w:sz w:val="24"/>
                <w:szCs w:val="24"/>
                <w:lang w:eastAsia="en-US"/>
              </w:rPr>
            </w:pP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519"/>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lastRenderedPageBreak/>
              <w:t>5.3.</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proofErr w:type="spellStart"/>
            <w:r w:rsidRPr="0081352B">
              <w:rPr>
                <w:rFonts w:ascii="Times New Roman" w:eastAsia="Times New Roman" w:hAnsi="Times New Roman" w:cs="Times New Roman"/>
                <w:i/>
                <w:sz w:val="24"/>
                <w:szCs w:val="24"/>
                <w:lang w:eastAsia="en-US"/>
              </w:rPr>
              <w:t>Видеоэкскукрсия</w:t>
            </w:r>
            <w:proofErr w:type="spellEnd"/>
            <w:r w:rsidRPr="0081352B">
              <w:rPr>
                <w:rFonts w:ascii="Times New Roman" w:eastAsia="Times New Roman" w:hAnsi="Times New Roman" w:cs="Times New Roman"/>
                <w:sz w:val="24"/>
                <w:szCs w:val="24"/>
                <w:lang w:eastAsia="en-US"/>
              </w:rPr>
              <w:t xml:space="preserve"> «Животные рекордсмены»</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Самые быстрые и сильные животные планеты.</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определять систематическую принадлежность животного к той или иной таксономической группе;</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наблюдать за поведением животных в природе;</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прогнозировать поведение животных в различных ситуациях;</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 xml:space="preserve">работать с живыми и </w:t>
            </w:r>
            <w:r w:rsidRPr="0081352B">
              <w:rPr>
                <w:rFonts w:ascii="Times New Roman" w:eastAsia="Times New Roman" w:hAnsi="Times New Roman" w:cs="Times New Roman"/>
                <w:sz w:val="24"/>
                <w:szCs w:val="24"/>
              </w:rPr>
              <w:lastRenderedPageBreak/>
              <w:t>фиксированными животными (коллекциями, влажными и микропрепаратами, чучелами и др.);</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объяснять взаимосвязь строения и функции органов и их систем, образа жизни и среды обитания животных;</w:t>
            </w:r>
          </w:p>
          <w:p w:rsidR="0081352B" w:rsidRPr="0081352B" w:rsidRDefault="0081352B" w:rsidP="0081352B">
            <w:pPr>
              <w:spacing w:after="0" w:line="226" w:lineRule="exact"/>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понимать взаимосвязи, сложившиеся в природе, и их значение;</w:t>
            </w:r>
          </w:p>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отличать животных, занесенных в Красную книгу, и способствовать сохранению их численности и мест обитания</w:t>
            </w:r>
          </w:p>
        </w:tc>
        <w:tc>
          <w:tcPr>
            <w:tcW w:w="16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lastRenderedPageBreak/>
              <w:t>Знать систематику животного мира;</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 xml:space="preserve">особенности строения изученных животных, их многообразие, среды обитания, образ жизни, биологические и </w:t>
            </w:r>
            <w:r w:rsidRPr="0081352B">
              <w:rPr>
                <w:rFonts w:ascii="Times New Roman" w:eastAsia="Times New Roman" w:hAnsi="Times New Roman" w:cs="Times New Roman"/>
                <w:sz w:val="24"/>
                <w:szCs w:val="24"/>
              </w:rPr>
              <w:lastRenderedPageBreak/>
              <w:t>экологические особенности; значение в природе и жизни человека;</w:t>
            </w:r>
          </w:p>
          <w:p w:rsidR="0081352B" w:rsidRPr="0081352B" w:rsidRDefault="0081352B" w:rsidP="0081352B">
            <w:pPr>
              <w:spacing w:after="0" w:line="240" w:lineRule="auto"/>
              <w:rPr>
                <w:rFonts w:ascii="Times New Roman" w:eastAsia="Times New Roman" w:hAnsi="Times New Roman" w:cs="Calibri"/>
                <w:sz w:val="24"/>
                <w:szCs w:val="24"/>
                <w:lang w:eastAsia="en-US"/>
              </w:rPr>
            </w:pP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228"/>
        </w:trPr>
        <w:tc>
          <w:tcPr>
            <w:tcW w:w="15392" w:type="dxa"/>
            <w:gridSpan w:val="9"/>
          </w:tcPr>
          <w:p w:rsidR="0081352B" w:rsidRPr="0081352B" w:rsidRDefault="0081352B" w:rsidP="0081352B">
            <w:pPr>
              <w:tabs>
                <w:tab w:val="left" w:pos="3240"/>
              </w:tabs>
              <w:spacing w:after="0" w:line="240" w:lineRule="auto"/>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lastRenderedPageBreak/>
              <w:t>Тема 6. Животные-строители (2 часа)</w:t>
            </w:r>
          </w:p>
        </w:tc>
      </w:tr>
      <w:tr w:rsidR="0081352B" w:rsidRPr="0081352B" w:rsidTr="0081352B">
        <w:trPr>
          <w:trHeight w:val="719"/>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6.1.</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Животные строители, многообразие используемого материала</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Пауки, пчелы, птицы, бобры.</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Batang" w:hAnsi="Times New Roman" w:cs="Times New Roman"/>
                <w:sz w:val="24"/>
                <w:szCs w:val="24"/>
                <w:lang w:eastAsia="ko-KR"/>
              </w:rPr>
              <w:t>сравнивать и сопоставлять естественные и искусственные биоценозы;</w:t>
            </w:r>
          </w:p>
          <w:p w:rsidR="0081352B" w:rsidRPr="0081352B" w:rsidRDefault="0081352B" w:rsidP="0081352B">
            <w:pPr>
              <w:widowControl w:val="0"/>
              <w:adjustRightInd w:val="0"/>
              <w:snapToGrid w:val="0"/>
              <w:spacing w:after="0" w:line="226" w:lineRule="exact"/>
              <w:jc w:val="both"/>
              <w:rPr>
                <w:rFonts w:ascii="Times New Roman" w:eastAsia="Batang" w:hAnsi="Times New Roman" w:cs="Times New Roman"/>
                <w:sz w:val="24"/>
                <w:szCs w:val="24"/>
                <w:lang w:eastAsia="ko-KR"/>
              </w:rPr>
            </w:pPr>
            <w:r w:rsidRPr="0081352B">
              <w:rPr>
                <w:rFonts w:ascii="Times New Roman" w:eastAsia="Batang" w:hAnsi="Times New Roman" w:cs="Times New Roman"/>
                <w:sz w:val="24"/>
                <w:szCs w:val="24"/>
                <w:lang w:eastAsia="ko-KR"/>
              </w:rPr>
              <w:t>устанавливать причинно-следственные связи при объяснении устойчивости биоценозов;</w:t>
            </w:r>
          </w:p>
          <w:p w:rsidR="0081352B" w:rsidRPr="0081352B" w:rsidRDefault="0081352B" w:rsidP="0081352B">
            <w:pPr>
              <w:widowControl w:val="0"/>
              <w:adjustRightInd w:val="0"/>
              <w:snapToGrid w:val="0"/>
              <w:spacing w:after="0" w:line="226" w:lineRule="exact"/>
              <w:ind w:firstLine="284"/>
              <w:jc w:val="both"/>
              <w:rPr>
                <w:rFonts w:ascii="Times New Roman" w:eastAsia="Times New Roman" w:hAnsi="Times New Roman" w:cs="Times New Roman"/>
                <w:sz w:val="24"/>
                <w:szCs w:val="24"/>
              </w:rPr>
            </w:pPr>
            <w:r w:rsidRPr="0081352B">
              <w:rPr>
                <w:rFonts w:ascii="Times New Roman" w:eastAsia="Batang" w:hAnsi="Times New Roman" w:cs="Times New Roman"/>
                <w:sz w:val="24"/>
                <w:szCs w:val="24"/>
                <w:lang w:eastAsia="ko-KR"/>
              </w:rPr>
              <w:t>выявлять черты сходства и отличия естественных и искусственных биоценозов</w:t>
            </w:r>
          </w:p>
          <w:p w:rsidR="0081352B" w:rsidRPr="0081352B" w:rsidRDefault="0081352B" w:rsidP="0081352B">
            <w:pPr>
              <w:tabs>
                <w:tab w:val="left" w:pos="1215"/>
              </w:tabs>
              <w:spacing w:line="226" w:lineRule="exact"/>
              <w:rPr>
                <w:rFonts w:ascii="Times New Roman" w:eastAsia="Times New Roman" w:hAnsi="Times New Roman" w:cs="Calibri"/>
                <w:sz w:val="24"/>
                <w:szCs w:val="24"/>
                <w:lang w:eastAsia="en-US"/>
              </w:rPr>
            </w:pPr>
          </w:p>
        </w:tc>
        <w:tc>
          <w:tcPr>
            <w:tcW w:w="1620" w:type="dxa"/>
          </w:tcPr>
          <w:p w:rsidR="0081352B" w:rsidRPr="0081352B" w:rsidRDefault="0081352B" w:rsidP="0081352B">
            <w:pPr>
              <w:widowControl w:val="0"/>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 xml:space="preserve">Знать признаки биологических объектов: биоценоза, продуцентов, </w:t>
            </w:r>
            <w:proofErr w:type="spellStart"/>
            <w:r w:rsidRPr="0081352B">
              <w:rPr>
                <w:rFonts w:ascii="Times New Roman" w:eastAsia="Times New Roman" w:hAnsi="Times New Roman" w:cs="Times New Roman"/>
                <w:sz w:val="24"/>
                <w:szCs w:val="24"/>
              </w:rPr>
              <w:t>консументов</w:t>
            </w:r>
            <w:proofErr w:type="spellEnd"/>
            <w:r w:rsidRPr="0081352B">
              <w:rPr>
                <w:rFonts w:ascii="Times New Roman" w:eastAsia="Times New Roman" w:hAnsi="Times New Roman" w:cs="Times New Roman"/>
                <w:sz w:val="24"/>
                <w:szCs w:val="24"/>
              </w:rPr>
              <w:t xml:space="preserve">, </w:t>
            </w:r>
            <w:proofErr w:type="spellStart"/>
            <w:r w:rsidRPr="0081352B">
              <w:rPr>
                <w:rFonts w:ascii="Times New Roman" w:eastAsia="Times New Roman" w:hAnsi="Times New Roman" w:cs="Times New Roman"/>
                <w:sz w:val="24"/>
                <w:szCs w:val="24"/>
              </w:rPr>
              <w:t>редуцентов</w:t>
            </w:r>
            <w:proofErr w:type="gramStart"/>
            <w:r w:rsidRPr="0081352B">
              <w:rPr>
                <w:rFonts w:ascii="Times New Roman" w:eastAsia="Times New Roman" w:hAnsi="Times New Roman" w:cs="Times New Roman"/>
                <w:sz w:val="24"/>
                <w:szCs w:val="24"/>
              </w:rPr>
              <w:t>;п</w:t>
            </w:r>
            <w:proofErr w:type="gramEnd"/>
            <w:r w:rsidRPr="0081352B">
              <w:rPr>
                <w:rFonts w:ascii="Times New Roman" w:eastAsia="Times New Roman" w:hAnsi="Times New Roman" w:cs="Times New Roman"/>
                <w:sz w:val="24"/>
                <w:szCs w:val="24"/>
              </w:rPr>
              <w:t>ризнаки</w:t>
            </w:r>
            <w:proofErr w:type="spellEnd"/>
            <w:r w:rsidRPr="0081352B">
              <w:rPr>
                <w:rFonts w:ascii="Times New Roman" w:eastAsia="Times New Roman" w:hAnsi="Times New Roman" w:cs="Times New Roman"/>
                <w:sz w:val="24"/>
                <w:szCs w:val="24"/>
              </w:rPr>
              <w:t xml:space="preserve"> экологических групп животных;</w:t>
            </w:r>
          </w:p>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признаки естественного и искусственного биоценоза</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703"/>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lastRenderedPageBreak/>
              <w:t>6.2.</w:t>
            </w:r>
          </w:p>
        </w:tc>
        <w:tc>
          <w:tcPr>
            <w:tcW w:w="3033" w:type="dxa"/>
          </w:tcPr>
          <w:p w:rsidR="0081352B" w:rsidRPr="0081352B" w:rsidRDefault="0081352B" w:rsidP="0081352B">
            <w:pPr>
              <w:tabs>
                <w:tab w:val="left" w:pos="3240"/>
              </w:tabs>
              <w:spacing w:after="0"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i/>
                <w:iCs/>
                <w:sz w:val="24"/>
                <w:szCs w:val="24"/>
                <w:lang w:eastAsia="en-US"/>
              </w:rPr>
              <w:t>Практическая  работа №2</w:t>
            </w:r>
            <w:r w:rsidRPr="0081352B">
              <w:rPr>
                <w:rFonts w:ascii="Times New Roman" w:eastAsia="Times New Roman" w:hAnsi="Times New Roman" w:cs="Times New Roman"/>
                <w:sz w:val="24"/>
                <w:szCs w:val="24"/>
                <w:lang w:eastAsia="en-US"/>
              </w:rPr>
              <w:t xml:space="preserve"> «Изучение свойств </w:t>
            </w:r>
            <w:proofErr w:type="gramStart"/>
            <w:r w:rsidRPr="0081352B">
              <w:rPr>
                <w:rFonts w:ascii="Times New Roman" w:eastAsia="Times New Roman" w:hAnsi="Times New Roman" w:cs="Times New Roman"/>
                <w:sz w:val="24"/>
                <w:szCs w:val="24"/>
                <w:lang w:eastAsia="en-US"/>
              </w:rPr>
              <w:t>природного</w:t>
            </w:r>
            <w:proofErr w:type="gramEnd"/>
          </w:p>
          <w:p w:rsidR="0081352B" w:rsidRPr="0081352B" w:rsidRDefault="0081352B" w:rsidP="0081352B">
            <w:pPr>
              <w:tabs>
                <w:tab w:val="left" w:pos="3240"/>
              </w:tabs>
              <w:spacing w:after="0" w:line="240" w:lineRule="auto"/>
              <w:jc w:val="both"/>
              <w:rPr>
                <w:rFonts w:ascii="Times New Roman" w:eastAsia="Times New Roman" w:hAnsi="Times New Roman" w:cs="Times New Roman"/>
                <w:sz w:val="24"/>
                <w:szCs w:val="24"/>
                <w:lang w:eastAsia="en-US"/>
              </w:rPr>
            </w:pPr>
            <w:proofErr w:type="gramStart"/>
            <w:r w:rsidRPr="0081352B">
              <w:rPr>
                <w:rFonts w:ascii="Times New Roman" w:eastAsia="Times New Roman" w:hAnsi="Times New Roman" w:cs="Times New Roman"/>
                <w:sz w:val="24"/>
                <w:szCs w:val="24"/>
                <w:lang w:eastAsia="en-US"/>
              </w:rPr>
              <w:t xml:space="preserve">строительного материала животных»  (воска, гнезд птиц, домика </w:t>
            </w:r>
            <w:proofErr w:type="gramEnd"/>
          </w:p>
          <w:p w:rsidR="0081352B" w:rsidRPr="0081352B" w:rsidRDefault="0081352B" w:rsidP="0081352B">
            <w:pPr>
              <w:spacing w:after="0" w:line="240" w:lineRule="auto"/>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ручейников, плотины бобров и т. д.) с просмотром фильма</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Многообразие используемого животными строительного материала.</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Batang" w:hAnsi="Times New Roman" w:cs="Times New Roman"/>
                <w:sz w:val="24"/>
                <w:szCs w:val="24"/>
                <w:lang w:eastAsia="ko-KR"/>
              </w:rPr>
              <w:t>сравнивать и сопоставлять естественные и искусственные биоценозы;</w:t>
            </w:r>
          </w:p>
          <w:p w:rsidR="0081352B" w:rsidRPr="0081352B" w:rsidRDefault="0081352B" w:rsidP="0081352B">
            <w:pPr>
              <w:widowControl w:val="0"/>
              <w:adjustRightInd w:val="0"/>
              <w:snapToGrid w:val="0"/>
              <w:spacing w:after="0" w:line="226" w:lineRule="exact"/>
              <w:jc w:val="both"/>
              <w:rPr>
                <w:rFonts w:ascii="Times New Roman" w:eastAsia="Batang" w:hAnsi="Times New Roman" w:cs="Times New Roman"/>
                <w:sz w:val="24"/>
                <w:szCs w:val="24"/>
                <w:lang w:eastAsia="ko-KR"/>
              </w:rPr>
            </w:pPr>
            <w:r w:rsidRPr="0081352B">
              <w:rPr>
                <w:rFonts w:ascii="Times New Roman" w:eastAsia="Batang" w:hAnsi="Times New Roman" w:cs="Times New Roman"/>
                <w:sz w:val="24"/>
                <w:szCs w:val="24"/>
                <w:lang w:eastAsia="ko-KR"/>
              </w:rPr>
              <w:t>устанавливать причинно-следственные связи при объяснении устойчивости биоценозов;</w:t>
            </w:r>
          </w:p>
          <w:p w:rsidR="0081352B" w:rsidRPr="0081352B" w:rsidRDefault="0081352B" w:rsidP="0081352B">
            <w:pPr>
              <w:widowControl w:val="0"/>
              <w:adjustRightInd w:val="0"/>
              <w:snapToGrid w:val="0"/>
              <w:spacing w:after="0" w:line="226" w:lineRule="exact"/>
              <w:ind w:firstLine="284"/>
              <w:jc w:val="both"/>
              <w:rPr>
                <w:rFonts w:ascii="Times New Roman" w:eastAsia="Times New Roman" w:hAnsi="Times New Roman" w:cs="Times New Roman"/>
                <w:sz w:val="24"/>
                <w:szCs w:val="24"/>
              </w:rPr>
            </w:pPr>
            <w:r w:rsidRPr="0081352B">
              <w:rPr>
                <w:rFonts w:ascii="Times New Roman" w:eastAsia="Batang" w:hAnsi="Times New Roman" w:cs="Times New Roman"/>
                <w:sz w:val="24"/>
                <w:szCs w:val="24"/>
                <w:lang w:eastAsia="ko-KR"/>
              </w:rPr>
              <w:t>выявлять черты сходства и отличия естественных и искусственных биоценозов</w:t>
            </w:r>
          </w:p>
          <w:p w:rsidR="0081352B" w:rsidRPr="0081352B" w:rsidRDefault="0081352B" w:rsidP="0081352B">
            <w:pPr>
              <w:tabs>
                <w:tab w:val="left" w:pos="1215"/>
              </w:tabs>
              <w:spacing w:line="226" w:lineRule="exact"/>
              <w:rPr>
                <w:rFonts w:ascii="Times New Roman" w:eastAsia="Times New Roman" w:hAnsi="Times New Roman" w:cs="Calibri"/>
                <w:sz w:val="24"/>
                <w:szCs w:val="24"/>
                <w:lang w:eastAsia="en-US"/>
              </w:rPr>
            </w:pPr>
          </w:p>
        </w:tc>
        <w:tc>
          <w:tcPr>
            <w:tcW w:w="1620" w:type="dxa"/>
          </w:tcPr>
          <w:p w:rsidR="0081352B" w:rsidRPr="0081352B" w:rsidRDefault="0081352B" w:rsidP="0081352B">
            <w:pPr>
              <w:widowControl w:val="0"/>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 xml:space="preserve">Знать признаки биологических объектов: биоценоза, продуцентов, </w:t>
            </w:r>
            <w:proofErr w:type="spellStart"/>
            <w:r w:rsidRPr="0081352B">
              <w:rPr>
                <w:rFonts w:ascii="Times New Roman" w:eastAsia="Times New Roman" w:hAnsi="Times New Roman" w:cs="Times New Roman"/>
                <w:sz w:val="24"/>
                <w:szCs w:val="24"/>
              </w:rPr>
              <w:t>консументов</w:t>
            </w:r>
            <w:proofErr w:type="spellEnd"/>
            <w:r w:rsidRPr="0081352B">
              <w:rPr>
                <w:rFonts w:ascii="Times New Roman" w:eastAsia="Times New Roman" w:hAnsi="Times New Roman" w:cs="Times New Roman"/>
                <w:sz w:val="24"/>
                <w:szCs w:val="24"/>
              </w:rPr>
              <w:t xml:space="preserve">, </w:t>
            </w:r>
            <w:proofErr w:type="spellStart"/>
            <w:r w:rsidRPr="0081352B">
              <w:rPr>
                <w:rFonts w:ascii="Times New Roman" w:eastAsia="Times New Roman" w:hAnsi="Times New Roman" w:cs="Times New Roman"/>
                <w:sz w:val="24"/>
                <w:szCs w:val="24"/>
              </w:rPr>
              <w:t>редуцентов</w:t>
            </w:r>
            <w:proofErr w:type="gramStart"/>
            <w:r w:rsidRPr="0081352B">
              <w:rPr>
                <w:rFonts w:ascii="Times New Roman" w:eastAsia="Times New Roman" w:hAnsi="Times New Roman" w:cs="Times New Roman"/>
                <w:sz w:val="24"/>
                <w:szCs w:val="24"/>
              </w:rPr>
              <w:t>;п</w:t>
            </w:r>
            <w:proofErr w:type="gramEnd"/>
            <w:r w:rsidRPr="0081352B">
              <w:rPr>
                <w:rFonts w:ascii="Times New Roman" w:eastAsia="Times New Roman" w:hAnsi="Times New Roman" w:cs="Times New Roman"/>
                <w:sz w:val="24"/>
                <w:szCs w:val="24"/>
              </w:rPr>
              <w:t>ризнаки</w:t>
            </w:r>
            <w:proofErr w:type="spellEnd"/>
            <w:r w:rsidRPr="0081352B">
              <w:rPr>
                <w:rFonts w:ascii="Times New Roman" w:eastAsia="Times New Roman" w:hAnsi="Times New Roman" w:cs="Times New Roman"/>
                <w:sz w:val="24"/>
                <w:szCs w:val="24"/>
              </w:rPr>
              <w:t xml:space="preserve"> экологических групп животных;</w:t>
            </w:r>
          </w:p>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признаки естественного и искусственного биоценоза</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254"/>
        </w:trPr>
        <w:tc>
          <w:tcPr>
            <w:tcW w:w="15392" w:type="dxa"/>
            <w:gridSpan w:val="9"/>
          </w:tcPr>
          <w:p w:rsidR="0081352B" w:rsidRDefault="0081352B" w:rsidP="0081352B">
            <w:pPr>
              <w:spacing w:after="0" w:line="240" w:lineRule="auto"/>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Тема 7. Заботливые родители (3 часа)</w:t>
            </w:r>
          </w:p>
          <w:p w:rsidR="00A52427" w:rsidRPr="0081352B" w:rsidRDefault="00A52427" w:rsidP="0081352B">
            <w:pPr>
              <w:spacing w:after="0" w:line="240" w:lineRule="auto"/>
              <w:jc w:val="center"/>
              <w:rPr>
                <w:rFonts w:ascii="Times New Roman" w:eastAsia="Times New Roman" w:hAnsi="Times New Roman" w:cs="Calibri"/>
                <w:sz w:val="24"/>
                <w:szCs w:val="24"/>
                <w:lang w:eastAsia="en-US"/>
              </w:rPr>
            </w:pPr>
          </w:p>
        </w:tc>
      </w:tr>
      <w:tr w:rsidR="0081352B" w:rsidRPr="0081352B" w:rsidTr="0081352B">
        <w:trPr>
          <w:trHeight w:val="720"/>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7.1.</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Забота о потомстве у животных. Типы заботы о потомстве</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proofErr w:type="gramStart"/>
            <w:r w:rsidRPr="0081352B">
              <w:rPr>
                <w:rFonts w:ascii="SchoolBookCSanPin" w:eastAsia="Times New Roman" w:hAnsi="SchoolBookCSanPin" w:cs="Calibri"/>
                <w:snapToGrid w:val="0"/>
                <w:sz w:val="21"/>
                <w:szCs w:val="21"/>
                <w:lang w:eastAsia="en-US"/>
              </w:rPr>
              <w:t>Суринамская</w:t>
            </w:r>
            <w:proofErr w:type="gramEnd"/>
            <w:r w:rsidRPr="0081352B">
              <w:rPr>
                <w:rFonts w:ascii="SchoolBookCSanPin" w:eastAsia="Times New Roman" w:hAnsi="SchoolBookCSanPin" w:cs="Calibri"/>
                <w:snapToGrid w:val="0"/>
                <w:sz w:val="21"/>
                <w:szCs w:val="21"/>
                <w:lang w:eastAsia="en-US"/>
              </w:rPr>
              <w:t xml:space="preserve"> </w:t>
            </w:r>
            <w:proofErr w:type="spellStart"/>
            <w:r w:rsidRPr="0081352B">
              <w:rPr>
                <w:rFonts w:ascii="SchoolBookCSanPin" w:eastAsia="Times New Roman" w:hAnsi="SchoolBookCSanPin" w:cs="Calibri"/>
                <w:snapToGrid w:val="0"/>
                <w:sz w:val="21"/>
                <w:szCs w:val="21"/>
                <w:lang w:eastAsia="en-US"/>
              </w:rPr>
              <w:t>пипа</w:t>
            </w:r>
            <w:proofErr w:type="spellEnd"/>
            <w:r w:rsidRPr="0081352B">
              <w:rPr>
                <w:rFonts w:ascii="SchoolBookCSanPin" w:eastAsia="Times New Roman" w:hAnsi="SchoolBookCSanPin" w:cs="Calibri"/>
                <w:snapToGrid w:val="0"/>
                <w:sz w:val="21"/>
                <w:szCs w:val="21"/>
                <w:lang w:eastAsia="en-US"/>
              </w:rPr>
              <w:t>, питон, пеликан, волки.</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Batang" w:hAnsi="Times New Roman" w:cs="Calibri"/>
                <w:sz w:val="24"/>
                <w:szCs w:val="24"/>
                <w:lang w:eastAsia="ko-KR"/>
              </w:rPr>
              <w:t>сравнивать и сопоставлять стадии развития животных с превращением и без превращения и выявлять признаки сходства и отличия в развитии животных с превращением и без превращения</w:t>
            </w:r>
          </w:p>
        </w:tc>
        <w:tc>
          <w:tcPr>
            <w:tcW w:w="162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Batang" w:hAnsi="Times New Roman" w:cs="Calibri"/>
                <w:sz w:val="24"/>
                <w:szCs w:val="24"/>
                <w:lang w:eastAsia="ko-KR"/>
              </w:rPr>
              <w:t xml:space="preserve">основные способы размножения животных и их </w:t>
            </w:r>
            <w:proofErr w:type="spellStart"/>
            <w:r w:rsidRPr="0081352B">
              <w:rPr>
                <w:rFonts w:ascii="Times New Roman" w:eastAsia="Batang" w:hAnsi="Times New Roman" w:cs="Calibri"/>
                <w:sz w:val="24"/>
                <w:szCs w:val="24"/>
                <w:lang w:eastAsia="ko-KR"/>
              </w:rPr>
              <w:t>разновидности</w:t>
            </w:r>
            <w:proofErr w:type="gramStart"/>
            <w:r w:rsidRPr="0081352B">
              <w:rPr>
                <w:rFonts w:ascii="Times New Roman" w:eastAsia="Batang" w:hAnsi="Times New Roman" w:cs="Calibri"/>
                <w:sz w:val="24"/>
                <w:szCs w:val="24"/>
                <w:lang w:eastAsia="ko-KR"/>
              </w:rPr>
              <w:t>;о</w:t>
            </w:r>
            <w:proofErr w:type="gramEnd"/>
            <w:r w:rsidRPr="0081352B">
              <w:rPr>
                <w:rFonts w:ascii="Times New Roman" w:eastAsia="Batang" w:hAnsi="Times New Roman" w:cs="Calibri"/>
                <w:sz w:val="24"/>
                <w:szCs w:val="24"/>
                <w:lang w:eastAsia="ko-KR"/>
              </w:rPr>
              <w:t>тличие</w:t>
            </w:r>
            <w:proofErr w:type="spellEnd"/>
            <w:r w:rsidRPr="0081352B">
              <w:rPr>
                <w:rFonts w:ascii="Times New Roman" w:eastAsia="Batang" w:hAnsi="Times New Roman" w:cs="Calibri"/>
                <w:sz w:val="24"/>
                <w:szCs w:val="24"/>
                <w:lang w:eastAsia="ko-KR"/>
              </w:rPr>
              <w:t xml:space="preserve"> полового размножения животных от бесполого; закономерности развития с превращением и развития без превращения</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720"/>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7.2.</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Забота о потомстве и плодовитость</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Типы заботы о потомстве.</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 xml:space="preserve">Формирование </w:t>
            </w:r>
            <w:r w:rsidRPr="0081352B">
              <w:rPr>
                <w:rFonts w:ascii="Times New Roman" w:eastAsia="Times New Roman" w:hAnsi="Times New Roman" w:cs="Calibri"/>
                <w:sz w:val="24"/>
                <w:szCs w:val="24"/>
                <w:lang w:eastAsia="en-US"/>
              </w:rPr>
              <w:lastRenderedPageBreak/>
              <w:t>познавательных интересов</w:t>
            </w:r>
          </w:p>
        </w:tc>
        <w:tc>
          <w:tcPr>
            <w:tcW w:w="252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Batang" w:hAnsi="Times New Roman" w:cs="Calibri"/>
                <w:sz w:val="24"/>
                <w:szCs w:val="24"/>
                <w:lang w:eastAsia="ko-KR"/>
              </w:rPr>
              <w:lastRenderedPageBreak/>
              <w:t xml:space="preserve">сравнивать и сопоставлять стадии </w:t>
            </w:r>
            <w:r w:rsidRPr="0081352B">
              <w:rPr>
                <w:rFonts w:ascii="Times New Roman" w:eastAsia="Batang" w:hAnsi="Times New Roman" w:cs="Calibri"/>
                <w:sz w:val="24"/>
                <w:szCs w:val="24"/>
                <w:lang w:eastAsia="ko-KR"/>
              </w:rPr>
              <w:lastRenderedPageBreak/>
              <w:t>развития животных с превращением и без превращения и выявлять признаки сходства и отличия в развитии животных с превращением и без превращения</w:t>
            </w:r>
          </w:p>
        </w:tc>
        <w:tc>
          <w:tcPr>
            <w:tcW w:w="162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Batang" w:hAnsi="Times New Roman" w:cs="Calibri"/>
                <w:sz w:val="24"/>
                <w:szCs w:val="24"/>
                <w:lang w:eastAsia="ko-KR"/>
              </w:rPr>
              <w:lastRenderedPageBreak/>
              <w:t xml:space="preserve">основные способы </w:t>
            </w:r>
            <w:r w:rsidRPr="0081352B">
              <w:rPr>
                <w:rFonts w:ascii="Times New Roman" w:eastAsia="Batang" w:hAnsi="Times New Roman" w:cs="Calibri"/>
                <w:sz w:val="24"/>
                <w:szCs w:val="24"/>
                <w:lang w:eastAsia="ko-KR"/>
              </w:rPr>
              <w:lastRenderedPageBreak/>
              <w:t xml:space="preserve">размножения животных и их </w:t>
            </w:r>
            <w:proofErr w:type="spellStart"/>
            <w:r w:rsidRPr="0081352B">
              <w:rPr>
                <w:rFonts w:ascii="Times New Roman" w:eastAsia="Batang" w:hAnsi="Times New Roman" w:cs="Calibri"/>
                <w:sz w:val="24"/>
                <w:szCs w:val="24"/>
                <w:lang w:eastAsia="ko-KR"/>
              </w:rPr>
              <w:t>разновидности</w:t>
            </w:r>
            <w:proofErr w:type="gramStart"/>
            <w:r w:rsidRPr="0081352B">
              <w:rPr>
                <w:rFonts w:ascii="Times New Roman" w:eastAsia="Batang" w:hAnsi="Times New Roman" w:cs="Calibri"/>
                <w:sz w:val="24"/>
                <w:szCs w:val="24"/>
                <w:lang w:eastAsia="ko-KR"/>
              </w:rPr>
              <w:t>;о</w:t>
            </w:r>
            <w:proofErr w:type="gramEnd"/>
            <w:r w:rsidRPr="0081352B">
              <w:rPr>
                <w:rFonts w:ascii="Times New Roman" w:eastAsia="Batang" w:hAnsi="Times New Roman" w:cs="Calibri"/>
                <w:sz w:val="24"/>
                <w:szCs w:val="24"/>
                <w:lang w:eastAsia="ko-KR"/>
              </w:rPr>
              <w:t>тличие</w:t>
            </w:r>
            <w:proofErr w:type="spellEnd"/>
            <w:r w:rsidRPr="0081352B">
              <w:rPr>
                <w:rFonts w:ascii="Times New Roman" w:eastAsia="Batang" w:hAnsi="Times New Roman" w:cs="Calibri"/>
                <w:sz w:val="24"/>
                <w:szCs w:val="24"/>
                <w:lang w:eastAsia="ko-KR"/>
              </w:rPr>
              <w:t xml:space="preserve"> полового размножения животных от бесполого; закономерности развития с превращением и развития без превращения</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921"/>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lastRenderedPageBreak/>
              <w:t>7.3.</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proofErr w:type="spellStart"/>
            <w:r w:rsidRPr="0081352B">
              <w:rPr>
                <w:rFonts w:ascii="Times New Roman" w:eastAsia="Times New Roman" w:hAnsi="Times New Roman" w:cs="Times New Roman"/>
                <w:i/>
                <w:iCs/>
                <w:sz w:val="24"/>
                <w:szCs w:val="24"/>
                <w:lang w:eastAsia="en-US"/>
              </w:rPr>
              <w:t>Видеоэкскурсия</w:t>
            </w:r>
            <w:proofErr w:type="spellEnd"/>
            <w:r w:rsidRPr="0081352B">
              <w:rPr>
                <w:rFonts w:ascii="Times New Roman" w:eastAsia="Times New Roman" w:hAnsi="Times New Roman" w:cs="Times New Roman"/>
                <w:i/>
                <w:iCs/>
                <w:sz w:val="24"/>
                <w:szCs w:val="24"/>
                <w:lang w:eastAsia="en-US"/>
              </w:rPr>
              <w:t xml:space="preserve"> </w:t>
            </w:r>
            <w:r w:rsidRPr="0081352B">
              <w:rPr>
                <w:rFonts w:ascii="Times New Roman" w:eastAsia="Times New Roman" w:hAnsi="Times New Roman" w:cs="Times New Roman"/>
                <w:sz w:val="24"/>
                <w:szCs w:val="24"/>
                <w:lang w:eastAsia="en-US"/>
              </w:rPr>
              <w:t>«Забота о потомстве у животных»</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 xml:space="preserve">Забота </w:t>
            </w:r>
            <w:proofErr w:type="spellStart"/>
            <w:r w:rsidRPr="0081352B">
              <w:rPr>
                <w:rFonts w:ascii="SchoolBookCSanPin" w:eastAsia="Times New Roman" w:hAnsi="SchoolBookCSanPin" w:cs="Calibri"/>
                <w:snapToGrid w:val="0"/>
                <w:sz w:val="21"/>
                <w:szCs w:val="21"/>
                <w:lang w:eastAsia="en-US"/>
              </w:rPr>
              <w:t>опотомстве</w:t>
            </w:r>
            <w:proofErr w:type="spellEnd"/>
            <w:r w:rsidRPr="0081352B">
              <w:rPr>
                <w:rFonts w:ascii="SchoolBookCSanPin" w:eastAsia="Times New Roman" w:hAnsi="SchoolBookCSanPin" w:cs="Calibri"/>
                <w:snapToGrid w:val="0"/>
                <w:sz w:val="21"/>
                <w:szCs w:val="21"/>
                <w:lang w:eastAsia="en-US"/>
              </w:rPr>
              <w:t xml:space="preserve"> у беспозвоночных, некоторых рыб, земноводных, птиц и млекопитающих.</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Batang" w:hAnsi="Times New Roman" w:cs="Calibri"/>
                <w:sz w:val="24"/>
                <w:szCs w:val="24"/>
                <w:lang w:eastAsia="ko-KR"/>
              </w:rPr>
              <w:t>сравнивать и сопоставлять стадии развития животных с превращением и без превращения и выявлять признаки сходства и отличия в развитии животных с превращением и без превращения</w:t>
            </w:r>
          </w:p>
        </w:tc>
        <w:tc>
          <w:tcPr>
            <w:tcW w:w="162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Batang" w:hAnsi="Times New Roman" w:cs="Calibri"/>
                <w:sz w:val="24"/>
                <w:szCs w:val="24"/>
                <w:lang w:eastAsia="ko-KR"/>
              </w:rPr>
              <w:t>основные способы размножения животных и их разновидности; отличие полового размножения животных от бесполого; закономерности развития с превращением и развития без превращения</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190"/>
        </w:trPr>
        <w:tc>
          <w:tcPr>
            <w:tcW w:w="15392" w:type="dxa"/>
            <w:gridSpan w:val="9"/>
          </w:tcPr>
          <w:p w:rsidR="0081352B" w:rsidRDefault="0081352B" w:rsidP="0081352B">
            <w:pPr>
              <w:spacing w:after="0" w:line="240" w:lineRule="auto"/>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Тема 8. Язык животных (3 часа)</w:t>
            </w:r>
          </w:p>
          <w:p w:rsidR="00A52427" w:rsidRPr="0081352B" w:rsidRDefault="00A52427" w:rsidP="0081352B">
            <w:pPr>
              <w:spacing w:after="0" w:line="240" w:lineRule="auto"/>
              <w:jc w:val="center"/>
              <w:rPr>
                <w:rFonts w:ascii="Times New Roman" w:eastAsia="Times New Roman" w:hAnsi="Times New Roman" w:cs="Calibri"/>
                <w:sz w:val="24"/>
                <w:szCs w:val="24"/>
                <w:lang w:eastAsia="en-US"/>
              </w:rPr>
            </w:pPr>
          </w:p>
        </w:tc>
      </w:tr>
      <w:tr w:rsidR="0081352B" w:rsidRPr="0081352B" w:rsidTr="0081352B">
        <w:trPr>
          <w:trHeight w:val="921"/>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lastRenderedPageBreak/>
              <w:t>8.1.</w:t>
            </w:r>
          </w:p>
        </w:tc>
        <w:tc>
          <w:tcPr>
            <w:tcW w:w="3033" w:type="dxa"/>
          </w:tcPr>
          <w:p w:rsidR="0081352B" w:rsidRPr="0081352B" w:rsidRDefault="0081352B" w:rsidP="0081352B">
            <w:pPr>
              <w:spacing w:line="240" w:lineRule="auto"/>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Язык и общение животных. Способность животных к символизации</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Язык и общение животных.</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z w:val="24"/>
                <w:szCs w:val="24"/>
                <w:lang w:eastAsia="ko-KR"/>
              </w:rPr>
              <w:t>самостоятельно использовать непосредственные наблюдения, обобщать и делать выводы;</w:t>
            </w:r>
          </w:p>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z w:val="24"/>
                <w:szCs w:val="24"/>
                <w:lang w:eastAsia="ko-KR"/>
              </w:rPr>
              <w:t>систематизировать биологические объекты разных биоценозов;</w:t>
            </w:r>
          </w:p>
          <w:p w:rsidR="0081352B" w:rsidRPr="0081352B" w:rsidRDefault="0081352B" w:rsidP="0081352B">
            <w:pPr>
              <w:spacing w:line="226" w:lineRule="exact"/>
              <w:rPr>
                <w:rFonts w:ascii="Times New Roman" w:eastAsia="Times New Roman" w:hAnsi="Times New Roman" w:cs="Calibri"/>
                <w:b/>
                <w:bCs/>
                <w:sz w:val="24"/>
                <w:szCs w:val="24"/>
                <w:lang w:eastAsia="en-US"/>
              </w:rPr>
            </w:pP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20" w:type="dxa"/>
          </w:tcPr>
          <w:p w:rsidR="0081352B" w:rsidRPr="0081352B" w:rsidRDefault="0081352B" w:rsidP="0081352B">
            <w:pPr>
              <w:widowControl w:val="0"/>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 xml:space="preserve">Знать признаки биологических объектов: биоценоза, продуцентов, </w:t>
            </w:r>
            <w:proofErr w:type="spellStart"/>
            <w:r w:rsidRPr="0081352B">
              <w:rPr>
                <w:rFonts w:ascii="Times New Roman" w:eastAsia="Times New Roman" w:hAnsi="Times New Roman" w:cs="Times New Roman"/>
                <w:sz w:val="24"/>
                <w:szCs w:val="24"/>
              </w:rPr>
              <w:t>консументов</w:t>
            </w:r>
            <w:proofErr w:type="spellEnd"/>
            <w:r w:rsidRPr="0081352B">
              <w:rPr>
                <w:rFonts w:ascii="Times New Roman" w:eastAsia="Times New Roman" w:hAnsi="Times New Roman" w:cs="Times New Roman"/>
                <w:sz w:val="24"/>
                <w:szCs w:val="24"/>
              </w:rPr>
              <w:t xml:space="preserve">, </w:t>
            </w:r>
            <w:proofErr w:type="spellStart"/>
            <w:r w:rsidRPr="0081352B">
              <w:rPr>
                <w:rFonts w:ascii="Times New Roman" w:eastAsia="Times New Roman" w:hAnsi="Times New Roman" w:cs="Times New Roman"/>
                <w:sz w:val="24"/>
                <w:szCs w:val="24"/>
              </w:rPr>
              <w:t>редуцентов</w:t>
            </w:r>
            <w:proofErr w:type="gramStart"/>
            <w:r w:rsidRPr="0081352B">
              <w:rPr>
                <w:rFonts w:ascii="Times New Roman" w:eastAsia="Times New Roman" w:hAnsi="Times New Roman" w:cs="Times New Roman"/>
                <w:sz w:val="24"/>
                <w:szCs w:val="24"/>
              </w:rPr>
              <w:t>;п</w:t>
            </w:r>
            <w:proofErr w:type="gramEnd"/>
            <w:r w:rsidRPr="0081352B">
              <w:rPr>
                <w:rFonts w:ascii="Times New Roman" w:eastAsia="Times New Roman" w:hAnsi="Times New Roman" w:cs="Times New Roman"/>
                <w:sz w:val="24"/>
                <w:szCs w:val="24"/>
              </w:rPr>
              <w:t>ризнаки</w:t>
            </w:r>
            <w:proofErr w:type="spellEnd"/>
            <w:r w:rsidRPr="0081352B">
              <w:rPr>
                <w:rFonts w:ascii="Times New Roman" w:eastAsia="Times New Roman" w:hAnsi="Times New Roman" w:cs="Times New Roman"/>
                <w:sz w:val="24"/>
                <w:szCs w:val="24"/>
              </w:rPr>
              <w:t xml:space="preserve"> экологических групп </w:t>
            </w:r>
            <w:proofErr w:type="spellStart"/>
            <w:r w:rsidRPr="0081352B">
              <w:rPr>
                <w:rFonts w:ascii="Times New Roman" w:eastAsia="Times New Roman" w:hAnsi="Times New Roman" w:cs="Times New Roman"/>
                <w:sz w:val="24"/>
                <w:szCs w:val="24"/>
              </w:rPr>
              <w:t>животных;признаки</w:t>
            </w:r>
            <w:proofErr w:type="spellEnd"/>
            <w:r w:rsidRPr="0081352B">
              <w:rPr>
                <w:rFonts w:ascii="Times New Roman" w:eastAsia="Times New Roman" w:hAnsi="Times New Roman" w:cs="Times New Roman"/>
                <w:sz w:val="24"/>
                <w:szCs w:val="24"/>
              </w:rPr>
              <w:t xml:space="preserve"> естественного и искусственного биоценоза</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548"/>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8.2.</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proofErr w:type="spellStart"/>
            <w:r w:rsidRPr="0081352B">
              <w:rPr>
                <w:rFonts w:ascii="Times New Roman" w:eastAsia="Times New Roman" w:hAnsi="Times New Roman" w:cs="Times New Roman"/>
                <w:i/>
                <w:iCs/>
                <w:sz w:val="24"/>
                <w:szCs w:val="24"/>
                <w:lang w:eastAsia="en-US"/>
              </w:rPr>
              <w:t>Видеоэкскурсия</w:t>
            </w:r>
            <w:proofErr w:type="spellEnd"/>
            <w:r w:rsidRPr="0081352B">
              <w:rPr>
                <w:rFonts w:ascii="Times New Roman" w:eastAsia="Times New Roman" w:hAnsi="Times New Roman" w:cs="Times New Roman"/>
                <w:sz w:val="24"/>
                <w:szCs w:val="24"/>
                <w:lang w:eastAsia="en-US"/>
              </w:rPr>
              <w:t xml:space="preserve"> «Звуковая сигнализация в жизни животных»</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Танец пчел, ультразвуки летучих мышей, дельфинов, пение птиц общение млекопитающих.</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z w:val="24"/>
                <w:szCs w:val="24"/>
                <w:lang w:eastAsia="ko-KR"/>
              </w:rPr>
              <w:t>самостоятельно использовать непосредственные наблюдения, обобщать и делать выводы;</w:t>
            </w:r>
          </w:p>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z w:val="24"/>
                <w:szCs w:val="24"/>
                <w:lang w:eastAsia="ko-KR"/>
              </w:rPr>
              <w:t>систематизировать биологические объекты разных биоценозов;</w:t>
            </w:r>
          </w:p>
          <w:p w:rsidR="0081352B" w:rsidRPr="0081352B" w:rsidRDefault="0081352B" w:rsidP="0081352B">
            <w:pPr>
              <w:spacing w:line="226" w:lineRule="exact"/>
              <w:rPr>
                <w:rFonts w:ascii="Times New Roman" w:eastAsia="Times New Roman" w:hAnsi="Times New Roman" w:cs="Calibri"/>
                <w:b/>
                <w:bCs/>
                <w:sz w:val="24"/>
                <w:szCs w:val="24"/>
                <w:lang w:eastAsia="en-US"/>
              </w:rPr>
            </w:pP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20" w:type="dxa"/>
          </w:tcPr>
          <w:p w:rsidR="0081352B" w:rsidRPr="0081352B" w:rsidRDefault="0081352B" w:rsidP="0081352B">
            <w:pPr>
              <w:widowControl w:val="0"/>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 xml:space="preserve">Знать признаки биологических объектов: биоценоза, продуцентов, </w:t>
            </w:r>
            <w:proofErr w:type="spellStart"/>
            <w:r w:rsidRPr="0081352B">
              <w:rPr>
                <w:rFonts w:ascii="Times New Roman" w:eastAsia="Times New Roman" w:hAnsi="Times New Roman" w:cs="Times New Roman"/>
                <w:sz w:val="24"/>
                <w:szCs w:val="24"/>
              </w:rPr>
              <w:t>консументов</w:t>
            </w:r>
            <w:proofErr w:type="spellEnd"/>
            <w:r w:rsidRPr="0081352B">
              <w:rPr>
                <w:rFonts w:ascii="Times New Roman" w:eastAsia="Times New Roman" w:hAnsi="Times New Roman" w:cs="Times New Roman"/>
                <w:sz w:val="24"/>
                <w:szCs w:val="24"/>
              </w:rPr>
              <w:t xml:space="preserve">, </w:t>
            </w:r>
            <w:proofErr w:type="spellStart"/>
            <w:r w:rsidRPr="0081352B">
              <w:rPr>
                <w:rFonts w:ascii="Times New Roman" w:eastAsia="Times New Roman" w:hAnsi="Times New Roman" w:cs="Times New Roman"/>
                <w:sz w:val="24"/>
                <w:szCs w:val="24"/>
              </w:rPr>
              <w:t>редуцентов</w:t>
            </w:r>
            <w:proofErr w:type="gramStart"/>
            <w:r w:rsidRPr="0081352B">
              <w:rPr>
                <w:rFonts w:ascii="Times New Roman" w:eastAsia="Times New Roman" w:hAnsi="Times New Roman" w:cs="Times New Roman"/>
                <w:sz w:val="24"/>
                <w:szCs w:val="24"/>
              </w:rPr>
              <w:t>;п</w:t>
            </w:r>
            <w:proofErr w:type="gramEnd"/>
            <w:r w:rsidRPr="0081352B">
              <w:rPr>
                <w:rFonts w:ascii="Times New Roman" w:eastAsia="Times New Roman" w:hAnsi="Times New Roman" w:cs="Times New Roman"/>
                <w:sz w:val="24"/>
                <w:szCs w:val="24"/>
              </w:rPr>
              <w:t>ризнаки</w:t>
            </w:r>
            <w:proofErr w:type="spellEnd"/>
            <w:r w:rsidRPr="0081352B">
              <w:rPr>
                <w:rFonts w:ascii="Times New Roman" w:eastAsia="Times New Roman" w:hAnsi="Times New Roman" w:cs="Times New Roman"/>
                <w:sz w:val="24"/>
                <w:szCs w:val="24"/>
              </w:rPr>
              <w:t xml:space="preserve"> экологических групп животных; признаки естественного и искусственного биоценоза</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77"/>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8.3.</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i/>
                <w:iCs/>
                <w:sz w:val="24"/>
                <w:szCs w:val="24"/>
                <w:lang w:eastAsia="en-US"/>
              </w:rPr>
              <w:t>Викторина</w:t>
            </w:r>
            <w:r w:rsidRPr="0081352B">
              <w:rPr>
                <w:rFonts w:ascii="Times New Roman" w:eastAsia="Times New Roman" w:hAnsi="Times New Roman" w:cs="Times New Roman"/>
                <w:sz w:val="24"/>
                <w:szCs w:val="24"/>
                <w:lang w:eastAsia="en-US"/>
              </w:rPr>
              <w:t xml:space="preserve"> с использованием звукозаписи «Чей голос?»</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Химический язык и его расшифровка.</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z w:val="24"/>
                <w:szCs w:val="24"/>
                <w:lang w:eastAsia="ko-KR"/>
              </w:rPr>
              <w:t>самостоятельно использовать непосредственные наблюдения, обобщать и делать выводы;</w:t>
            </w:r>
          </w:p>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z w:val="24"/>
                <w:szCs w:val="24"/>
                <w:lang w:eastAsia="ko-KR"/>
              </w:rPr>
              <w:t>систематизировать биологические объекты разных биоценозов;</w:t>
            </w:r>
          </w:p>
          <w:p w:rsidR="0081352B" w:rsidRPr="0081352B" w:rsidRDefault="0081352B" w:rsidP="0081352B">
            <w:pPr>
              <w:spacing w:line="226" w:lineRule="exact"/>
              <w:rPr>
                <w:rFonts w:ascii="Times New Roman" w:eastAsia="Times New Roman" w:hAnsi="Times New Roman" w:cs="Calibri"/>
                <w:b/>
                <w:bCs/>
                <w:sz w:val="24"/>
                <w:szCs w:val="24"/>
                <w:lang w:eastAsia="en-US"/>
              </w:rPr>
            </w:pP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20" w:type="dxa"/>
          </w:tcPr>
          <w:p w:rsidR="0081352B" w:rsidRPr="0081352B" w:rsidRDefault="0081352B" w:rsidP="0081352B">
            <w:pPr>
              <w:widowControl w:val="0"/>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lastRenderedPageBreak/>
              <w:t xml:space="preserve">Знать признаки биологических объектов: биоценоза, продуцентов, </w:t>
            </w:r>
            <w:proofErr w:type="spellStart"/>
            <w:r w:rsidRPr="0081352B">
              <w:rPr>
                <w:rFonts w:ascii="Times New Roman" w:eastAsia="Times New Roman" w:hAnsi="Times New Roman" w:cs="Times New Roman"/>
                <w:sz w:val="24"/>
                <w:szCs w:val="24"/>
              </w:rPr>
              <w:t>консументов</w:t>
            </w:r>
            <w:proofErr w:type="spellEnd"/>
            <w:r w:rsidRPr="0081352B">
              <w:rPr>
                <w:rFonts w:ascii="Times New Roman" w:eastAsia="Times New Roman" w:hAnsi="Times New Roman" w:cs="Times New Roman"/>
                <w:sz w:val="24"/>
                <w:szCs w:val="24"/>
              </w:rPr>
              <w:t xml:space="preserve">, </w:t>
            </w:r>
            <w:proofErr w:type="spellStart"/>
            <w:r w:rsidRPr="0081352B">
              <w:rPr>
                <w:rFonts w:ascii="Times New Roman" w:eastAsia="Times New Roman" w:hAnsi="Times New Roman" w:cs="Times New Roman"/>
                <w:sz w:val="24"/>
                <w:szCs w:val="24"/>
              </w:rPr>
              <w:t>редуцентов</w:t>
            </w:r>
            <w:proofErr w:type="gramStart"/>
            <w:r w:rsidRPr="0081352B">
              <w:rPr>
                <w:rFonts w:ascii="Times New Roman" w:eastAsia="Times New Roman" w:hAnsi="Times New Roman" w:cs="Times New Roman"/>
                <w:sz w:val="24"/>
                <w:szCs w:val="24"/>
              </w:rPr>
              <w:t>;п</w:t>
            </w:r>
            <w:proofErr w:type="gramEnd"/>
            <w:r w:rsidRPr="0081352B">
              <w:rPr>
                <w:rFonts w:ascii="Times New Roman" w:eastAsia="Times New Roman" w:hAnsi="Times New Roman" w:cs="Times New Roman"/>
                <w:sz w:val="24"/>
                <w:szCs w:val="24"/>
              </w:rPr>
              <w:t>ризнаки</w:t>
            </w:r>
            <w:proofErr w:type="spellEnd"/>
            <w:r w:rsidRPr="0081352B">
              <w:rPr>
                <w:rFonts w:ascii="Times New Roman" w:eastAsia="Times New Roman" w:hAnsi="Times New Roman" w:cs="Times New Roman"/>
                <w:sz w:val="24"/>
                <w:szCs w:val="24"/>
              </w:rPr>
              <w:t xml:space="preserve"> экологических групп </w:t>
            </w:r>
            <w:r w:rsidRPr="0081352B">
              <w:rPr>
                <w:rFonts w:ascii="Times New Roman" w:eastAsia="Times New Roman" w:hAnsi="Times New Roman" w:cs="Times New Roman"/>
                <w:sz w:val="24"/>
                <w:szCs w:val="24"/>
              </w:rPr>
              <w:lastRenderedPageBreak/>
              <w:t>животных; признаки естественного и искусственного биоценоза</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77"/>
        </w:trPr>
        <w:tc>
          <w:tcPr>
            <w:tcW w:w="15392" w:type="dxa"/>
            <w:gridSpan w:val="9"/>
          </w:tcPr>
          <w:p w:rsidR="0081352B" w:rsidRPr="0081352B" w:rsidRDefault="0081352B" w:rsidP="0081352B">
            <w:pPr>
              <w:spacing w:after="0" w:line="240" w:lineRule="auto"/>
              <w:jc w:val="center"/>
              <w:rPr>
                <w:rFonts w:ascii="Times New Roman" w:eastAsia="Times New Roman" w:hAnsi="Times New Roman" w:cs="Calibri"/>
                <w:sz w:val="24"/>
                <w:szCs w:val="24"/>
                <w:lang w:eastAsia="en-US"/>
              </w:rPr>
            </w:pPr>
            <w:r w:rsidRPr="0081352B">
              <w:rPr>
                <w:rFonts w:ascii="Times New Roman" w:eastAsia="Times New Roman" w:hAnsi="Times New Roman" w:cs="Times New Roman"/>
                <w:b/>
                <w:bCs/>
                <w:sz w:val="24"/>
                <w:szCs w:val="24"/>
                <w:lang w:eastAsia="en-US"/>
              </w:rPr>
              <w:lastRenderedPageBreak/>
              <w:t>Тема 9. Животные - понятливые ученики (3 часа)</w:t>
            </w:r>
          </w:p>
        </w:tc>
      </w:tr>
      <w:tr w:rsidR="0081352B" w:rsidRPr="0081352B" w:rsidTr="0081352B">
        <w:trPr>
          <w:trHeight w:val="921"/>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9.1.</w:t>
            </w:r>
          </w:p>
        </w:tc>
        <w:tc>
          <w:tcPr>
            <w:tcW w:w="3033" w:type="dxa"/>
          </w:tcPr>
          <w:p w:rsidR="0081352B" w:rsidRPr="0081352B" w:rsidRDefault="0081352B" w:rsidP="0081352B">
            <w:pPr>
              <w:spacing w:line="240" w:lineRule="auto"/>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 xml:space="preserve"> Интеллект животных. Способность к обучению</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Безусловные рефлексы, инстинкты, условные рефлексы.</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Batang" w:hAnsi="Times New Roman" w:cs="Times New Roman"/>
                <w:sz w:val="24"/>
                <w:szCs w:val="24"/>
                <w:lang w:eastAsia="ko-KR"/>
              </w:rPr>
              <w:t>правильно использовать при характеристике развития животного мира на Земле биологические понятия;</w:t>
            </w:r>
          </w:p>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pacing w:val="-4"/>
                <w:sz w:val="24"/>
                <w:szCs w:val="24"/>
                <w:lang w:eastAsia="ko-KR"/>
              </w:rPr>
              <w:t>устанавливать причинно-следственные связи многообразия животных</w:t>
            </w:r>
            <w:r w:rsidRPr="0081352B">
              <w:rPr>
                <w:rFonts w:ascii="Times New Roman" w:eastAsia="Batang" w:hAnsi="Times New Roman" w:cs="Times New Roman"/>
                <w:sz w:val="24"/>
                <w:szCs w:val="24"/>
                <w:lang w:eastAsia="ko-KR"/>
              </w:rPr>
              <w:t>;</w:t>
            </w:r>
          </w:p>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z w:val="24"/>
                <w:szCs w:val="24"/>
                <w:lang w:eastAsia="ko-KR"/>
              </w:rPr>
              <w:t>доказывать приспособительный характер изменчивости у животных;</w:t>
            </w:r>
          </w:p>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z w:val="24"/>
                <w:szCs w:val="24"/>
              </w:rPr>
              <w:t xml:space="preserve">объяснять значение борьбы за существование в эволюции животных; </w:t>
            </w:r>
          </w:p>
        </w:tc>
        <w:tc>
          <w:tcPr>
            <w:tcW w:w="162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 xml:space="preserve">Знать </w:t>
            </w:r>
            <w:r w:rsidRPr="0081352B">
              <w:rPr>
                <w:rFonts w:ascii="Times New Roman" w:eastAsia="Batang" w:hAnsi="Times New Roman" w:cs="Calibri"/>
                <w:sz w:val="24"/>
                <w:szCs w:val="24"/>
                <w:lang w:eastAsia="ko-KR"/>
              </w:rPr>
              <w:t>причины эволюции по Дарвину результаты эволюции</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921"/>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9.2.</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i/>
                <w:iCs/>
                <w:sz w:val="24"/>
                <w:szCs w:val="24"/>
                <w:lang w:eastAsia="en-US"/>
              </w:rPr>
              <w:t>Практическая работа №3</w:t>
            </w:r>
            <w:r w:rsidRPr="0081352B">
              <w:rPr>
                <w:rFonts w:ascii="Times New Roman" w:eastAsia="Times New Roman" w:hAnsi="Times New Roman" w:cs="Times New Roman"/>
                <w:sz w:val="24"/>
                <w:szCs w:val="24"/>
                <w:lang w:eastAsia="en-US"/>
              </w:rPr>
              <w:t xml:space="preserve"> «Исследование поведения животного» (кошки, собаки)</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Выработка условных рефлексов у домашних животных.</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Batang" w:hAnsi="Times New Roman" w:cs="Times New Roman"/>
                <w:sz w:val="24"/>
                <w:szCs w:val="24"/>
                <w:lang w:eastAsia="ko-KR"/>
              </w:rPr>
              <w:t>правильно использовать при характеристике развития животного мира на Земле биологические понятия;</w:t>
            </w:r>
          </w:p>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pacing w:val="-4"/>
                <w:sz w:val="24"/>
                <w:szCs w:val="24"/>
                <w:lang w:eastAsia="ko-KR"/>
              </w:rPr>
              <w:t>устанавливать причинно-следственные связи многообразия животных</w:t>
            </w:r>
            <w:r w:rsidRPr="0081352B">
              <w:rPr>
                <w:rFonts w:ascii="Times New Roman" w:eastAsia="Batang" w:hAnsi="Times New Roman" w:cs="Times New Roman"/>
                <w:sz w:val="24"/>
                <w:szCs w:val="24"/>
                <w:lang w:eastAsia="ko-KR"/>
              </w:rPr>
              <w:t>;</w:t>
            </w:r>
          </w:p>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z w:val="24"/>
                <w:szCs w:val="24"/>
                <w:lang w:eastAsia="ko-KR"/>
              </w:rPr>
              <w:t>доказывать приспособительный характер изменчивости у животных;</w:t>
            </w:r>
          </w:p>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lastRenderedPageBreak/>
              <w:tab/>
            </w:r>
            <w:r w:rsidRPr="0081352B">
              <w:rPr>
                <w:rFonts w:ascii="Times New Roman" w:eastAsia="Batang" w:hAnsi="Times New Roman" w:cs="Times New Roman"/>
                <w:sz w:val="24"/>
                <w:szCs w:val="24"/>
                <w:lang w:eastAsia="ko-KR"/>
              </w:rPr>
              <w:t xml:space="preserve">объяснять значение борьбы за существование в эволюции животных; </w:t>
            </w:r>
          </w:p>
          <w:p w:rsidR="0081352B" w:rsidRPr="0081352B" w:rsidRDefault="0081352B" w:rsidP="0081352B">
            <w:pPr>
              <w:widowControl w:val="0"/>
              <w:snapToGrid w:val="0"/>
              <w:spacing w:line="226" w:lineRule="exact"/>
              <w:rPr>
                <w:rFonts w:ascii="Times New Roman" w:eastAsia="Times New Roman" w:hAnsi="Times New Roman" w:cs="Calibri"/>
                <w:sz w:val="24"/>
                <w:szCs w:val="24"/>
                <w:lang w:eastAsia="en-US"/>
              </w:rPr>
            </w:pPr>
          </w:p>
        </w:tc>
        <w:tc>
          <w:tcPr>
            <w:tcW w:w="162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lastRenderedPageBreak/>
              <w:t xml:space="preserve">Знать </w:t>
            </w:r>
            <w:r w:rsidRPr="0081352B">
              <w:rPr>
                <w:rFonts w:ascii="Times New Roman" w:eastAsia="Batang" w:hAnsi="Times New Roman" w:cs="Calibri"/>
                <w:sz w:val="24"/>
                <w:szCs w:val="24"/>
                <w:lang w:eastAsia="ko-KR"/>
              </w:rPr>
              <w:t>причины эволюции по Дарвину результаты эволюции</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921"/>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lastRenderedPageBreak/>
              <w:t>9.3.</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proofErr w:type="spellStart"/>
            <w:r w:rsidRPr="0081352B">
              <w:rPr>
                <w:rFonts w:ascii="Times New Roman" w:eastAsia="Times New Roman" w:hAnsi="Times New Roman" w:cs="Times New Roman"/>
                <w:i/>
                <w:iCs/>
                <w:sz w:val="24"/>
                <w:szCs w:val="24"/>
                <w:lang w:eastAsia="en-US"/>
              </w:rPr>
              <w:t>Видеоэкскурсия</w:t>
            </w:r>
            <w:proofErr w:type="spellEnd"/>
            <w:r w:rsidRPr="0081352B">
              <w:rPr>
                <w:rFonts w:ascii="Times New Roman" w:eastAsia="Times New Roman" w:hAnsi="Times New Roman" w:cs="Times New Roman"/>
                <w:i/>
                <w:iCs/>
                <w:sz w:val="24"/>
                <w:szCs w:val="24"/>
                <w:lang w:eastAsia="en-US"/>
              </w:rPr>
              <w:t xml:space="preserve"> </w:t>
            </w:r>
            <w:r w:rsidRPr="0081352B">
              <w:rPr>
                <w:rFonts w:ascii="Times New Roman" w:eastAsia="Times New Roman" w:hAnsi="Times New Roman" w:cs="Times New Roman"/>
                <w:sz w:val="24"/>
                <w:szCs w:val="24"/>
                <w:lang w:eastAsia="en-US"/>
              </w:rPr>
              <w:t>«Талантливые животные», «Сверхъестественные способности животных»</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Сверхъестественные способности у животных.</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Batang" w:hAnsi="Times New Roman" w:cs="Times New Roman"/>
                <w:sz w:val="24"/>
                <w:szCs w:val="24"/>
                <w:lang w:eastAsia="ko-KR"/>
              </w:rPr>
              <w:t>правильно использовать при характеристике развития животного мира на Земле биологические понятия;</w:t>
            </w:r>
          </w:p>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pacing w:val="-4"/>
                <w:sz w:val="24"/>
                <w:szCs w:val="24"/>
                <w:lang w:eastAsia="ko-KR"/>
              </w:rPr>
              <w:t>устанавливать причинно-следственные связи многообразия животных</w:t>
            </w:r>
            <w:r w:rsidRPr="0081352B">
              <w:rPr>
                <w:rFonts w:ascii="Times New Roman" w:eastAsia="Batang" w:hAnsi="Times New Roman" w:cs="Times New Roman"/>
                <w:sz w:val="24"/>
                <w:szCs w:val="24"/>
                <w:lang w:eastAsia="ko-KR"/>
              </w:rPr>
              <w:t>;</w:t>
            </w:r>
          </w:p>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z w:val="24"/>
                <w:szCs w:val="24"/>
                <w:lang w:eastAsia="ko-KR"/>
              </w:rPr>
              <w:t>доказывать приспособительный характер изменчивости у животных;</w:t>
            </w:r>
          </w:p>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z w:val="24"/>
                <w:szCs w:val="24"/>
                <w:lang w:eastAsia="ko-KR"/>
              </w:rPr>
              <w:t xml:space="preserve">объяснять значение борьбы за существование в эволюции животных; </w:t>
            </w:r>
          </w:p>
          <w:p w:rsidR="0081352B" w:rsidRPr="0081352B" w:rsidRDefault="0081352B" w:rsidP="0081352B">
            <w:pPr>
              <w:widowControl w:val="0"/>
              <w:snapToGrid w:val="0"/>
              <w:spacing w:line="226" w:lineRule="exact"/>
              <w:rPr>
                <w:rFonts w:ascii="Times New Roman" w:eastAsia="Times New Roman" w:hAnsi="Times New Roman" w:cs="Calibri"/>
                <w:sz w:val="24"/>
                <w:szCs w:val="24"/>
                <w:lang w:eastAsia="en-US"/>
              </w:rPr>
            </w:pPr>
          </w:p>
        </w:tc>
        <w:tc>
          <w:tcPr>
            <w:tcW w:w="162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 xml:space="preserve">Знать </w:t>
            </w:r>
            <w:r w:rsidRPr="0081352B">
              <w:rPr>
                <w:rFonts w:ascii="Times New Roman" w:eastAsia="Batang" w:hAnsi="Times New Roman" w:cs="Calibri"/>
                <w:sz w:val="24"/>
                <w:szCs w:val="24"/>
                <w:lang w:eastAsia="ko-KR"/>
              </w:rPr>
              <w:t>причины эволюции по Дарвину результаты эволюции</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77"/>
        </w:trPr>
        <w:tc>
          <w:tcPr>
            <w:tcW w:w="15392" w:type="dxa"/>
            <w:gridSpan w:val="9"/>
          </w:tcPr>
          <w:p w:rsidR="0081352B" w:rsidRPr="0081352B" w:rsidRDefault="0081352B" w:rsidP="0081352B">
            <w:pPr>
              <w:tabs>
                <w:tab w:val="left" w:pos="3240"/>
              </w:tabs>
              <w:spacing w:after="0" w:line="240" w:lineRule="auto"/>
              <w:jc w:val="center"/>
              <w:rPr>
                <w:rFonts w:ascii="Times New Roman" w:eastAsia="Times New Roman" w:hAnsi="Times New Roman" w:cs="Times New Roman"/>
                <w:b/>
                <w:bCs/>
                <w:sz w:val="24"/>
                <w:szCs w:val="24"/>
                <w:lang w:eastAsia="en-US"/>
              </w:rPr>
            </w:pPr>
            <w:r w:rsidRPr="0081352B">
              <w:rPr>
                <w:rFonts w:ascii="Times New Roman" w:eastAsia="Times New Roman" w:hAnsi="Times New Roman" w:cs="Times New Roman"/>
                <w:b/>
                <w:bCs/>
                <w:sz w:val="24"/>
                <w:szCs w:val="24"/>
                <w:lang w:eastAsia="en-US"/>
              </w:rPr>
              <w:t>Тема 10. Животные - герои песен, сказок и легенд (2 часа)</w:t>
            </w:r>
          </w:p>
        </w:tc>
      </w:tr>
      <w:tr w:rsidR="0081352B" w:rsidRPr="0081352B" w:rsidTr="0081352B">
        <w:trPr>
          <w:trHeight w:val="921"/>
        </w:trPr>
        <w:tc>
          <w:tcPr>
            <w:tcW w:w="828" w:type="dxa"/>
          </w:tcPr>
          <w:p w:rsidR="0081352B" w:rsidRPr="0081352B" w:rsidRDefault="0081352B" w:rsidP="0081352B">
            <w:pPr>
              <w:tabs>
                <w:tab w:val="left" w:pos="3240"/>
              </w:tabs>
              <w:spacing w:after="0"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10.1.</w:t>
            </w:r>
          </w:p>
        </w:tc>
        <w:tc>
          <w:tcPr>
            <w:tcW w:w="3033" w:type="dxa"/>
          </w:tcPr>
          <w:p w:rsidR="0081352B" w:rsidRPr="0081352B" w:rsidRDefault="0081352B" w:rsidP="0081352B">
            <w:pPr>
              <w:tabs>
                <w:tab w:val="left" w:pos="3240"/>
              </w:tabs>
              <w:spacing w:after="0"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Животные – герои народных сказок</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Животные – герои литературных произведений.</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Осознание многообразия живого мира</w:t>
            </w:r>
          </w:p>
        </w:tc>
        <w:tc>
          <w:tcPr>
            <w:tcW w:w="25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определять систематическую принадлежность животного к той или иной таксономической группе</w:t>
            </w: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Знать систематику животного мира;</w:t>
            </w:r>
          </w:p>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ab/>
              <w:t>особенности строения изученных животных.</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921"/>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10.2.</w:t>
            </w:r>
          </w:p>
        </w:tc>
        <w:tc>
          <w:tcPr>
            <w:tcW w:w="3033" w:type="dxa"/>
          </w:tcPr>
          <w:p w:rsidR="0081352B" w:rsidRPr="0081352B" w:rsidRDefault="0081352B" w:rsidP="0081352B">
            <w:pPr>
              <w:tabs>
                <w:tab w:val="left" w:pos="3240"/>
              </w:tabs>
              <w:spacing w:after="0"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Животные – герои песен и легенд</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Животные – герои литературных произведений.</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 xml:space="preserve">Осознание многообразия </w:t>
            </w:r>
            <w:r w:rsidRPr="0081352B">
              <w:rPr>
                <w:rFonts w:ascii="Times New Roman" w:eastAsia="Times New Roman" w:hAnsi="Times New Roman" w:cs="Calibri"/>
                <w:sz w:val="24"/>
                <w:szCs w:val="24"/>
                <w:lang w:eastAsia="en-US"/>
              </w:rPr>
              <w:lastRenderedPageBreak/>
              <w:t>живого мира</w:t>
            </w:r>
          </w:p>
        </w:tc>
        <w:tc>
          <w:tcPr>
            <w:tcW w:w="25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lastRenderedPageBreak/>
              <w:t xml:space="preserve">определять систематическую принадлежность животного к той или иной </w:t>
            </w:r>
            <w:r w:rsidRPr="0081352B">
              <w:rPr>
                <w:rFonts w:ascii="Times New Roman" w:eastAsia="Times New Roman" w:hAnsi="Times New Roman" w:cs="Times New Roman"/>
                <w:sz w:val="24"/>
                <w:szCs w:val="24"/>
              </w:rPr>
              <w:lastRenderedPageBreak/>
              <w:t>таксономической группе</w:t>
            </w: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lastRenderedPageBreak/>
              <w:t>Знать систематику животного мира;</w:t>
            </w:r>
          </w:p>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ab/>
              <w:t>особе</w:t>
            </w:r>
            <w:r w:rsidRPr="0081352B">
              <w:rPr>
                <w:rFonts w:ascii="Times New Roman" w:eastAsia="Times New Roman" w:hAnsi="Times New Roman" w:cs="Calibri"/>
                <w:sz w:val="24"/>
                <w:szCs w:val="24"/>
                <w:lang w:eastAsia="en-US"/>
              </w:rPr>
              <w:lastRenderedPageBreak/>
              <w:t>нности строения изученных животных.</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328"/>
        </w:trPr>
        <w:tc>
          <w:tcPr>
            <w:tcW w:w="15392" w:type="dxa"/>
            <w:gridSpan w:val="9"/>
          </w:tcPr>
          <w:p w:rsidR="0081352B" w:rsidRPr="0081352B" w:rsidRDefault="0081352B" w:rsidP="0081352B">
            <w:pPr>
              <w:spacing w:after="0" w:line="240" w:lineRule="auto"/>
              <w:jc w:val="center"/>
              <w:rPr>
                <w:rFonts w:ascii="Times New Roman" w:eastAsia="Times New Roman" w:hAnsi="Times New Roman" w:cs="Calibri"/>
                <w:sz w:val="24"/>
                <w:szCs w:val="24"/>
                <w:lang w:eastAsia="en-US"/>
              </w:rPr>
            </w:pPr>
            <w:r w:rsidRPr="0081352B">
              <w:rPr>
                <w:rFonts w:ascii="Times New Roman" w:eastAsia="Times New Roman" w:hAnsi="Times New Roman" w:cs="Times New Roman"/>
                <w:b/>
                <w:bCs/>
                <w:sz w:val="24"/>
                <w:szCs w:val="24"/>
                <w:lang w:eastAsia="en-US"/>
              </w:rPr>
              <w:lastRenderedPageBreak/>
              <w:t>Тема 11. Животные – символы (2 часа)</w:t>
            </w:r>
          </w:p>
        </w:tc>
      </w:tr>
      <w:tr w:rsidR="0081352B" w:rsidRPr="0081352B" w:rsidTr="0081352B">
        <w:trPr>
          <w:trHeight w:val="921"/>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11.1.</w:t>
            </w:r>
          </w:p>
        </w:tc>
        <w:tc>
          <w:tcPr>
            <w:tcW w:w="3033" w:type="dxa"/>
          </w:tcPr>
          <w:p w:rsidR="0081352B" w:rsidRPr="0081352B" w:rsidRDefault="0081352B" w:rsidP="0081352B">
            <w:pPr>
              <w:spacing w:line="240" w:lineRule="auto"/>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Животные на гербах и флагах стран мира</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Конкурс знатоков пословиц и поговорок.</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Осознание многообразия живого мира</w:t>
            </w:r>
          </w:p>
        </w:tc>
        <w:tc>
          <w:tcPr>
            <w:tcW w:w="25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определять систематическую принадлежность животного к той или иной таксономической группе</w:t>
            </w: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Знать систематику животного мира;</w:t>
            </w:r>
          </w:p>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ab/>
              <w:t>особенности строения изученных животных.</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921"/>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11.2.</w:t>
            </w:r>
          </w:p>
        </w:tc>
        <w:tc>
          <w:tcPr>
            <w:tcW w:w="3033" w:type="dxa"/>
          </w:tcPr>
          <w:p w:rsidR="0081352B" w:rsidRPr="0081352B" w:rsidRDefault="0081352B" w:rsidP="0081352B">
            <w:pPr>
              <w:tabs>
                <w:tab w:val="left" w:pos="3240"/>
              </w:tabs>
              <w:spacing w:after="0"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i/>
                <w:iCs/>
                <w:sz w:val="24"/>
                <w:szCs w:val="24"/>
                <w:lang w:eastAsia="en-US"/>
              </w:rPr>
              <w:t xml:space="preserve">Конкурс </w:t>
            </w:r>
            <w:r w:rsidRPr="0081352B">
              <w:rPr>
                <w:rFonts w:ascii="Times New Roman" w:eastAsia="Times New Roman" w:hAnsi="Times New Roman" w:cs="Times New Roman"/>
                <w:sz w:val="24"/>
                <w:szCs w:val="24"/>
                <w:lang w:eastAsia="en-US"/>
              </w:rPr>
              <w:t>знатоков пословиц и поговорок с упоминанием животных</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Конкурс знатоков пословиц и поговорок.</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Осознание многообразия живого мира</w:t>
            </w:r>
          </w:p>
        </w:tc>
        <w:tc>
          <w:tcPr>
            <w:tcW w:w="25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определять систематическую принадлежность животного к той или иной таксономической группе</w:t>
            </w: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Знать систематику животного мира;</w:t>
            </w:r>
          </w:p>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ab/>
              <w:t>особенности строения изученных животных.</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290"/>
        </w:trPr>
        <w:tc>
          <w:tcPr>
            <w:tcW w:w="15392" w:type="dxa"/>
            <w:gridSpan w:val="9"/>
          </w:tcPr>
          <w:p w:rsidR="0081352B" w:rsidRPr="0081352B" w:rsidRDefault="0081352B" w:rsidP="0081352B">
            <w:pPr>
              <w:spacing w:after="0" w:line="240" w:lineRule="auto"/>
              <w:jc w:val="center"/>
              <w:rPr>
                <w:rFonts w:ascii="Times New Roman" w:eastAsia="Times New Roman" w:hAnsi="Times New Roman" w:cs="Calibri"/>
                <w:sz w:val="24"/>
                <w:szCs w:val="24"/>
                <w:lang w:eastAsia="en-US"/>
              </w:rPr>
            </w:pPr>
            <w:r w:rsidRPr="0081352B">
              <w:rPr>
                <w:rFonts w:ascii="Times New Roman" w:eastAsia="Times New Roman" w:hAnsi="Times New Roman" w:cs="Times New Roman"/>
                <w:b/>
                <w:iCs/>
                <w:sz w:val="24"/>
                <w:szCs w:val="24"/>
                <w:lang w:eastAsia="en-US"/>
              </w:rPr>
              <w:t>Тема 12. Вымершие и редкие животные планеты (3 часа)</w:t>
            </w:r>
          </w:p>
        </w:tc>
      </w:tr>
      <w:tr w:rsidR="0081352B" w:rsidRPr="0081352B" w:rsidTr="0081352B">
        <w:trPr>
          <w:trHeight w:val="921"/>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12.1.</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iCs/>
                <w:sz w:val="24"/>
                <w:szCs w:val="24"/>
                <w:lang w:eastAsia="en-US"/>
              </w:rPr>
            </w:pPr>
            <w:proofErr w:type="spellStart"/>
            <w:r w:rsidRPr="0081352B">
              <w:rPr>
                <w:rFonts w:ascii="Times New Roman" w:eastAsia="Times New Roman" w:hAnsi="Times New Roman" w:cs="Times New Roman"/>
                <w:i/>
                <w:iCs/>
                <w:sz w:val="24"/>
                <w:szCs w:val="24"/>
                <w:lang w:eastAsia="en-US"/>
              </w:rPr>
              <w:t>Видеоэкскурсия</w:t>
            </w:r>
            <w:proofErr w:type="spellEnd"/>
            <w:r w:rsidRPr="0081352B">
              <w:rPr>
                <w:rFonts w:ascii="Times New Roman" w:eastAsia="Times New Roman" w:hAnsi="Times New Roman" w:cs="Times New Roman"/>
                <w:iCs/>
                <w:sz w:val="24"/>
                <w:szCs w:val="24"/>
                <w:lang w:eastAsia="en-US"/>
              </w:rPr>
              <w:t xml:space="preserve"> Вымершие животные нашей планеты</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Государственная политика по охране животных.</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Batang" w:hAnsi="Times New Roman" w:cs="Times New Roman"/>
                <w:sz w:val="24"/>
                <w:szCs w:val="24"/>
                <w:lang w:eastAsia="ko-KR"/>
              </w:rPr>
              <w:t>правильно использовать при характеристике развития животного мира на Земле биологические понятия;</w:t>
            </w:r>
          </w:p>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z w:val="24"/>
                <w:szCs w:val="24"/>
                <w:lang w:eastAsia="ko-KR"/>
              </w:rPr>
              <w:t xml:space="preserve">анализировать доказательства эволюции; </w:t>
            </w:r>
          </w:p>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z w:val="24"/>
                <w:szCs w:val="24"/>
                <w:lang w:eastAsia="ko-KR"/>
              </w:rPr>
              <w:t>характеризовать гомологичные, аналогичные и рудиментарные органы и атавизмы;</w:t>
            </w:r>
          </w:p>
          <w:p w:rsidR="0081352B" w:rsidRPr="0081352B" w:rsidRDefault="0081352B" w:rsidP="0081352B">
            <w:pPr>
              <w:widowControl w:val="0"/>
              <w:snapToGrid w:val="0"/>
              <w:spacing w:line="226" w:lineRule="exact"/>
              <w:rPr>
                <w:rFonts w:ascii="Times New Roman" w:eastAsia="Times New Roman" w:hAnsi="Times New Roman" w:cs="Calibri"/>
                <w:sz w:val="24"/>
                <w:szCs w:val="24"/>
                <w:lang w:eastAsia="en-US"/>
              </w:rPr>
            </w:pPr>
          </w:p>
        </w:tc>
        <w:tc>
          <w:tcPr>
            <w:tcW w:w="1620" w:type="dxa"/>
          </w:tcPr>
          <w:p w:rsidR="0081352B" w:rsidRPr="0081352B" w:rsidRDefault="0081352B" w:rsidP="0081352B">
            <w:pPr>
              <w:widowControl w:val="0"/>
              <w:snapToGrid w:val="0"/>
              <w:spacing w:line="226" w:lineRule="exact"/>
              <w:rPr>
                <w:rFonts w:ascii="Times New Roman" w:eastAsia="Batang" w:hAnsi="Times New Roman" w:cs="Calibri"/>
                <w:i/>
                <w:iCs/>
                <w:sz w:val="24"/>
                <w:szCs w:val="24"/>
                <w:lang w:eastAsia="ko-KR"/>
              </w:rPr>
            </w:pPr>
            <w:r w:rsidRPr="0081352B">
              <w:rPr>
                <w:rFonts w:ascii="Times New Roman" w:eastAsia="Times New Roman" w:hAnsi="Times New Roman" w:cs="Calibri"/>
                <w:sz w:val="24"/>
                <w:szCs w:val="24"/>
                <w:lang w:eastAsia="en-US"/>
              </w:rPr>
              <w:t>Знать сравнительно-анатомические, эмбриологические, палеонтологические доказательства эволюции</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324"/>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lastRenderedPageBreak/>
              <w:t>12.2.</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iCs/>
                <w:sz w:val="24"/>
                <w:szCs w:val="24"/>
                <w:lang w:eastAsia="en-US"/>
              </w:rPr>
            </w:pPr>
            <w:proofErr w:type="spellStart"/>
            <w:r w:rsidRPr="0081352B">
              <w:rPr>
                <w:rFonts w:ascii="Times New Roman" w:eastAsia="Times New Roman" w:hAnsi="Times New Roman" w:cs="Times New Roman"/>
                <w:i/>
                <w:iCs/>
                <w:sz w:val="24"/>
                <w:szCs w:val="24"/>
                <w:lang w:eastAsia="en-US"/>
              </w:rPr>
              <w:t>Видеоэкскурсия</w:t>
            </w:r>
            <w:proofErr w:type="spellEnd"/>
            <w:proofErr w:type="gramStart"/>
            <w:r w:rsidRPr="0081352B">
              <w:rPr>
                <w:rFonts w:ascii="Times New Roman" w:eastAsia="Times New Roman" w:hAnsi="Times New Roman" w:cs="Times New Roman"/>
                <w:iCs/>
                <w:sz w:val="24"/>
                <w:szCs w:val="24"/>
                <w:lang w:eastAsia="en-US"/>
              </w:rPr>
              <w:t xml:space="preserve"> С</w:t>
            </w:r>
            <w:proofErr w:type="gramEnd"/>
            <w:r w:rsidRPr="0081352B">
              <w:rPr>
                <w:rFonts w:ascii="Times New Roman" w:eastAsia="Times New Roman" w:hAnsi="Times New Roman" w:cs="Times New Roman"/>
                <w:iCs/>
                <w:sz w:val="24"/>
                <w:szCs w:val="24"/>
                <w:lang w:eastAsia="en-US"/>
              </w:rPr>
              <w:t>амые редкие животные нашей планеты</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r w:rsidRPr="0081352B">
              <w:rPr>
                <w:rFonts w:ascii="SchoolBookCSanPin" w:eastAsia="Times New Roman" w:hAnsi="SchoolBookCSanPin" w:cs="Calibri"/>
                <w:snapToGrid w:val="0"/>
                <w:sz w:val="21"/>
                <w:szCs w:val="21"/>
                <w:lang w:eastAsia="en-US"/>
              </w:rPr>
              <w:t>Красная книга МСОП, России.</w:t>
            </w: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Batang" w:hAnsi="Times New Roman" w:cs="Times New Roman"/>
                <w:sz w:val="24"/>
                <w:szCs w:val="24"/>
                <w:lang w:eastAsia="ko-KR"/>
              </w:rPr>
              <w:t>правильно использовать при характеристике развития животного мира на Земле биологические понятия;</w:t>
            </w:r>
          </w:p>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z w:val="24"/>
                <w:szCs w:val="24"/>
                <w:lang w:eastAsia="ko-KR"/>
              </w:rPr>
              <w:t xml:space="preserve">анализировать доказательства эволюции; </w:t>
            </w:r>
          </w:p>
          <w:p w:rsidR="0081352B" w:rsidRPr="0081352B" w:rsidRDefault="0081352B" w:rsidP="0081352B">
            <w:pPr>
              <w:widowControl w:val="0"/>
              <w:adjustRightInd w:val="0"/>
              <w:snapToGrid w:val="0"/>
              <w:spacing w:after="0" w:line="226" w:lineRule="exact"/>
              <w:ind w:firstLine="284"/>
              <w:jc w:val="both"/>
              <w:rPr>
                <w:rFonts w:ascii="Times New Roman" w:eastAsia="Batang" w:hAnsi="Times New Roman" w:cs="Times New Roman"/>
                <w:sz w:val="24"/>
                <w:szCs w:val="24"/>
                <w:lang w:eastAsia="ko-KR"/>
              </w:rPr>
            </w:pPr>
            <w:r w:rsidRPr="0081352B">
              <w:rPr>
                <w:rFonts w:ascii="Times New Roman" w:eastAsia="Times New Roman" w:hAnsi="Times New Roman" w:cs="Times New Roman"/>
                <w:sz w:val="24"/>
                <w:szCs w:val="24"/>
              </w:rPr>
              <w:tab/>
            </w:r>
            <w:r w:rsidRPr="0081352B">
              <w:rPr>
                <w:rFonts w:ascii="Times New Roman" w:eastAsia="Batang" w:hAnsi="Times New Roman" w:cs="Times New Roman"/>
                <w:sz w:val="24"/>
                <w:szCs w:val="24"/>
                <w:lang w:eastAsia="ko-KR"/>
              </w:rPr>
              <w:t>характеризовать гомологичные, аналогичные и рудиментарные органы и атавизмы;</w:t>
            </w:r>
          </w:p>
          <w:p w:rsidR="0081352B" w:rsidRPr="0081352B" w:rsidRDefault="0081352B" w:rsidP="0081352B">
            <w:pPr>
              <w:widowControl w:val="0"/>
              <w:snapToGrid w:val="0"/>
              <w:spacing w:line="226" w:lineRule="exact"/>
              <w:rPr>
                <w:rFonts w:ascii="Times New Roman" w:eastAsia="Times New Roman" w:hAnsi="Times New Roman" w:cs="Calibri"/>
                <w:sz w:val="24"/>
                <w:szCs w:val="24"/>
                <w:lang w:eastAsia="en-US"/>
              </w:rPr>
            </w:pPr>
          </w:p>
        </w:tc>
        <w:tc>
          <w:tcPr>
            <w:tcW w:w="1620" w:type="dxa"/>
          </w:tcPr>
          <w:p w:rsidR="0081352B" w:rsidRPr="0081352B" w:rsidRDefault="0081352B" w:rsidP="0081352B">
            <w:pPr>
              <w:widowControl w:val="0"/>
              <w:snapToGrid w:val="0"/>
              <w:spacing w:line="226" w:lineRule="exact"/>
              <w:rPr>
                <w:rFonts w:ascii="Times New Roman" w:eastAsia="Batang" w:hAnsi="Times New Roman" w:cs="Calibri"/>
                <w:i/>
                <w:iCs/>
                <w:sz w:val="24"/>
                <w:szCs w:val="24"/>
                <w:lang w:eastAsia="ko-KR"/>
              </w:rPr>
            </w:pPr>
            <w:r w:rsidRPr="0081352B">
              <w:rPr>
                <w:rFonts w:ascii="Times New Roman" w:eastAsia="Times New Roman" w:hAnsi="Times New Roman" w:cs="Calibri"/>
                <w:sz w:val="24"/>
                <w:szCs w:val="24"/>
                <w:lang w:eastAsia="en-US"/>
              </w:rPr>
              <w:t>Знать сравнительно-анатомические, эмбриологические, палеонтологические доказательства эволюции</w:t>
            </w: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r w:rsidR="0081352B" w:rsidRPr="0081352B" w:rsidTr="0081352B">
        <w:trPr>
          <w:trHeight w:val="548"/>
        </w:trPr>
        <w:tc>
          <w:tcPr>
            <w:tcW w:w="828"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sz w:val="24"/>
                <w:szCs w:val="24"/>
                <w:lang w:eastAsia="en-US"/>
              </w:rPr>
              <w:t>12.3.</w:t>
            </w:r>
          </w:p>
        </w:tc>
        <w:tc>
          <w:tcPr>
            <w:tcW w:w="3033" w:type="dxa"/>
          </w:tcPr>
          <w:p w:rsidR="0081352B" w:rsidRPr="0081352B" w:rsidRDefault="0081352B" w:rsidP="0081352B">
            <w:pPr>
              <w:tabs>
                <w:tab w:val="left" w:pos="3240"/>
              </w:tabs>
              <w:spacing w:line="240" w:lineRule="auto"/>
              <w:jc w:val="both"/>
              <w:rPr>
                <w:rFonts w:ascii="Times New Roman" w:eastAsia="Times New Roman" w:hAnsi="Times New Roman" w:cs="Times New Roman"/>
                <w:sz w:val="24"/>
                <w:szCs w:val="24"/>
                <w:lang w:eastAsia="en-US"/>
              </w:rPr>
            </w:pPr>
            <w:r w:rsidRPr="0081352B">
              <w:rPr>
                <w:rFonts w:ascii="Times New Roman" w:eastAsia="Times New Roman" w:hAnsi="Times New Roman" w:cs="Times New Roman"/>
                <w:b/>
                <w:sz w:val="24"/>
                <w:szCs w:val="24"/>
                <w:lang w:eastAsia="en-US"/>
              </w:rPr>
              <w:t>Итоговое занятие</w:t>
            </w:r>
            <w:r w:rsidRPr="0081352B">
              <w:rPr>
                <w:rFonts w:ascii="Times New Roman" w:eastAsia="Times New Roman" w:hAnsi="Times New Roman" w:cs="Times New Roman"/>
                <w:sz w:val="24"/>
                <w:szCs w:val="24"/>
                <w:lang w:eastAsia="en-US"/>
              </w:rPr>
              <w:t xml:space="preserve">. </w:t>
            </w:r>
            <w:r w:rsidRPr="0081352B">
              <w:rPr>
                <w:rFonts w:ascii="Times New Roman" w:eastAsia="Times New Roman" w:hAnsi="Times New Roman" w:cs="Times New Roman"/>
                <w:i/>
                <w:sz w:val="24"/>
                <w:szCs w:val="24"/>
                <w:lang w:eastAsia="en-US"/>
              </w:rPr>
              <w:t>Викторина</w:t>
            </w:r>
            <w:r w:rsidRPr="0081352B">
              <w:rPr>
                <w:rFonts w:ascii="Times New Roman" w:eastAsia="Times New Roman" w:hAnsi="Times New Roman" w:cs="Times New Roman"/>
                <w:sz w:val="24"/>
                <w:szCs w:val="24"/>
                <w:lang w:eastAsia="en-US"/>
              </w:rPr>
              <w:t xml:space="preserve"> «Удивительные животные»</w:t>
            </w:r>
          </w:p>
        </w:tc>
        <w:tc>
          <w:tcPr>
            <w:tcW w:w="2367" w:type="dxa"/>
          </w:tcPr>
          <w:p w:rsidR="0081352B" w:rsidRPr="0081352B" w:rsidRDefault="0081352B" w:rsidP="0081352B">
            <w:pPr>
              <w:widowControl w:val="0"/>
              <w:spacing w:line="240" w:lineRule="auto"/>
              <w:rPr>
                <w:rFonts w:ascii="SchoolBookCSanPin" w:eastAsia="Times New Roman" w:hAnsi="SchoolBookCSanPin" w:cs="Calibri"/>
                <w:snapToGrid w:val="0"/>
                <w:sz w:val="21"/>
                <w:szCs w:val="21"/>
                <w:lang w:eastAsia="en-US"/>
              </w:rPr>
            </w:pPr>
          </w:p>
        </w:tc>
        <w:tc>
          <w:tcPr>
            <w:tcW w:w="126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r w:rsidRPr="0081352B">
              <w:rPr>
                <w:rFonts w:ascii="Times New Roman" w:eastAsia="Times New Roman" w:hAnsi="Times New Roman" w:cs="Calibri"/>
                <w:sz w:val="24"/>
                <w:szCs w:val="24"/>
                <w:lang w:eastAsia="en-US"/>
              </w:rPr>
              <w:t>Формирование познавательных интересов</w:t>
            </w:r>
          </w:p>
        </w:tc>
        <w:tc>
          <w:tcPr>
            <w:tcW w:w="25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определять систематическую принадлежность животного к той или иной таксономической группе;</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ab/>
              <w:t>наблюдать за поведением животных в природе;</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ab/>
              <w:t>прогнозировать поведение животных в различных ситуациях;</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ab/>
              <w:t>работать с живыми и фиксированными животными (коллекциями, влажными и микропрепаратами, чучелами и др.);</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ab/>
              <w:t>объяснять взаимосвязь строения и функции органов и их систем, образа жизни и среды обитания животных;</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ab/>
              <w:t xml:space="preserve">понимать </w:t>
            </w:r>
            <w:r w:rsidRPr="0081352B">
              <w:rPr>
                <w:rFonts w:ascii="Times New Roman" w:eastAsia="Times New Roman" w:hAnsi="Times New Roman" w:cs="Times New Roman"/>
                <w:sz w:val="24"/>
                <w:szCs w:val="24"/>
              </w:rPr>
              <w:lastRenderedPageBreak/>
              <w:t>взаимосвязи, сложившиеся в природе, и их значение;</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ab/>
              <w:t>отличать животных, занесенных в Красную книгу, и способствовать сохранению их численности и мест обитания;</w:t>
            </w:r>
          </w:p>
        </w:tc>
        <w:tc>
          <w:tcPr>
            <w:tcW w:w="1620" w:type="dxa"/>
          </w:tcPr>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lastRenderedPageBreak/>
              <w:t>Знать систематику животного мира;</w:t>
            </w:r>
          </w:p>
          <w:p w:rsidR="0081352B" w:rsidRPr="0081352B" w:rsidRDefault="0081352B" w:rsidP="0081352B">
            <w:pPr>
              <w:spacing w:after="0" w:line="226" w:lineRule="exact"/>
              <w:ind w:firstLine="284"/>
              <w:jc w:val="both"/>
              <w:rPr>
                <w:rFonts w:ascii="Times New Roman" w:eastAsia="Times New Roman" w:hAnsi="Times New Roman" w:cs="Times New Roman"/>
                <w:sz w:val="24"/>
                <w:szCs w:val="24"/>
              </w:rPr>
            </w:pPr>
            <w:r w:rsidRPr="0081352B">
              <w:rPr>
                <w:rFonts w:ascii="Times New Roman" w:eastAsia="Times New Roman" w:hAnsi="Times New Roman" w:cs="Times New Roman"/>
                <w:sz w:val="24"/>
                <w:szCs w:val="24"/>
              </w:rPr>
              <w:tab/>
              <w:t>особенности строения изученных животных, их многообразие, среды обитания, образ жизни, биологические и экологические особенности; значение в природе и жизни человека;</w:t>
            </w:r>
          </w:p>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658"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26"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c>
          <w:tcPr>
            <w:tcW w:w="1080" w:type="dxa"/>
          </w:tcPr>
          <w:p w:rsidR="0081352B" w:rsidRPr="0081352B" w:rsidRDefault="0081352B" w:rsidP="0081352B">
            <w:pPr>
              <w:spacing w:after="0" w:line="240" w:lineRule="auto"/>
              <w:rPr>
                <w:rFonts w:ascii="Times New Roman" w:eastAsia="Times New Roman" w:hAnsi="Times New Roman" w:cs="Calibri"/>
                <w:sz w:val="24"/>
                <w:szCs w:val="24"/>
                <w:lang w:eastAsia="en-US"/>
              </w:rPr>
            </w:pPr>
          </w:p>
        </w:tc>
      </w:tr>
    </w:tbl>
    <w:p w:rsidR="0081352B" w:rsidRPr="0081352B" w:rsidRDefault="0081352B" w:rsidP="0081352B">
      <w:pPr>
        <w:spacing w:line="240" w:lineRule="auto"/>
        <w:rPr>
          <w:rFonts w:ascii="Calibri" w:eastAsia="Times New Roman" w:hAnsi="Calibri" w:cs="Calibri"/>
          <w:lang w:val="be-BY" w:eastAsia="en-US"/>
        </w:rPr>
      </w:pPr>
    </w:p>
    <w:p w:rsidR="0081352B" w:rsidRPr="0081352B" w:rsidRDefault="0081352B" w:rsidP="0081352B">
      <w:pPr>
        <w:rPr>
          <w:rFonts w:ascii="Calibri" w:eastAsia="Times New Roman" w:hAnsi="Calibri" w:cs="Calibri"/>
          <w:lang w:eastAsia="en-US"/>
        </w:rPr>
      </w:pPr>
    </w:p>
    <w:p w:rsidR="0081352B" w:rsidRDefault="0081352B" w:rsidP="00F52463">
      <w:pPr>
        <w:pStyle w:val="a4"/>
        <w:rPr>
          <w:rFonts w:ascii="Times New Roman" w:hAnsi="Times New Roman" w:cs="Times New Roman"/>
          <w:b/>
          <w:sz w:val="32"/>
          <w:szCs w:val="32"/>
        </w:rPr>
      </w:pPr>
    </w:p>
    <w:p w:rsidR="003B31C4" w:rsidRDefault="003B31C4" w:rsidP="00F52463">
      <w:pPr>
        <w:pStyle w:val="a4"/>
        <w:rPr>
          <w:rFonts w:ascii="Times New Roman" w:hAnsi="Times New Roman" w:cs="Times New Roman"/>
          <w:b/>
          <w:sz w:val="32"/>
          <w:szCs w:val="32"/>
        </w:rPr>
      </w:pPr>
    </w:p>
    <w:p w:rsidR="003B31C4" w:rsidRDefault="003B31C4" w:rsidP="00F52463">
      <w:pPr>
        <w:pStyle w:val="a4"/>
        <w:rPr>
          <w:rFonts w:ascii="Times New Roman" w:hAnsi="Times New Roman" w:cs="Times New Roman"/>
          <w:b/>
          <w:sz w:val="32"/>
          <w:szCs w:val="32"/>
        </w:rPr>
      </w:pPr>
    </w:p>
    <w:p w:rsidR="003B31C4" w:rsidRDefault="003B31C4" w:rsidP="00F52463">
      <w:pPr>
        <w:pStyle w:val="a4"/>
        <w:rPr>
          <w:rFonts w:ascii="Times New Roman" w:hAnsi="Times New Roman" w:cs="Times New Roman"/>
          <w:b/>
          <w:sz w:val="32"/>
          <w:szCs w:val="32"/>
        </w:rPr>
      </w:pPr>
    </w:p>
    <w:p w:rsidR="003B31C4" w:rsidRDefault="003B31C4" w:rsidP="00F52463">
      <w:pPr>
        <w:pStyle w:val="a4"/>
        <w:rPr>
          <w:rFonts w:ascii="Times New Roman" w:hAnsi="Times New Roman" w:cs="Times New Roman"/>
          <w:b/>
          <w:sz w:val="32"/>
          <w:szCs w:val="32"/>
        </w:rPr>
      </w:pPr>
    </w:p>
    <w:p w:rsidR="003B31C4" w:rsidRDefault="003B31C4" w:rsidP="00F52463">
      <w:pPr>
        <w:pStyle w:val="a4"/>
        <w:rPr>
          <w:rFonts w:ascii="Times New Roman" w:hAnsi="Times New Roman" w:cs="Times New Roman"/>
          <w:b/>
          <w:sz w:val="32"/>
          <w:szCs w:val="32"/>
        </w:rPr>
      </w:pPr>
    </w:p>
    <w:p w:rsidR="003B31C4" w:rsidRDefault="003B31C4" w:rsidP="00F52463">
      <w:pPr>
        <w:pStyle w:val="a4"/>
        <w:rPr>
          <w:rFonts w:ascii="Times New Roman" w:hAnsi="Times New Roman" w:cs="Times New Roman"/>
          <w:b/>
          <w:sz w:val="32"/>
          <w:szCs w:val="32"/>
        </w:rPr>
      </w:pPr>
    </w:p>
    <w:p w:rsidR="00617313" w:rsidRDefault="00617313" w:rsidP="00F52463">
      <w:pPr>
        <w:pStyle w:val="a4"/>
        <w:rPr>
          <w:rFonts w:ascii="Times New Roman" w:hAnsi="Times New Roman" w:cs="Times New Roman"/>
          <w:b/>
          <w:sz w:val="32"/>
          <w:szCs w:val="32"/>
        </w:rPr>
      </w:pPr>
    </w:p>
    <w:p w:rsidR="00617313" w:rsidRDefault="00617313" w:rsidP="00F52463">
      <w:pPr>
        <w:pStyle w:val="a4"/>
        <w:rPr>
          <w:rFonts w:ascii="Times New Roman" w:hAnsi="Times New Roman" w:cs="Times New Roman"/>
          <w:b/>
          <w:sz w:val="32"/>
          <w:szCs w:val="32"/>
        </w:rPr>
      </w:pPr>
    </w:p>
    <w:p w:rsidR="00617313" w:rsidRDefault="00617313" w:rsidP="00F52463">
      <w:pPr>
        <w:pStyle w:val="a4"/>
        <w:rPr>
          <w:rFonts w:ascii="Times New Roman" w:hAnsi="Times New Roman" w:cs="Times New Roman"/>
          <w:b/>
          <w:sz w:val="32"/>
          <w:szCs w:val="32"/>
        </w:rPr>
      </w:pPr>
    </w:p>
    <w:p w:rsidR="00617313" w:rsidRDefault="00617313" w:rsidP="00F52463">
      <w:pPr>
        <w:pStyle w:val="a4"/>
        <w:rPr>
          <w:rFonts w:ascii="Times New Roman" w:hAnsi="Times New Roman" w:cs="Times New Roman"/>
          <w:b/>
          <w:sz w:val="32"/>
          <w:szCs w:val="32"/>
        </w:rPr>
      </w:pPr>
    </w:p>
    <w:p w:rsidR="00617313" w:rsidRDefault="00617313" w:rsidP="00F52463">
      <w:pPr>
        <w:pStyle w:val="a4"/>
        <w:rPr>
          <w:rFonts w:ascii="Times New Roman" w:hAnsi="Times New Roman" w:cs="Times New Roman"/>
          <w:b/>
          <w:sz w:val="32"/>
          <w:szCs w:val="32"/>
        </w:rPr>
      </w:pPr>
    </w:p>
    <w:p w:rsidR="00617313" w:rsidRDefault="00617313" w:rsidP="00F52463">
      <w:pPr>
        <w:pStyle w:val="a4"/>
        <w:rPr>
          <w:rFonts w:ascii="Times New Roman" w:hAnsi="Times New Roman" w:cs="Times New Roman"/>
          <w:b/>
          <w:sz w:val="32"/>
          <w:szCs w:val="32"/>
        </w:rPr>
      </w:pPr>
    </w:p>
    <w:p w:rsidR="00617313" w:rsidRDefault="00617313" w:rsidP="00F52463">
      <w:pPr>
        <w:pStyle w:val="a4"/>
        <w:rPr>
          <w:rFonts w:ascii="Times New Roman" w:hAnsi="Times New Roman" w:cs="Times New Roman"/>
          <w:b/>
          <w:sz w:val="32"/>
          <w:szCs w:val="32"/>
        </w:rPr>
      </w:pPr>
    </w:p>
    <w:p w:rsidR="00617313" w:rsidRDefault="00617313" w:rsidP="00F52463">
      <w:pPr>
        <w:pStyle w:val="a4"/>
        <w:rPr>
          <w:rFonts w:ascii="Times New Roman" w:hAnsi="Times New Roman" w:cs="Times New Roman"/>
          <w:b/>
          <w:sz w:val="32"/>
          <w:szCs w:val="32"/>
        </w:rPr>
      </w:pPr>
    </w:p>
    <w:p w:rsidR="00617313" w:rsidRDefault="00617313" w:rsidP="00F52463">
      <w:pPr>
        <w:pStyle w:val="a4"/>
        <w:rPr>
          <w:rFonts w:ascii="Times New Roman" w:hAnsi="Times New Roman" w:cs="Times New Roman"/>
          <w:b/>
          <w:sz w:val="32"/>
          <w:szCs w:val="32"/>
        </w:rPr>
      </w:pPr>
    </w:p>
    <w:p w:rsidR="00617313" w:rsidRDefault="00617313" w:rsidP="00F52463">
      <w:pPr>
        <w:pStyle w:val="a4"/>
        <w:rPr>
          <w:rFonts w:ascii="Times New Roman" w:hAnsi="Times New Roman" w:cs="Times New Roman"/>
          <w:b/>
          <w:sz w:val="32"/>
          <w:szCs w:val="32"/>
        </w:rPr>
      </w:pPr>
    </w:p>
    <w:p w:rsidR="003B31C4" w:rsidRPr="003B31C4" w:rsidRDefault="003B31C4" w:rsidP="003B31C4">
      <w:pPr>
        <w:shd w:val="clear" w:color="auto" w:fill="FFFFFF"/>
        <w:spacing w:after="0" w:line="240" w:lineRule="auto"/>
        <w:rPr>
          <w:rFonts w:ascii="Times New Roman" w:eastAsia="Times New Roman" w:hAnsi="Times New Roman" w:cs="Times New Roman"/>
          <w:sz w:val="24"/>
          <w:szCs w:val="24"/>
        </w:rPr>
      </w:pPr>
    </w:p>
    <w:p w:rsidR="00617313" w:rsidRPr="00617313" w:rsidRDefault="00A3791B" w:rsidP="00617313">
      <w:pPr>
        <w:jc w:val="center"/>
        <w:rPr>
          <w:rFonts w:ascii="Times New Roman" w:hAnsi="Times New Roman" w:cs="Times New Roman"/>
          <w:b/>
          <w:sz w:val="44"/>
          <w:szCs w:val="44"/>
        </w:rPr>
      </w:pPr>
      <w:r w:rsidRPr="00617313">
        <w:rPr>
          <w:rFonts w:ascii="Times New Roman" w:hAnsi="Times New Roman" w:cs="Times New Roman"/>
          <w:b/>
          <w:sz w:val="44"/>
          <w:szCs w:val="44"/>
        </w:rPr>
        <w:lastRenderedPageBreak/>
        <w:t xml:space="preserve"> </w:t>
      </w:r>
      <w:r w:rsidR="00617313" w:rsidRPr="00617313">
        <w:rPr>
          <w:rFonts w:ascii="Times New Roman" w:hAnsi="Times New Roman" w:cs="Times New Roman"/>
          <w:b/>
          <w:sz w:val="44"/>
          <w:szCs w:val="44"/>
        </w:rPr>
        <w:t>«За страницами учебника биологии»</w:t>
      </w:r>
    </w:p>
    <w:p w:rsidR="00617313" w:rsidRPr="00A3791B" w:rsidRDefault="00617313" w:rsidP="00617313">
      <w:pPr>
        <w:jc w:val="center"/>
        <w:rPr>
          <w:rFonts w:ascii="Times New Roman" w:hAnsi="Times New Roman" w:cs="Times New Roman"/>
          <w:b/>
          <w:sz w:val="36"/>
          <w:szCs w:val="36"/>
        </w:rPr>
      </w:pPr>
      <w:r w:rsidRPr="00A3791B">
        <w:rPr>
          <w:rFonts w:ascii="Times New Roman" w:hAnsi="Times New Roman" w:cs="Times New Roman"/>
          <w:b/>
          <w:sz w:val="36"/>
          <w:szCs w:val="36"/>
        </w:rPr>
        <w:t>8класс</w:t>
      </w:r>
    </w:p>
    <w:p w:rsidR="00617313" w:rsidRPr="00617313" w:rsidRDefault="00617313" w:rsidP="00617313">
      <w:pPr>
        <w:spacing w:after="0" w:line="360" w:lineRule="auto"/>
        <w:jc w:val="center"/>
        <w:rPr>
          <w:rFonts w:ascii="Times New Roman" w:hAnsi="Times New Roman" w:cs="Times New Roman"/>
          <w:b/>
          <w:sz w:val="24"/>
          <w:szCs w:val="24"/>
        </w:rPr>
      </w:pPr>
      <w:r w:rsidRPr="00617313">
        <w:rPr>
          <w:rFonts w:ascii="Times New Roman" w:hAnsi="Times New Roman" w:cs="Times New Roman"/>
          <w:b/>
          <w:sz w:val="24"/>
          <w:szCs w:val="24"/>
        </w:rPr>
        <w:t>Пояснительная записка.</w:t>
      </w:r>
    </w:p>
    <w:p w:rsidR="00617313" w:rsidRPr="00617313" w:rsidRDefault="00617313" w:rsidP="00617313">
      <w:pPr>
        <w:spacing w:after="0" w:line="360" w:lineRule="auto"/>
        <w:rPr>
          <w:rFonts w:ascii="Times New Roman" w:hAnsi="Times New Roman" w:cs="Times New Roman"/>
          <w:i/>
          <w:sz w:val="24"/>
          <w:szCs w:val="24"/>
        </w:rPr>
      </w:pPr>
      <w:r w:rsidRPr="00617313">
        <w:rPr>
          <w:rFonts w:ascii="Times New Roman" w:hAnsi="Times New Roman" w:cs="Times New Roman"/>
          <w:i/>
          <w:sz w:val="24"/>
          <w:szCs w:val="24"/>
        </w:rPr>
        <w:t>Рабочая программа составлена на основании следующих документов:</w:t>
      </w:r>
    </w:p>
    <w:p w:rsidR="00617313" w:rsidRPr="00617313" w:rsidRDefault="00617313" w:rsidP="00617313">
      <w:pPr>
        <w:numPr>
          <w:ilvl w:val="0"/>
          <w:numId w:val="20"/>
        </w:numPr>
        <w:tabs>
          <w:tab w:val="num" w:pos="284"/>
        </w:tabs>
        <w:spacing w:after="100" w:afterAutospacing="1" w:line="360" w:lineRule="auto"/>
        <w:ind w:left="142" w:firstLine="0"/>
        <w:jc w:val="both"/>
        <w:rPr>
          <w:rFonts w:ascii="Times New Roman" w:eastAsia="Times New Roman" w:hAnsi="Times New Roman" w:cs="Times New Roman"/>
        </w:rPr>
      </w:pPr>
      <w:r w:rsidRPr="00617313">
        <w:rPr>
          <w:rFonts w:ascii="Times New Roman" w:eastAsia="Times New Roman" w:hAnsi="Times New Roman" w:cs="Times New Roman"/>
          <w:bCs/>
        </w:rPr>
        <w:t>Федеральный закон РФ от 29.12.2012 № 273-ФЗ "Об образовании в Российской Федерации«, ст. 2, п. 9;</w:t>
      </w:r>
    </w:p>
    <w:p w:rsidR="00617313" w:rsidRPr="00617313" w:rsidRDefault="00617313" w:rsidP="00617313">
      <w:pPr>
        <w:numPr>
          <w:ilvl w:val="0"/>
          <w:numId w:val="20"/>
        </w:numPr>
        <w:tabs>
          <w:tab w:val="num" w:pos="284"/>
        </w:tabs>
        <w:spacing w:after="100" w:afterAutospacing="1" w:line="360" w:lineRule="auto"/>
        <w:ind w:left="142" w:firstLine="0"/>
        <w:jc w:val="both"/>
        <w:rPr>
          <w:rFonts w:ascii="Times New Roman" w:eastAsia="Times New Roman" w:hAnsi="Times New Roman" w:cs="Times New Roman"/>
        </w:rPr>
      </w:pPr>
      <w:r w:rsidRPr="00617313">
        <w:rPr>
          <w:rFonts w:ascii="Times New Roman" w:eastAsia="Times New Roman" w:hAnsi="Times New Roman" w:cs="Times New Roman"/>
          <w:bCs/>
        </w:rPr>
        <w:t xml:space="preserve">Федеральный государственный образовательный стандарт; </w:t>
      </w:r>
    </w:p>
    <w:p w:rsidR="00617313" w:rsidRPr="00617313" w:rsidRDefault="00617313" w:rsidP="00617313">
      <w:pPr>
        <w:numPr>
          <w:ilvl w:val="0"/>
          <w:numId w:val="20"/>
        </w:numPr>
        <w:tabs>
          <w:tab w:val="num" w:pos="284"/>
        </w:tabs>
        <w:spacing w:after="100" w:afterAutospacing="1" w:line="360" w:lineRule="auto"/>
        <w:ind w:left="142" w:firstLine="0"/>
        <w:jc w:val="both"/>
        <w:rPr>
          <w:rFonts w:ascii="Times New Roman" w:eastAsia="Times New Roman" w:hAnsi="Times New Roman" w:cs="Times New Roman"/>
        </w:rPr>
      </w:pPr>
      <w:r w:rsidRPr="00617313">
        <w:rPr>
          <w:rFonts w:ascii="Times New Roman" w:eastAsia="Times New Roman" w:hAnsi="Times New Roman" w:cs="Times New Roman"/>
          <w:bCs/>
        </w:rPr>
        <w:t>письмо Министерства образования и науки РФ от 19 апреля 2011 г. № 03-255 «О введении федерального государственного образовательного стандарта общего образования»;</w:t>
      </w:r>
    </w:p>
    <w:p w:rsidR="00617313" w:rsidRPr="00617313" w:rsidRDefault="00617313" w:rsidP="00617313">
      <w:pPr>
        <w:numPr>
          <w:ilvl w:val="0"/>
          <w:numId w:val="21"/>
        </w:numPr>
        <w:tabs>
          <w:tab w:val="num" w:pos="284"/>
        </w:tabs>
        <w:spacing w:after="100" w:afterAutospacing="1" w:line="360" w:lineRule="auto"/>
        <w:ind w:left="142" w:firstLine="0"/>
        <w:jc w:val="both"/>
        <w:rPr>
          <w:rFonts w:ascii="Times New Roman" w:eastAsia="Times New Roman" w:hAnsi="Times New Roman" w:cs="Times New Roman"/>
        </w:rPr>
      </w:pPr>
      <w:r w:rsidRPr="00617313">
        <w:rPr>
          <w:rFonts w:ascii="Times New Roman" w:eastAsia="Times New Roman" w:hAnsi="Times New Roman" w:cs="Times New Roman"/>
          <w:bCs/>
        </w:rPr>
        <w:t xml:space="preserve">приказ Министерства образования и науки РФ № 1577 от 31.12.2015 г.  «О внесении изменений в ФГОС ООО, утверждённый приказом Министерства образования и науки РФ от 17.12.2010 г. № 1897»; </w:t>
      </w:r>
    </w:p>
    <w:p w:rsidR="00617313" w:rsidRPr="00617313" w:rsidRDefault="00617313" w:rsidP="00617313">
      <w:pPr>
        <w:numPr>
          <w:ilvl w:val="0"/>
          <w:numId w:val="21"/>
        </w:numPr>
        <w:tabs>
          <w:tab w:val="num" w:pos="284"/>
        </w:tabs>
        <w:spacing w:after="100" w:afterAutospacing="1" w:line="360" w:lineRule="auto"/>
        <w:ind w:left="142" w:firstLine="0"/>
        <w:jc w:val="both"/>
        <w:rPr>
          <w:rFonts w:ascii="Times New Roman" w:eastAsia="Times New Roman" w:hAnsi="Times New Roman" w:cs="Times New Roman"/>
        </w:rPr>
      </w:pPr>
      <w:r w:rsidRPr="00617313">
        <w:rPr>
          <w:rFonts w:ascii="Times New Roman" w:eastAsia="Times New Roman" w:hAnsi="Times New Roman" w:cs="Times New Roman"/>
          <w:bCs/>
        </w:rPr>
        <w:t>методические рекомендации по вопросам введения ФГОС ООО, письмо Министерства образования и науки РФ от 07.08.2015 г. № 08-1228;</w:t>
      </w:r>
    </w:p>
    <w:p w:rsidR="00617313" w:rsidRPr="00617313" w:rsidRDefault="00617313" w:rsidP="00617313">
      <w:pPr>
        <w:numPr>
          <w:ilvl w:val="0"/>
          <w:numId w:val="21"/>
        </w:numPr>
        <w:tabs>
          <w:tab w:val="num" w:pos="284"/>
        </w:tabs>
        <w:spacing w:after="100" w:afterAutospacing="1" w:line="360" w:lineRule="auto"/>
        <w:ind w:left="142" w:firstLine="0"/>
        <w:jc w:val="both"/>
        <w:rPr>
          <w:rFonts w:ascii="Times New Roman" w:eastAsia="Times New Roman" w:hAnsi="Times New Roman" w:cs="Times New Roman"/>
        </w:rPr>
      </w:pPr>
      <w:r w:rsidRPr="00617313">
        <w:rPr>
          <w:rFonts w:ascii="Times New Roman" w:eastAsia="Times New Roman" w:hAnsi="Times New Roman" w:cs="Times New Roman"/>
          <w:bCs/>
        </w:rPr>
        <w:t>письмо Министерства образования и науки РФ  № 08-1786 от 28.10.2015 г. «О рабочих программах  учебных предметов»;</w:t>
      </w:r>
    </w:p>
    <w:p w:rsidR="00617313" w:rsidRPr="00617313" w:rsidRDefault="00617313" w:rsidP="00617313">
      <w:p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На сегодняшний день очевидны проблемы здоровья граждан России. Именно общество в лице образовательных учреждений формирует систему приоритетов и ценностей, определенный стиль жизни, так называемые социально одобряемые нормы поведения. Поэтому если учащийся не очень понимает необходимость сохранения своего здоровья, то задача образовательного учреждения состоит в разъяснении того, что ты сам в состоянии ответить за свое будущее и твоя успешность напрямую зависит от состояния твоего здоровья. Необходимо найти новые формы пропаганды и внедрения ценностей здорового образа жизни, культуры здоровья, выработать новую систему социально-культурных ценностей, в которой здоровье будет одним из основных личностных приоритетов.</w:t>
      </w:r>
    </w:p>
    <w:p w:rsidR="00617313" w:rsidRPr="00617313" w:rsidRDefault="00617313" w:rsidP="00617313">
      <w:p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 xml:space="preserve">          Также </w:t>
      </w:r>
      <w:r w:rsidRPr="00617313">
        <w:rPr>
          <w:rFonts w:ascii="Times New Roman" w:hAnsi="Times New Roman" w:cs="Times New Roman"/>
          <w:sz w:val="24"/>
          <w:szCs w:val="24"/>
        </w:rPr>
        <w:t xml:space="preserve">предлагаемый курс внеурочной деятельности может поддержать и углубить знания по биологии (анатомии человека), </w:t>
      </w:r>
      <w:proofErr w:type="spellStart"/>
      <w:r w:rsidRPr="00617313">
        <w:rPr>
          <w:rFonts w:ascii="Times New Roman" w:hAnsi="Times New Roman" w:cs="Times New Roman"/>
          <w:sz w:val="24"/>
          <w:szCs w:val="24"/>
        </w:rPr>
        <w:t>валеологии</w:t>
      </w:r>
      <w:proofErr w:type="spellEnd"/>
      <w:r w:rsidRPr="00617313">
        <w:rPr>
          <w:rFonts w:ascii="Times New Roman" w:hAnsi="Times New Roman" w:cs="Times New Roman"/>
          <w:sz w:val="24"/>
          <w:szCs w:val="24"/>
        </w:rPr>
        <w:t>. Он поможет проверить целесообразность выбора профиля дальнейшего обучения и будущей профессии выпускника.</w:t>
      </w:r>
      <w:r w:rsidRPr="00617313">
        <w:rPr>
          <w:rFonts w:ascii="Times New Roman" w:eastAsia="Times New Roman" w:hAnsi="Times New Roman" w:cs="Times New Roman"/>
          <w:kern w:val="16"/>
          <w:sz w:val="24"/>
          <w:szCs w:val="24"/>
        </w:rPr>
        <w:t xml:space="preserve"> Курс проводится в виде лекционно-практических-исследовательских занятий с оформлением содержания занятия в рабочих тетрадях. </w:t>
      </w:r>
    </w:p>
    <w:p w:rsidR="00617313" w:rsidRPr="00617313" w:rsidRDefault="00617313" w:rsidP="00617313">
      <w:pPr>
        <w:spacing w:after="0" w:line="360" w:lineRule="auto"/>
        <w:contextualSpacing/>
        <w:jc w:val="both"/>
        <w:rPr>
          <w:rFonts w:ascii="Times New Roman" w:eastAsia="Times New Roman" w:hAnsi="Times New Roman" w:cs="Times New Roman"/>
          <w:kern w:val="16"/>
          <w:sz w:val="24"/>
          <w:szCs w:val="24"/>
        </w:rPr>
      </w:pPr>
      <w:r w:rsidRPr="00617313">
        <w:rPr>
          <w:rFonts w:ascii="Times New Roman" w:eastAsia="Times New Roman" w:hAnsi="Times New Roman" w:cs="Times New Roman"/>
          <w:kern w:val="16"/>
          <w:sz w:val="24"/>
          <w:szCs w:val="24"/>
        </w:rPr>
        <w:lastRenderedPageBreak/>
        <w:t xml:space="preserve">В течение всего курса внеурочной деятельности учащиеся работают с дополнительной литературой, оформляют полученные сведения в виде </w:t>
      </w:r>
      <w:r w:rsidRPr="00617313">
        <w:rPr>
          <w:rFonts w:ascii="Times New Roman" w:hAnsi="Times New Roman" w:cs="Times New Roman"/>
          <w:kern w:val="16"/>
          <w:sz w:val="24"/>
          <w:szCs w:val="24"/>
        </w:rPr>
        <w:t>реферативных</w:t>
      </w:r>
      <w:r w:rsidRPr="00617313">
        <w:rPr>
          <w:rFonts w:ascii="Times New Roman" w:eastAsia="Times New Roman" w:hAnsi="Times New Roman" w:cs="Times New Roman"/>
          <w:kern w:val="16"/>
          <w:sz w:val="24"/>
          <w:szCs w:val="24"/>
        </w:rPr>
        <w:t xml:space="preserve"> работ, проектов и т.д. В конце курса проводится конференция, где школьники выступают с докладами по заинтересовавшей их проблеме. </w:t>
      </w:r>
    </w:p>
    <w:p w:rsidR="00617313" w:rsidRPr="00617313" w:rsidRDefault="00617313" w:rsidP="00617313">
      <w:pPr>
        <w:spacing w:after="0" w:line="360" w:lineRule="auto"/>
        <w:contextualSpacing/>
        <w:jc w:val="both"/>
        <w:rPr>
          <w:rFonts w:ascii="Times New Roman" w:eastAsia="Times New Roman" w:hAnsi="Times New Roman" w:cs="Times New Roman"/>
          <w:kern w:val="16"/>
          <w:sz w:val="24"/>
          <w:szCs w:val="24"/>
        </w:rPr>
      </w:pPr>
      <w:r w:rsidRPr="00617313">
        <w:rPr>
          <w:rFonts w:ascii="Times New Roman" w:eastAsia="Times New Roman" w:hAnsi="Times New Roman" w:cs="Times New Roman"/>
          <w:kern w:val="16"/>
          <w:sz w:val="24"/>
          <w:szCs w:val="24"/>
        </w:rPr>
        <w:t>Для профориентации на такие конференции могут приглашаться медицинские работники</w:t>
      </w:r>
      <w:r w:rsidRPr="00617313">
        <w:rPr>
          <w:rFonts w:ascii="Times New Roman" w:hAnsi="Times New Roman" w:cs="Times New Roman"/>
          <w:kern w:val="16"/>
          <w:sz w:val="24"/>
          <w:szCs w:val="24"/>
        </w:rPr>
        <w:t>.</w:t>
      </w:r>
    </w:p>
    <w:p w:rsidR="00617313" w:rsidRPr="00617313" w:rsidRDefault="00617313" w:rsidP="00617313">
      <w:pPr>
        <w:spacing w:after="0" w:line="360" w:lineRule="auto"/>
        <w:jc w:val="both"/>
        <w:rPr>
          <w:rFonts w:ascii="Times New Roman" w:hAnsi="Times New Roman" w:cs="Times New Roman"/>
          <w:sz w:val="24"/>
          <w:szCs w:val="24"/>
        </w:rPr>
      </w:pPr>
      <w:r w:rsidRPr="00617313">
        <w:rPr>
          <w:rFonts w:ascii="Times New Roman" w:hAnsi="Times New Roman" w:cs="Times New Roman"/>
          <w:sz w:val="24"/>
          <w:szCs w:val="24"/>
        </w:rPr>
        <w:t>Предусмотрено ознакомление с приёмами оказания доврачебной помощи, повышающие понимание важности выполняемого дела.</w:t>
      </w:r>
    </w:p>
    <w:p w:rsidR="00617313" w:rsidRPr="00617313" w:rsidRDefault="00617313" w:rsidP="00617313">
      <w:pPr>
        <w:spacing w:after="0" w:line="360" w:lineRule="auto"/>
        <w:jc w:val="both"/>
        <w:rPr>
          <w:rFonts w:ascii="Times New Roman" w:hAnsi="Times New Roman" w:cs="Times New Roman"/>
          <w:sz w:val="24"/>
          <w:szCs w:val="24"/>
        </w:rPr>
      </w:pPr>
      <w:r w:rsidRPr="00617313">
        <w:rPr>
          <w:rFonts w:ascii="Times New Roman" w:hAnsi="Times New Roman" w:cs="Times New Roman"/>
          <w:sz w:val="24"/>
          <w:szCs w:val="24"/>
        </w:rPr>
        <w:tab/>
        <w:t>Программа имеет прикладное значение – профориентации. Ребята также могут посещать курс с целью получения элементарных знаний об основных вопросах медицины, физиологии и гигиены, о способах сохранения и укрепления здоровья, особенностях влияния вредных привычек и окружающей среды на здоровье человека, навыков оказания первой помощи.</w:t>
      </w:r>
    </w:p>
    <w:p w:rsidR="00617313" w:rsidRPr="00617313" w:rsidRDefault="00617313" w:rsidP="00617313">
      <w:pPr>
        <w:spacing w:line="360" w:lineRule="auto"/>
        <w:rPr>
          <w:rFonts w:ascii="Times New Roman" w:hAnsi="Times New Roman" w:cs="Times New Roman"/>
          <w:bCs/>
          <w:sz w:val="24"/>
          <w:szCs w:val="24"/>
        </w:rPr>
      </w:pPr>
      <w:r w:rsidRPr="00617313">
        <w:rPr>
          <w:rFonts w:ascii="Times New Roman" w:hAnsi="Times New Roman" w:cs="Times New Roman"/>
          <w:sz w:val="24"/>
          <w:szCs w:val="24"/>
        </w:rPr>
        <w:tab/>
        <w:t xml:space="preserve">Результатом изучения  курса: "За страницами учебника биологии" является </w:t>
      </w:r>
      <w:r w:rsidRPr="00617313">
        <w:rPr>
          <w:rFonts w:ascii="Times New Roman" w:hAnsi="Times New Roman" w:cs="Times New Roman"/>
          <w:color w:val="000000" w:themeColor="text1"/>
          <w:sz w:val="24"/>
          <w:szCs w:val="24"/>
        </w:rPr>
        <w:t xml:space="preserve"> урок-зачет с элементами практических заданий</w:t>
      </w:r>
      <w:r w:rsidRPr="00617313">
        <w:rPr>
          <w:rFonts w:ascii="Times New Roman" w:hAnsi="Times New Roman" w:cs="Times New Roman"/>
          <w:sz w:val="24"/>
          <w:szCs w:val="24"/>
        </w:rPr>
        <w:t xml:space="preserve">, где проверяется не только теоретическое  знание вопросов, но и практические навыки, полученные на занятиях  курса. Или итоги изучения элективного курса можно обсудить на </w:t>
      </w:r>
      <w:r w:rsidRPr="00617313">
        <w:rPr>
          <w:rFonts w:ascii="Times New Roman" w:hAnsi="Times New Roman" w:cs="Times New Roman"/>
          <w:bCs/>
          <w:sz w:val="24"/>
          <w:szCs w:val="24"/>
        </w:rPr>
        <w:t>семинарском занятии, либо защитить проект или исследовательскую работу по какой-либо тематике.</w:t>
      </w:r>
    </w:p>
    <w:p w:rsidR="00617313" w:rsidRPr="00617313" w:rsidRDefault="00617313" w:rsidP="00617313">
      <w:p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b/>
          <w:bCs/>
          <w:sz w:val="24"/>
          <w:szCs w:val="24"/>
          <w:u w:val="single"/>
        </w:rPr>
        <w:t>Цель</w:t>
      </w:r>
      <w:r w:rsidRPr="00617313">
        <w:rPr>
          <w:rFonts w:ascii="Times New Roman" w:eastAsia="Times New Roman" w:hAnsi="Times New Roman" w:cs="Times New Roman"/>
          <w:b/>
          <w:bCs/>
          <w:sz w:val="24"/>
          <w:szCs w:val="24"/>
        </w:rPr>
        <w:t xml:space="preserve">: </w:t>
      </w:r>
      <w:r w:rsidRPr="00617313">
        <w:rPr>
          <w:rFonts w:ascii="Times New Roman" w:eastAsia="Times New Roman" w:hAnsi="Times New Roman" w:cs="Times New Roman"/>
          <w:bCs/>
          <w:sz w:val="24"/>
          <w:szCs w:val="24"/>
        </w:rPr>
        <w:t xml:space="preserve">Формирование у обучающихся бережного отношения к своему здоровью и здоровью окружающих людей, развитие </w:t>
      </w:r>
      <w:r w:rsidRPr="00617313">
        <w:rPr>
          <w:rFonts w:ascii="Times New Roman" w:eastAsia="Times New Roman" w:hAnsi="Times New Roman" w:cs="Times New Roman"/>
          <w:sz w:val="24"/>
          <w:szCs w:val="24"/>
        </w:rPr>
        <w:t>культуры здорового образа жизни и расширение кругозора в области медицины.</w:t>
      </w:r>
    </w:p>
    <w:p w:rsidR="00617313" w:rsidRPr="00617313" w:rsidRDefault="00617313" w:rsidP="00617313">
      <w:p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u w:val="single"/>
        </w:rPr>
        <w:t>Практические задачи</w:t>
      </w:r>
      <w:r w:rsidRPr="00617313">
        <w:rPr>
          <w:rFonts w:ascii="Times New Roman" w:eastAsia="Times New Roman" w:hAnsi="Times New Roman" w:cs="Times New Roman"/>
          <w:sz w:val="24"/>
          <w:szCs w:val="24"/>
        </w:rPr>
        <w:t xml:space="preserve"> данной программы:</w:t>
      </w:r>
    </w:p>
    <w:p w:rsidR="00617313" w:rsidRPr="00617313" w:rsidRDefault="00617313" w:rsidP="00617313">
      <w:pPr>
        <w:numPr>
          <w:ilvl w:val="0"/>
          <w:numId w:val="22"/>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 xml:space="preserve">обеспечение необходимых условий для личностного развития, повышение мотивации </w:t>
      </w:r>
      <w:proofErr w:type="gramStart"/>
      <w:r w:rsidRPr="00617313">
        <w:rPr>
          <w:rFonts w:ascii="Times New Roman" w:eastAsia="Times New Roman" w:hAnsi="Times New Roman" w:cs="Times New Roman"/>
          <w:sz w:val="24"/>
          <w:szCs w:val="24"/>
        </w:rPr>
        <w:t>для</w:t>
      </w:r>
      <w:proofErr w:type="gramEnd"/>
      <w:r w:rsidRPr="00617313">
        <w:rPr>
          <w:rFonts w:ascii="Times New Roman" w:eastAsia="Times New Roman" w:hAnsi="Times New Roman" w:cs="Times New Roman"/>
          <w:sz w:val="24"/>
          <w:szCs w:val="24"/>
        </w:rPr>
        <w:t xml:space="preserve"> </w:t>
      </w:r>
      <w:proofErr w:type="gramStart"/>
      <w:r w:rsidRPr="00617313">
        <w:rPr>
          <w:rFonts w:ascii="Times New Roman" w:eastAsia="Times New Roman" w:hAnsi="Times New Roman" w:cs="Times New Roman"/>
          <w:sz w:val="24"/>
          <w:szCs w:val="24"/>
        </w:rPr>
        <w:t>укрепление</w:t>
      </w:r>
      <w:proofErr w:type="gramEnd"/>
      <w:r w:rsidRPr="00617313">
        <w:rPr>
          <w:rFonts w:ascii="Times New Roman" w:eastAsia="Times New Roman" w:hAnsi="Times New Roman" w:cs="Times New Roman"/>
          <w:sz w:val="24"/>
          <w:szCs w:val="24"/>
        </w:rPr>
        <w:t xml:space="preserve"> своего здоровья;</w:t>
      </w:r>
    </w:p>
    <w:p w:rsidR="00617313" w:rsidRPr="00617313" w:rsidRDefault="00617313" w:rsidP="00617313">
      <w:pPr>
        <w:numPr>
          <w:ilvl w:val="0"/>
          <w:numId w:val="22"/>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адаптация их к жизни в обществе;</w:t>
      </w:r>
    </w:p>
    <w:p w:rsidR="00617313" w:rsidRPr="00617313" w:rsidRDefault="00617313" w:rsidP="00617313">
      <w:pPr>
        <w:numPr>
          <w:ilvl w:val="0"/>
          <w:numId w:val="22"/>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формирование общей культуры, в том числе культуры здорового образа жизни;</w:t>
      </w:r>
    </w:p>
    <w:p w:rsidR="00617313" w:rsidRPr="00617313" w:rsidRDefault="00617313" w:rsidP="00617313">
      <w:p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u w:val="single"/>
        </w:rPr>
        <w:t>Учебно-воспитательные задачи</w:t>
      </w:r>
      <w:r w:rsidRPr="00617313">
        <w:rPr>
          <w:rFonts w:ascii="Times New Roman" w:eastAsia="Times New Roman" w:hAnsi="Times New Roman" w:cs="Times New Roman"/>
          <w:sz w:val="24"/>
          <w:szCs w:val="24"/>
        </w:rPr>
        <w:t xml:space="preserve"> следующие:</w:t>
      </w:r>
    </w:p>
    <w:p w:rsidR="00617313" w:rsidRPr="00617313" w:rsidRDefault="00617313" w:rsidP="00617313">
      <w:pPr>
        <w:numPr>
          <w:ilvl w:val="0"/>
          <w:numId w:val="23"/>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 xml:space="preserve">сознание и апробация </w:t>
      </w:r>
      <w:proofErr w:type="spellStart"/>
      <w:r w:rsidRPr="00617313">
        <w:rPr>
          <w:rFonts w:ascii="Times New Roman" w:eastAsia="Times New Roman" w:hAnsi="Times New Roman" w:cs="Times New Roman"/>
          <w:sz w:val="24"/>
          <w:szCs w:val="24"/>
        </w:rPr>
        <w:t>здоровьесберегающих</w:t>
      </w:r>
      <w:proofErr w:type="spellEnd"/>
      <w:r w:rsidRPr="00617313">
        <w:rPr>
          <w:rFonts w:ascii="Times New Roman" w:eastAsia="Times New Roman" w:hAnsi="Times New Roman" w:cs="Times New Roman"/>
          <w:sz w:val="24"/>
          <w:szCs w:val="24"/>
        </w:rPr>
        <w:t xml:space="preserve"> технологий в образовательном процессе;</w:t>
      </w:r>
    </w:p>
    <w:p w:rsidR="00617313" w:rsidRPr="00617313" w:rsidRDefault="00617313" w:rsidP="00617313">
      <w:pPr>
        <w:numPr>
          <w:ilvl w:val="0"/>
          <w:numId w:val="23"/>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 xml:space="preserve">развитие у учащихся причинно-следственных и </w:t>
      </w:r>
      <w:proofErr w:type="spellStart"/>
      <w:r w:rsidRPr="00617313">
        <w:rPr>
          <w:rFonts w:ascii="Times New Roman" w:eastAsia="Times New Roman" w:hAnsi="Times New Roman" w:cs="Times New Roman"/>
          <w:sz w:val="24"/>
          <w:szCs w:val="24"/>
        </w:rPr>
        <w:t>межпредметных</w:t>
      </w:r>
      <w:proofErr w:type="spellEnd"/>
      <w:r w:rsidRPr="00617313">
        <w:rPr>
          <w:rFonts w:ascii="Times New Roman" w:eastAsia="Times New Roman" w:hAnsi="Times New Roman" w:cs="Times New Roman"/>
          <w:sz w:val="24"/>
          <w:szCs w:val="24"/>
        </w:rPr>
        <w:t xml:space="preserve"> связей в ходе реализации программы;</w:t>
      </w:r>
    </w:p>
    <w:p w:rsidR="00617313" w:rsidRPr="00617313" w:rsidRDefault="00617313" w:rsidP="00617313">
      <w:pPr>
        <w:numPr>
          <w:ilvl w:val="0"/>
          <w:numId w:val="23"/>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 xml:space="preserve">формирование у учащихся осознанного выбора здорового образа жизни. </w:t>
      </w:r>
    </w:p>
    <w:p w:rsidR="00617313" w:rsidRPr="00617313" w:rsidRDefault="00617313" w:rsidP="00617313">
      <w:pPr>
        <w:numPr>
          <w:ilvl w:val="0"/>
          <w:numId w:val="23"/>
        </w:numPr>
        <w:spacing w:line="360" w:lineRule="auto"/>
        <w:contextualSpacing/>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повышение мотивации к изучению предмета «Анатомия человека»</w:t>
      </w:r>
    </w:p>
    <w:p w:rsidR="00617313" w:rsidRPr="00617313" w:rsidRDefault="00617313" w:rsidP="00617313">
      <w:pPr>
        <w:numPr>
          <w:ilvl w:val="0"/>
          <w:numId w:val="23"/>
        </w:numPr>
        <w:spacing w:line="360" w:lineRule="auto"/>
        <w:contextualSpacing/>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lastRenderedPageBreak/>
        <w:t>Дать обучающимся знания и обучить практическим навыкам оказания первой доврачебной помощи в различных опасных для жизни ситуациях.</w:t>
      </w:r>
    </w:p>
    <w:p w:rsidR="00617313" w:rsidRPr="00617313" w:rsidRDefault="00617313" w:rsidP="00617313">
      <w:p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В программу введен не только анатомо-физиологический и морфологический материал, но и сведения по экологии человека, растений и животных, о влиянии разнообразных экологических факторов на организм человека, о зависимости процессов жизнедеятельности и здоровья людей от природных и социальных факторов окружающей среды. Практические занятия ориентируют учащихся на активное познание свойств организма человека и развитие умений по уходу за ним.</w:t>
      </w:r>
    </w:p>
    <w:p w:rsidR="00617313" w:rsidRPr="00617313" w:rsidRDefault="00617313" w:rsidP="00617313">
      <w:p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b/>
          <w:bCs/>
          <w:sz w:val="24"/>
          <w:szCs w:val="24"/>
          <w:u w:val="single"/>
        </w:rPr>
        <w:t>Ожидаемые результаты:</w:t>
      </w:r>
    </w:p>
    <w:p w:rsidR="00617313" w:rsidRPr="00617313" w:rsidRDefault="00617313" w:rsidP="00617313">
      <w:pPr>
        <w:numPr>
          <w:ilvl w:val="0"/>
          <w:numId w:val="24"/>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 xml:space="preserve">Снижение уровня заболеваемости </w:t>
      </w:r>
      <w:proofErr w:type="gramStart"/>
      <w:r w:rsidRPr="00617313">
        <w:rPr>
          <w:rFonts w:ascii="Times New Roman" w:eastAsia="Times New Roman" w:hAnsi="Times New Roman" w:cs="Times New Roman"/>
          <w:sz w:val="24"/>
          <w:szCs w:val="24"/>
        </w:rPr>
        <w:t>обучающихся</w:t>
      </w:r>
      <w:proofErr w:type="gramEnd"/>
      <w:r w:rsidRPr="00617313">
        <w:rPr>
          <w:rFonts w:ascii="Times New Roman" w:eastAsia="Times New Roman" w:hAnsi="Times New Roman" w:cs="Times New Roman"/>
          <w:sz w:val="24"/>
          <w:szCs w:val="24"/>
        </w:rPr>
        <w:t>.</w:t>
      </w:r>
    </w:p>
    <w:p w:rsidR="00617313" w:rsidRPr="00617313" w:rsidRDefault="00617313" w:rsidP="00617313">
      <w:pPr>
        <w:numPr>
          <w:ilvl w:val="0"/>
          <w:numId w:val="24"/>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Формирование культуры здорового образа жизни.</w:t>
      </w:r>
    </w:p>
    <w:p w:rsidR="00617313" w:rsidRPr="00617313" w:rsidRDefault="00617313" w:rsidP="00617313">
      <w:pPr>
        <w:numPr>
          <w:ilvl w:val="0"/>
          <w:numId w:val="24"/>
        </w:numPr>
        <w:spacing w:before="100" w:beforeAutospacing="1" w:after="100" w:afterAutospacing="1" w:line="360" w:lineRule="auto"/>
        <w:rPr>
          <w:rFonts w:ascii="Times New Roman" w:eastAsia="Times New Roman" w:hAnsi="Times New Roman" w:cs="Times New Roman"/>
          <w:sz w:val="24"/>
          <w:szCs w:val="24"/>
        </w:rPr>
      </w:pPr>
      <w:proofErr w:type="gramStart"/>
      <w:r w:rsidRPr="00617313">
        <w:rPr>
          <w:rFonts w:ascii="Times New Roman" w:eastAsia="Times New Roman" w:hAnsi="Times New Roman" w:cs="Times New Roman"/>
          <w:sz w:val="24"/>
          <w:szCs w:val="24"/>
        </w:rPr>
        <w:t>Осознанный</w:t>
      </w:r>
      <w:proofErr w:type="gramEnd"/>
      <w:r w:rsidRPr="00617313">
        <w:rPr>
          <w:rFonts w:ascii="Times New Roman" w:eastAsia="Times New Roman" w:hAnsi="Times New Roman" w:cs="Times New Roman"/>
          <w:sz w:val="24"/>
          <w:szCs w:val="24"/>
        </w:rPr>
        <w:t xml:space="preserve"> выбора детьми здорового образа жизни.</w:t>
      </w:r>
    </w:p>
    <w:p w:rsidR="00617313" w:rsidRPr="00617313" w:rsidRDefault="00617313" w:rsidP="00617313">
      <w:p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b/>
          <w:bCs/>
          <w:sz w:val="24"/>
          <w:szCs w:val="24"/>
        </w:rPr>
        <w:t xml:space="preserve"> Проверка ожидаемых результатов:</w:t>
      </w:r>
    </w:p>
    <w:p w:rsidR="00617313" w:rsidRPr="00617313" w:rsidRDefault="00617313" w:rsidP="00617313">
      <w:p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 xml:space="preserve">1. Конкурс для </w:t>
      </w:r>
      <w:proofErr w:type="gramStart"/>
      <w:r w:rsidRPr="00617313">
        <w:rPr>
          <w:rFonts w:ascii="Times New Roman" w:eastAsia="Times New Roman" w:hAnsi="Times New Roman" w:cs="Times New Roman"/>
          <w:sz w:val="24"/>
          <w:szCs w:val="24"/>
        </w:rPr>
        <w:t>обучающихся</w:t>
      </w:r>
      <w:proofErr w:type="gramEnd"/>
      <w:r w:rsidRPr="00617313">
        <w:rPr>
          <w:rFonts w:ascii="Times New Roman" w:eastAsia="Times New Roman" w:hAnsi="Times New Roman" w:cs="Times New Roman"/>
          <w:sz w:val="24"/>
          <w:szCs w:val="24"/>
        </w:rPr>
        <w:t xml:space="preserve"> на составление собственной программы здоровья.</w:t>
      </w:r>
    </w:p>
    <w:p w:rsidR="00617313" w:rsidRPr="00617313" w:rsidRDefault="00617313" w:rsidP="00617313">
      <w:p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2. Диагностика в виде тестов, анкет, опросников у данной категории подростков для выявления отношения их к алкоголю и других вредных привычек.</w:t>
      </w:r>
    </w:p>
    <w:p w:rsidR="00617313" w:rsidRPr="00617313" w:rsidRDefault="00617313" w:rsidP="00617313">
      <w:p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3. Защита мини – проектов «Программа моего здоровья».</w:t>
      </w:r>
    </w:p>
    <w:p w:rsidR="00617313" w:rsidRPr="00617313" w:rsidRDefault="00617313" w:rsidP="00617313">
      <w:p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4. Оказание первой доврачебной помощи.</w:t>
      </w:r>
    </w:p>
    <w:p w:rsidR="00617313" w:rsidRPr="00617313" w:rsidRDefault="00617313" w:rsidP="00617313">
      <w:p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b/>
          <w:bCs/>
          <w:sz w:val="24"/>
          <w:szCs w:val="24"/>
        </w:rPr>
        <w:t>Программа способствует формированию у школьников следующих видов универсальных учебных действий.</w:t>
      </w:r>
    </w:p>
    <w:p w:rsidR="00617313" w:rsidRPr="00617313" w:rsidRDefault="00617313" w:rsidP="00617313">
      <w:p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b/>
          <w:bCs/>
          <w:sz w:val="24"/>
          <w:szCs w:val="24"/>
        </w:rPr>
        <w:t>Личностные УУД:</w:t>
      </w:r>
    </w:p>
    <w:p w:rsidR="00617313" w:rsidRPr="00617313" w:rsidRDefault="00617313" w:rsidP="00617313">
      <w:pPr>
        <w:numPr>
          <w:ilvl w:val="0"/>
          <w:numId w:val="25"/>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lastRenderedPageBreak/>
        <w:t>Самоопределение.</w:t>
      </w:r>
    </w:p>
    <w:p w:rsidR="00617313" w:rsidRPr="00617313" w:rsidRDefault="00617313" w:rsidP="00617313">
      <w:pPr>
        <w:numPr>
          <w:ilvl w:val="0"/>
          <w:numId w:val="25"/>
        </w:numPr>
        <w:spacing w:before="100" w:beforeAutospacing="1" w:after="100" w:afterAutospacing="1" w:line="360" w:lineRule="auto"/>
        <w:rPr>
          <w:rFonts w:ascii="Times New Roman" w:eastAsia="Times New Roman" w:hAnsi="Times New Roman" w:cs="Times New Roman"/>
          <w:sz w:val="24"/>
          <w:szCs w:val="24"/>
        </w:rPr>
      </w:pPr>
      <w:proofErr w:type="spellStart"/>
      <w:r w:rsidRPr="00617313">
        <w:rPr>
          <w:rFonts w:ascii="Times New Roman" w:eastAsia="Times New Roman" w:hAnsi="Times New Roman" w:cs="Times New Roman"/>
          <w:sz w:val="24"/>
          <w:szCs w:val="24"/>
        </w:rPr>
        <w:t>Смыслообразование</w:t>
      </w:r>
      <w:proofErr w:type="spellEnd"/>
      <w:r w:rsidRPr="00617313">
        <w:rPr>
          <w:rFonts w:ascii="Times New Roman" w:eastAsia="Times New Roman" w:hAnsi="Times New Roman" w:cs="Times New Roman"/>
          <w:sz w:val="24"/>
          <w:szCs w:val="24"/>
        </w:rPr>
        <w:t>.</w:t>
      </w:r>
    </w:p>
    <w:p w:rsidR="00617313" w:rsidRPr="00617313" w:rsidRDefault="00617313" w:rsidP="00617313">
      <w:pPr>
        <w:numPr>
          <w:ilvl w:val="0"/>
          <w:numId w:val="25"/>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Самооценка и личностное самосовершенствование.</w:t>
      </w:r>
    </w:p>
    <w:p w:rsidR="00617313" w:rsidRPr="00617313" w:rsidRDefault="00617313" w:rsidP="00617313">
      <w:pPr>
        <w:numPr>
          <w:ilvl w:val="0"/>
          <w:numId w:val="25"/>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Нравственно-этическая установка на здоровый образ жизни.</w:t>
      </w:r>
    </w:p>
    <w:p w:rsidR="00617313" w:rsidRPr="00617313" w:rsidRDefault="00617313" w:rsidP="00617313">
      <w:p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b/>
          <w:bCs/>
          <w:sz w:val="24"/>
          <w:szCs w:val="24"/>
        </w:rPr>
        <w:t>Регулятивные УУД:</w:t>
      </w:r>
    </w:p>
    <w:p w:rsidR="00617313" w:rsidRPr="00617313" w:rsidRDefault="00617313" w:rsidP="00617313">
      <w:pPr>
        <w:numPr>
          <w:ilvl w:val="0"/>
          <w:numId w:val="26"/>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Определять и формулировать цель деятельности с помощью учителя.</w:t>
      </w:r>
    </w:p>
    <w:p w:rsidR="00617313" w:rsidRPr="00617313" w:rsidRDefault="00617313" w:rsidP="00617313">
      <w:pPr>
        <w:numPr>
          <w:ilvl w:val="0"/>
          <w:numId w:val="26"/>
        </w:numPr>
        <w:spacing w:before="100" w:beforeAutospacing="1" w:after="100" w:afterAutospacing="1" w:line="360" w:lineRule="auto"/>
        <w:rPr>
          <w:rFonts w:ascii="Times New Roman" w:eastAsia="Times New Roman" w:hAnsi="Times New Roman" w:cs="Times New Roman"/>
          <w:sz w:val="24"/>
          <w:szCs w:val="24"/>
        </w:rPr>
      </w:pPr>
      <w:proofErr w:type="spellStart"/>
      <w:r w:rsidRPr="00617313">
        <w:rPr>
          <w:rFonts w:ascii="Times New Roman" w:eastAsia="Times New Roman" w:hAnsi="Times New Roman" w:cs="Times New Roman"/>
          <w:sz w:val="24"/>
          <w:szCs w:val="24"/>
        </w:rPr>
        <w:t>Высказыватьсвои</w:t>
      </w:r>
      <w:proofErr w:type="spellEnd"/>
      <w:r w:rsidRPr="00617313">
        <w:rPr>
          <w:rFonts w:ascii="Times New Roman" w:eastAsia="Times New Roman" w:hAnsi="Times New Roman" w:cs="Times New Roman"/>
          <w:sz w:val="24"/>
          <w:szCs w:val="24"/>
        </w:rPr>
        <w:t xml:space="preserve"> версии на основе работы с иллюстрацией</w:t>
      </w:r>
      <w:r w:rsidRPr="00617313">
        <w:rPr>
          <w:rFonts w:ascii="Times New Roman" w:eastAsia="Times New Roman" w:hAnsi="Times New Roman" w:cs="Times New Roman"/>
          <w:b/>
          <w:bCs/>
          <w:i/>
          <w:iCs/>
          <w:sz w:val="24"/>
          <w:szCs w:val="24"/>
        </w:rPr>
        <w:t xml:space="preserve">, </w:t>
      </w:r>
      <w:r w:rsidRPr="00617313">
        <w:rPr>
          <w:rFonts w:ascii="Times New Roman" w:eastAsia="Times New Roman" w:hAnsi="Times New Roman" w:cs="Times New Roman"/>
          <w:sz w:val="24"/>
          <w:szCs w:val="24"/>
        </w:rPr>
        <w:t>работать по предложенному учителем плану.</w:t>
      </w:r>
    </w:p>
    <w:p w:rsidR="00617313" w:rsidRPr="00617313" w:rsidRDefault="00617313" w:rsidP="00617313">
      <w:pPr>
        <w:numPr>
          <w:ilvl w:val="0"/>
          <w:numId w:val="26"/>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Составлять конспект и план ответа по определенной тематике.</w:t>
      </w:r>
    </w:p>
    <w:p w:rsidR="00617313" w:rsidRPr="00617313" w:rsidRDefault="00617313" w:rsidP="00617313">
      <w:p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b/>
          <w:bCs/>
          <w:sz w:val="24"/>
          <w:szCs w:val="24"/>
        </w:rPr>
        <w:t>Познавательные УУД:</w:t>
      </w:r>
    </w:p>
    <w:p w:rsidR="00617313" w:rsidRPr="00617313" w:rsidRDefault="00617313" w:rsidP="00617313">
      <w:pPr>
        <w:numPr>
          <w:ilvl w:val="0"/>
          <w:numId w:val="27"/>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 xml:space="preserve">Делать предварительный отбор источников информации: </w:t>
      </w:r>
    </w:p>
    <w:p w:rsidR="00617313" w:rsidRPr="00617313" w:rsidRDefault="00617313" w:rsidP="00617313">
      <w:pPr>
        <w:numPr>
          <w:ilvl w:val="0"/>
          <w:numId w:val="27"/>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Добывать новые знания, находить ответы на вопросы, используя различные источники информации, свой жизненный опыт и информацию, полученную на уроке.</w:t>
      </w:r>
    </w:p>
    <w:p w:rsidR="00617313" w:rsidRPr="00617313" w:rsidRDefault="00617313" w:rsidP="00617313">
      <w:pPr>
        <w:numPr>
          <w:ilvl w:val="0"/>
          <w:numId w:val="27"/>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Перерабатывать полученную информацию, делать выводы в результате совместной работы всего класса.</w:t>
      </w:r>
    </w:p>
    <w:p w:rsidR="00617313" w:rsidRPr="00617313" w:rsidRDefault="00617313" w:rsidP="00617313">
      <w:pPr>
        <w:numPr>
          <w:ilvl w:val="0"/>
          <w:numId w:val="27"/>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Составлять ответы на основе простейших моделей (рисунков, схем, таблиц.)</w:t>
      </w:r>
    </w:p>
    <w:p w:rsidR="00617313" w:rsidRPr="00617313" w:rsidRDefault="00617313" w:rsidP="00617313">
      <w:p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b/>
          <w:bCs/>
          <w:sz w:val="24"/>
          <w:szCs w:val="24"/>
        </w:rPr>
        <w:t>Коммуникативные УУД</w:t>
      </w:r>
      <w:r w:rsidRPr="00617313">
        <w:rPr>
          <w:rFonts w:ascii="Times New Roman" w:eastAsia="Times New Roman" w:hAnsi="Times New Roman" w:cs="Times New Roman"/>
          <w:sz w:val="24"/>
          <w:szCs w:val="24"/>
        </w:rPr>
        <w:t>:</w:t>
      </w:r>
    </w:p>
    <w:p w:rsidR="00617313" w:rsidRPr="00617313" w:rsidRDefault="00617313" w:rsidP="00617313">
      <w:pPr>
        <w:numPr>
          <w:ilvl w:val="0"/>
          <w:numId w:val="28"/>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Умение донести свою позицию до других: оформлять свою мысль в устной и письменной речи (на уровне одного предложения или небольшого текста).</w:t>
      </w:r>
    </w:p>
    <w:p w:rsidR="00617313" w:rsidRPr="00617313" w:rsidRDefault="00617313" w:rsidP="00617313">
      <w:pPr>
        <w:numPr>
          <w:ilvl w:val="0"/>
          <w:numId w:val="28"/>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Слушать и понимать речь других.</w:t>
      </w:r>
    </w:p>
    <w:p w:rsidR="00617313" w:rsidRPr="00617313" w:rsidRDefault="00617313" w:rsidP="00617313">
      <w:pPr>
        <w:numPr>
          <w:ilvl w:val="0"/>
          <w:numId w:val="28"/>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Совместно договариваться о правилах общения и работать в группе в паре.</w:t>
      </w:r>
    </w:p>
    <w:p w:rsidR="00617313" w:rsidRPr="00617313" w:rsidRDefault="00617313" w:rsidP="00617313">
      <w:pPr>
        <w:numPr>
          <w:ilvl w:val="0"/>
          <w:numId w:val="28"/>
        </w:num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sz w:val="24"/>
          <w:szCs w:val="24"/>
        </w:rPr>
        <w:t>Учиться выполнять различные роли в группе (лидера, исполнителя, критика).</w:t>
      </w:r>
    </w:p>
    <w:p w:rsidR="00617313" w:rsidRPr="00617313" w:rsidRDefault="00617313" w:rsidP="00617313">
      <w:pPr>
        <w:autoSpaceDE w:val="0"/>
        <w:autoSpaceDN w:val="0"/>
        <w:adjustRightInd w:val="0"/>
        <w:spacing w:line="360" w:lineRule="auto"/>
        <w:jc w:val="both"/>
        <w:rPr>
          <w:rFonts w:ascii="Times New Roman" w:hAnsi="Times New Roman" w:cs="Times New Roman"/>
          <w:b/>
          <w:bCs/>
          <w:i/>
          <w:iCs/>
          <w:sz w:val="24"/>
          <w:szCs w:val="24"/>
        </w:rPr>
      </w:pPr>
      <w:r w:rsidRPr="00617313">
        <w:rPr>
          <w:rFonts w:ascii="Times New Roman" w:hAnsi="Times New Roman" w:cs="Times New Roman"/>
          <w:b/>
          <w:bCs/>
          <w:i/>
          <w:iCs/>
          <w:sz w:val="24"/>
          <w:szCs w:val="24"/>
        </w:rPr>
        <w:lastRenderedPageBreak/>
        <w:t>Метапредметные:</w:t>
      </w:r>
    </w:p>
    <w:p w:rsidR="00617313" w:rsidRPr="00617313" w:rsidRDefault="00617313" w:rsidP="00617313">
      <w:pPr>
        <w:numPr>
          <w:ilvl w:val="0"/>
          <w:numId w:val="30"/>
        </w:numPr>
        <w:tabs>
          <w:tab w:val="left" w:pos="720"/>
        </w:tabs>
        <w:autoSpaceDE w:val="0"/>
        <w:autoSpaceDN w:val="0"/>
        <w:adjustRightInd w:val="0"/>
        <w:spacing w:after="0" w:line="360" w:lineRule="auto"/>
        <w:rPr>
          <w:rFonts w:ascii="Times New Roman" w:hAnsi="Times New Roman" w:cs="Times New Roman"/>
          <w:sz w:val="24"/>
          <w:szCs w:val="24"/>
        </w:rPr>
      </w:pPr>
      <w:r w:rsidRPr="00617313">
        <w:rPr>
          <w:rFonts w:ascii="Times New Roman" w:hAnsi="Times New Roman" w:cs="Times New Roman"/>
          <w:sz w:val="24"/>
          <w:szCs w:val="24"/>
        </w:rPr>
        <w:t>проводить простейшие наблюдения, измерения, опыты;</w:t>
      </w:r>
    </w:p>
    <w:p w:rsidR="00617313" w:rsidRPr="00617313" w:rsidRDefault="00617313" w:rsidP="00617313">
      <w:pPr>
        <w:numPr>
          <w:ilvl w:val="0"/>
          <w:numId w:val="30"/>
        </w:numPr>
        <w:tabs>
          <w:tab w:val="left" w:pos="720"/>
        </w:tabs>
        <w:autoSpaceDE w:val="0"/>
        <w:autoSpaceDN w:val="0"/>
        <w:adjustRightInd w:val="0"/>
        <w:spacing w:after="0" w:line="360" w:lineRule="auto"/>
        <w:rPr>
          <w:rFonts w:ascii="Times New Roman" w:hAnsi="Times New Roman" w:cs="Times New Roman"/>
          <w:sz w:val="24"/>
          <w:szCs w:val="24"/>
        </w:rPr>
      </w:pPr>
      <w:r w:rsidRPr="00617313">
        <w:rPr>
          <w:rFonts w:ascii="Times New Roman" w:hAnsi="Times New Roman" w:cs="Times New Roman"/>
          <w:sz w:val="24"/>
          <w:szCs w:val="24"/>
        </w:rPr>
        <w:t>ставить учебную задачу под руководством учителя;</w:t>
      </w:r>
    </w:p>
    <w:p w:rsidR="00617313" w:rsidRPr="00617313" w:rsidRDefault="00617313" w:rsidP="00617313">
      <w:pPr>
        <w:numPr>
          <w:ilvl w:val="0"/>
          <w:numId w:val="30"/>
        </w:numPr>
        <w:tabs>
          <w:tab w:val="left" w:pos="720"/>
        </w:tabs>
        <w:autoSpaceDE w:val="0"/>
        <w:autoSpaceDN w:val="0"/>
        <w:adjustRightInd w:val="0"/>
        <w:spacing w:after="0" w:line="360" w:lineRule="auto"/>
        <w:rPr>
          <w:rFonts w:ascii="Times New Roman" w:hAnsi="Times New Roman" w:cs="Times New Roman"/>
          <w:sz w:val="24"/>
          <w:szCs w:val="24"/>
        </w:rPr>
      </w:pPr>
      <w:r w:rsidRPr="00617313">
        <w:rPr>
          <w:rFonts w:ascii="Times New Roman" w:hAnsi="Times New Roman" w:cs="Times New Roman"/>
          <w:sz w:val="24"/>
          <w:szCs w:val="24"/>
        </w:rPr>
        <w:t>систематизировать и обобщать разные виды информации;</w:t>
      </w:r>
    </w:p>
    <w:p w:rsidR="00617313" w:rsidRPr="00617313" w:rsidRDefault="00617313" w:rsidP="00617313">
      <w:pPr>
        <w:numPr>
          <w:ilvl w:val="0"/>
          <w:numId w:val="30"/>
        </w:numPr>
        <w:tabs>
          <w:tab w:val="left" w:pos="720"/>
        </w:tabs>
        <w:autoSpaceDE w:val="0"/>
        <w:autoSpaceDN w:val="0"/>
        <w:adjustRightInd w:val="0"/>
        <w:spacing w:after="0" w:line="360" w:lineRule="auto"/>
        <w:rPr>
          <w:rFonts w:ascii="Times New Roman" w:hAnsi="Times New Roman" w:cs="Times New Roman"/>
          <w:sz w:val="24"/>
          <w:szCs w:val="24"/>
        </w:rPr>
      </w:pPr>
      <w:r w:rsidRPr="00617313">
        <w:rPr>
          <w:rFonts w:ascii="Times New Roman" w:hAnsi="Times New Roman" w:cs="Times New Roman"/>
          <w:sz w:val="24"/>
          <w:szCs w:val="24"/>
        </w:rPr>
        <w:t>составлять план выполнения учебной задачи;</w:t>
      </w:r>
    </w:p>
    <w:p w:rsidR="00617313" w:rsidRPr="00617313" w:rsidRDefault="00617313" w:rsidP="00617313">
      <w:pPr>
        <w:numPr>
          <w:ilvl w:val="0"/>
          <w:numId w:val="30"/>
        </w:numPr>
        <w:tabs>
          <w:tab w:val="left" w:pos="720"/>
        </w:tabs>
        <w:autoSpaceDE w:val="0"/>
        <w:autoSpaceDN w:val="0"/>
        <w:adjustRightInd w:val="0"/>
        <w:spacing w:after="0" w:line="360" w:lineRule="auto"/>
        <w:rPr>
          <w:rFonts w:ascii="Times New Roman" w:hAnsi="Times New Roman" w:cs="Times New Roman"/>
          <w:sz w:val="24"/>
          <w:szCs w:val="24"/>
        </w:rPr>
      </w:pPr>
      <w:r w:rsidRPr="00617313">
        <w:rPr>
          <w:rFonts w:ascii="Times New Roman" w:hAnsi="Times New Roman" w:cs="Times New Roman"/>
          <w:sz w:val="24"/>
          <w:szCs w:val="24"/>
        </w:rPr>
        <w:t>осуществлять самоконтроль и коррекцию деятельности;</w:t>
      </w:r>
    </w:p>
    <w:p w:rsidR="00617313" w:rsidRPr="00617313" w:rsidRDefault="00617313" w:rsidP="00617313">
      <w:pPr>
        <w:numPr>
          <w:ilvl w:val="0"/>
          <w:numId w:val="30"/>
        </w:numPr>
        <w:tabs>
          <w:tab w:val="left" w:pos="720"/>
        </w:tabs>
        <w:autoSpaceDE w:val="0"/>
        <w:autoSpaceDN w:val="0"/>
        <w:adjustRightInd w:val="0"/>
        <w:spacing w:after="0" w:line="360" w:lineRule="auto"/>
        <w:rPr>
          <w:rFonts w:ascii="Times New Roman" w:hAnsi="Times New Roman" w:cs="Times New Roman"/>
          <w:sz w:val="24"/>
          <w:szCs w:val="24"/>
        </w:rPr>
      </w:pPr>
      <w:r w:rsidRPr="00617313">
        <w:rPr>
          <w:rFonts w:ascii="Times New Roman" w:hAnsi="Times New Roman" w:cs="Times New Roman"/>
          <w:sz w:val="24"/>
          <w:szCs w:val="24"/>
        </w:rPr>
        <w:t>организовывать учебное сотрудничество с одноклассниками в ходе учебной деятельности;</w:t>
      </w:r>
    </w:p>
    <w:p w:rsidR="00617313" w:rsidRPr="00617313" w:rsidRDefault="00617313" w:rsidP="00617313">
      <w:pPr>
        <w:numPr>
          <w:ilvl w:val="0"/>
          <w:numId w:val="30"/>
        </w:numPr>
        <w:tabs>
          <w:tab w:val="left" w:pos="720"/>
        </w:tabs>
        <w:autoSpaceDE w:val="0"/>
        <w:autoSpaceDN w:val="0"/>
        <w:adjustRightInd w:val="0"/>
        <w:spacing w:after="0" w:line="360" w:lineRule="auto"/>
        <w:rPr>
          <w:rFonts w:ascii="Times New Roman" w:hAnsi="Times New Roman" w:cs="Times New Roman"/>
          <w:sz w:val="24"/>
          <w:szCs w:val="24"/>
        </w:rPr>
      </w:pPr>
      <w:r w:rsidRPr="00617313">
        <w:rPr>
          <w:rFonts w:ascii="Times New Roman" w:hAnsi="Times New Roman" w:cs="Times New Roman"/>
          <w:sz w:val="24"/>
          <w:szCs w:val="24"/>
        </w:rPr>
        <w:t>работать с различными источниками информации.</w:t>
      </w:r>
    </w:p>
    <w:p w:rsidR="00617313" w:rsidRPr="00617313" w:rsidRDefault="00617313" w:rsidP="00617313">
      <w:pPr>
        <w:numPr>
          <w:ilvl w:val="0"/>
          <w:numId w:val="29"/>
        </w:numPr>
        <w:suppressAutoHyphens/>
        <w:spacing w:after="0" w:line="360" w:lineRule="auto"/>
        <w:jc w:val="both"/>
        <w:rPr>
          <w:rFonts w:ascii="Times New Roman" w:hAnsi="Times New Roman" w:cs="Times New Roman"/>
          <w:sz w:val="24"/>
          <w:szCs w:val="24"/>
        </w:rPr>
      </w:pPr>
      <w:r w:rsidRPr="00617313">
        <w:rPr>
          <w:rFonts w:ascii="Times New Roman" w:hAnsi="Times New Roman" w:cs="Times New Roman"/>
          <w:sz w:val="24"/>
          <w:szCs w:val="24"/>
        </w:rPr>
        <w:t>устанавливать  взаимосвязи здоровья и образа жизни;  воздействие природных и социальных факторов на организм человека;  влияние факторов окружающей среды на функционирование и развитие систем органов;</w:t>
      </w:r>
    </w:p>
    <w:p w:rsidR="00617313" w:rsidRPr="00617313" w:rsidRDefault="00617313" w:rsidP="00617313">
      <w:pPr>
        <w:numPr>
          <w:ilvl w:val="0"/>
          <w:numId w:val="29"/>
        </w:numPr>
        <w:suppressAutoHyphens/>
        <w:spacing w:after="0" w:line="360" w:lineRule="auto"/>
        <w:jc w:val="both"/>
        <w:rPr>
          <w:rFonts w:ascii="Times New Roman" w:hAnsi="Times New Roman" w:cs="Times New Roman"/>
          <w:sz w:val="24"/>
          <w:szCs w:val="24"/>
        </w:rPr>
      </w:pPr>
      <w:r w:rsidRPr="00617313">
        <w:rPr>
          <w:rFonts w:ascii="Times New Roman" w:hAnsi="Times New Roman" w:cs="Times New Roman"/>
          <w:sz w:val="24"/>
          <w:szCs w:val="24"/>
        </w:rPr>
        <w:t>систематизировать  основные условия сохранения здоровья; факторы, укрепляющие здоровье в процессе развития человеческого организма;</w:t>
      </w:r>
    </w:p>
    <w:p w:rsidR="00617313" w:rsidRPr="00617313" w:rsidRDefault="00617313" w:rsidP="00617313">
      <w:pPr>
        <w:spacing w:before="100" w:beforeAutospacing="1" w:after="100" w:afterAutospacing="1" w:line="360" w:lineRule="auto"/>
        <w:rPr>
          <w:rFonts w:ascii="Times New Roman" w:eastAsia="Times New Roman" w:hAnsi="Times New Roman" w:cs="Times New Roman"/>
          <w:sz w:val="24"/>
          <w:szCs w:val="24"/>
        </w:rPr>
      </w:pPr>
      <w:proofErr w:type="gramStart"/>
      <w:r w:rsidRPr="00617313">
        <w:rPr>
          <w:rFonts w:ascii="Times New Roman" w:eastAsia="Times New Roman" w:hAnsi="Times New Roman" w:cs="Times New Roman"/>
          <w:b/>
          <w:bCs/>
          <w:sz w:val="24"/>
          <w:szCs w:val="24"/>
        </w:rPr>
        <w:t>Виды деятельности:</w:t>
      </w:r>
      <w:r w:rsidRPr="00617313">
        <w:rPr>
          <w:rFonts w:ascii="Times New Roman" w:eastAsia="Times New Roman" w:hAnsi="Times New Roman" w:cs="Times New Roman"/>
          <w:sz w:val="24"/>
          <w:szCs w:val="24"/>
        </w:rPr>
        <w:t xml:space="preserve"> организационно – </w:t>
      </w:r>
      <w:proofErr w:type="spellStart"/>
      <w:r w:rsidRPr="00617313">
        <w:rPr>
          <w:rFonts w:ascii="Times New Roman" w:eastAsia="Times New Roman" w:hAnsi="Times New Roman" w:cs="Times New Roman"/>
          <w:sz w:val="24"/>
          <w:szCs w:val="24"/>
        </w:rPr>
        <w:t>деятельностные</w:t>
      </w:r>
      <w:proofErr w:type="spellEnd"/>
      <w:r w:rsidRPr="00617313">
        <w:rPr>
          <w:rFonts w:ascii="Times New Roman" w:eastAsia="Times New Roman" w:hAnsi="Times New Roman" w:cs="Times New Roman"/>
          <w:sz w:val="24"/>
          <w:szCs w:val="24"/>
        </w:rPr>
        <w:t xml:space="preserve"> игры, викторины, выпуск буклетов, защита проектов, беседы, исследования, лекции.</w:t>
      </w:r>
      <w:proofErr w:type="gramEnd"/>
    </w:p>
    <w:p w:rsidR="00617313" w:rsidRPr="00617313" w:rsidRDefault="00617313" w:rsidP="00617313">
      <w:pPr>
        <w:spacing w:before="100" w:beforeAutospacing="1" w:after="100" w:afterAutospacing="1" w:line="360" w:lineRule="auto"/>
        <w:rPr>
          <w:rFonts w:ascii="Times New Roman" w:eastAsia="Times New Roman" w:hAnsi="Times New Roman" w:cs="Times New Roman"/>
          <w:sz w:val="24"/>
          <w:szCs w:val="24"/>
        </w:rPr>
      </w:pPr>
      <w:r w:rsidRPr="00617313">
        <w:rPr>
          <w:rFonts w:ascii="Times New Roman" w:eastAsia="Times New Roman" w:hAnsi="Times New Roman" w:cs="Times New Roman"/>
          <w:b/>
          <w:bCs/>
          <w:sz w:val="24"/>
          <w:szCs w:val="24"/>
        </w:rPr>
        <w:t>Учет знаний и умений для контроля и оценки результатов</w:t>
      </w:r>
      <w:r w:rsidRPr="00617313">
        <w:rPr>
          <w:rFonts w:ascii="Times New Roman" w:eastAsia="Times New Roman" w:hAnsi="Times New Roman" w:cs="Times New Roman"/>
          <w:sz w:val="24"/>
          <w:szCs w:val="24"/>
        </w:rPr>
        <w:t xml:space="preserve"> освоения программы внеурочной деятельности происходит путем ведения «Дневника здоровья».</w:t>
      </w:r>
    </w:p>
    <w:p w:rsidR="00617313" w:rsidRPr="00617313" w:rsidRDefault="00617313" w:rsidP="00617313">
      <w:pPr>
        <w:spacing w:before="100" w:beforeAutospacing="1" w:after="100" w:afterAutospacing="1" w:line="240" w:lineRule="auto"/>
        <w:rPr>
          <w:rFonts w:ascii="Times New Roman" w:eastAsia="Times New Roman" w:hAnsi="Times New Roman" w:cs="Times New Roman"/>
          <w:color w:val="943634" w:themeColor="accent2" w:themeShade="BF"/>
          <w:sz w:val="24"/>
          <w:szCs w:val="24"/>
        </w:rPr>
      </w:pPr>
      <w:r w:rsidRPr="00617313">
        <w:rPr>
          <w:rFonts w:ascii="Times New Roman" w:eastAsia="Times New Roman" w:hAnsi="Times New Roman" w:cs="Times New Roman"/>
          <w:b/>
          <w:bCs/>
          <w:sz w:val="24"/>
          <w:szCs w:val="24"/>
        </w:rPr>
        <w:t>Планируемые результаты</w:t>
      </w:r>
    </w:p>
    <w:p w:rsidR="00617313" w:rsidRPr="00617313" w:rsidRDefault="00617313" w:rsidP="00617313">
      <w:pPr>
        <w:spacing w:before="100" w:beforeAutospacing="1" w:after="100" w:afterAutospacing="1" w:line="360" w:lineRule="auto"/>
        <w:rPr>
          <w:rFonts w:ascii="Times New Roman" w:eastAsia="Times New Roman" w:hAnsi="Times New Roman" w:cs="Times New Roman"/>
          <w:color w:val="000000" w:themeColor="text1"/>
          <w:sz w:val="24"/>
          <w:szCs w:val="24"/>
        </w:rPr>
      </w:pPr>
      <w:r w:rsidRPr="00617313">
        <w:rPr>
          <w:rFonts w:ascii="Times New Roman" w:eastAsia="Times New Roman" w:hAnsi="Times New Roman" w:cs="Times New Roman"/>
          <w:color w:val="000000" w:themeColor="text1"/>
          <w:sz w:val="24"/>
          <w:szCs w:val="24"/>
        </w:rPr>
        <w:t xml:space="preserve">Школьники приобретут знания об основных вопросах медицины, физиологии и гигиены, особенностях влияния вредных привычек на здоровье, особенностях воздействия двигательной активности на организм человека, основах рационального питания, о “полезных” и “вредных” продуктах, о значении режима питания, способах сохранения и укрепление здоровья. Осуществляет поиск и выделяет конкретную информацию с помощью учителя. Использует средства профилактики ОРЗ, ОРВИ и др. болезней. Определяет благоприятные факторы, воздействующие на здоровье. Заботиться о своем здоровье. Использует навыки элементарной исследовательской деятельности в </w:t>
      </w:r>
      <w:r w:rsidRPr="00617313">
        <w:rPr>
          <w:rFonts w:ascii="Times New Roman" w:eastAsia="Times New Roman" w:hAnsi="Times New Roman" w:cs="Times New Roman"/>
          <w:color w:val="000000" w:themeColor="text1"/>
          <w:sz w:val="24"/>
          <w:szCs w:val="24"/>
        </w:rPr>
        <w:lastRenderedPageBreak/>
        <w:t xml:space="preserve">своей работе. Оказывает первую медицинскую помощь. Задает вопросы, для организации собственной деятельности. Знает основные (самые распестрённые) болезни систем органов, клинику и профилактику болезней человека, </w:t>
      </w:r>
      <w:r w:rsidRPr="00617313">
        <w:rPr>
          <w:rFonts w:ascii="Times New Roman" w:hAnsi="Times New Roman" w:cs="Times New Roman"/>
          <w:sz w:val="24"/>
          <w:szCs w:val="24"/>
        </w:rPr>
        <w:t xml:space="preserve">источники инфекции, </w:t>
      </w:r>
      <w:proofErr w:type="spellStart"/>
      <w:r w:rsidRPr="00617313">
        <w:rPr>
          <w:rFonts w:ascii="Times New Roman" w:hAnsi="Times New Roman" w:cs="Times New Roman"/>
          <w:sz w:val="24"/>
          <w:szCs w:val="24"/>
        </w:rPr>
        <w:t>профилактическиепрививки</w:t>
      </w:r>
      <w:proofErr w:type="spellEnd"/>
      <w:r w:rsidRPr="00617313">
        <w:rPr>
          <w:rFonts w:ascii="Times New Roman" w:hAnsi="Times New Roman" w:cs="Times New Roman"/>
          <w:sz w:val="24"/>
          <w:szCs w:val="24"/>
        </w:rPr>
        <w:t>.</w:t>
      </w:r>
    </w:p>
    <w:p w:rsidR="00617313" w:rsidRPr="00617313" w:rsidRDefault="00617313" w:rsidP="00617313">
      <w:pPr>
        <w:spacing w:after="0" w:line="360" w:lineRule="auto"/>
        <w:rPr>
          <w:rFonts w:ascii="Times New Roman" w:hAnsi="Times New Roman" w:cs="Times New Roman"/>
          <w:sz w:val="24"/>
          <w:szCs w:val="24"/>
        </w:rPr>
      </w:pPr>
    </w:p>
    <w:p w:rsidR="00617313" w:rsidRPr="00617313" w:rsidRDefault="00617313" w:rsidP="00617313">
      <w:pPr>
        <w:jc w:val="center"/>
        <w:rPr>
          <w:rFonts w:ascii="Times New Roman" w:hAnsi="Times New Roman" w:cs="Times New Roman"/>
          <w:b/>
          <w:sz w:val="28"/>
          <w:szCs w:val="28"/>
        </w:rPr>
      </w:pPr>
      <w:r w:rsidRPr="00617313">
        <w:rPr>
          <w:rFonts w:ascii="Times New Roman" w:hAnsi="Times New Roman" w:cs="Times New Roman"/>
          <w:b/>
          <w:sz w:val="28"/>
          <w:szCs w:val="28"/>
        </w:rPr>
        <w:t>Поурочное планирование программы “За страницами учебника биологии”</w:t>
      </w:r>
    </w:p>
    <w:tbl>
      <w:tblPr>
        <w:tblStyle w:val="11"/>
        <w:tblW w:w="14850" w:type="dxa"/>
        <w:tblLook w:val="04A0" w:firstRow="1" w:lastRow="0" w:firstColumn="1" w:lastColumn="0" w:noHBand="0" w:noVBand="1"/>
      </w:tblPr>
      <w:tblGrid>
        <w:gridCol w:w="3085"/>
        <w:gridCol w:w="1701"/>
        <w:gridCol w:w="6095"/>
        <w:gridCol w:w="3969"/>
      </w:tblGrid>
      <w:tr w:rsidR="00617313" w:rsidRPr="00617313" w:rsidTr="00800681">
        <w:tc>
          <w:tcPr>
            <w:tcW w:w="3085" w:type="dxa"/>
          </w:tcPr>
          <w:p w:rsidR="00617313" w:rsidRPr="00617313" w:rsidRDefault="00617313" w:rsidP="00617313">
            <w:pPr>
              <w:jc w:val="center"/>
              <w:rPr>
                <w:rFonts w:ascii="Times New Roman" w:hAnsi="Times New Roman" w:cs="Times New Roman"/>
                <w:b/>
                <w:sz w:val="24"/>
                <w:szCs w:val="24"/>
              </w:rPr>
            </w:pPr>
            <w:r w:rsidRPr="00617313">
              <w:rPr>
                <w:rFonts w:ascii="Times New Roman" w:hAnsi="Times New Roman" w:cs="Times New Roman"/>
                <w:b/>
                <w:sz w:val="24"/>
                <w:szCs w:val="24"/>
              </w:rPr>
              <w:t>Тема.</w:t>
            </w:r>
          </w:p>
          <w:p w:rsidR="00617313" w:rsidRPr="00617313" w:rsidRDefault="00617313" w:rsidP="00617313">
            <w:pPr>
              <w:jc w:val="center"/>
              <w:rPr>
                <w:rFonts w:ascii="Times New Roman" w:hAnsi="Times New Roman" w:cs="Times New Roman"/>
                <w:b/>
                <w:sz w:val="24"/>
                <w:szCs w:val="24"/>
              </w:rPr>
            </w:pPr>
            <w:r w:rsidRPr="00617313">
              <w:rPr>
                <w:rFonts w:ascii="Times New Roman" w:hAnsi="Times New Roman" w:cs="Times New Roman"/>
                <w:b/>
                <w:sz w:val="24"/>
                <w:szCs w:val="24"/>
              </w:rPr>
              <w:t>Кол-во часов.</w:t>
            </w:r>
          </w:p>
        </w:tc>
        <w:tc>
          <w:tcPr>
            <w:tcW w:w="1701" w:type="dxa"/>
          </w:tcPr>
          <w:p w:rsidR="00617313" w:rsidRPr="00617313" w:rsidRDefault="00617313" w:rsidP="00617313">
            <w:pPr>
              <w:jc w:val="center"/>
              <w:rPr>
                <w:rFonts w:ascii="Times New Roman" w:hAnsi="Times New Roman" w:cs="Times New Roman"/>
                <w:b/>
                <w:sz w:val="24"/>
                <w:szCs w:val="24"/>
              </w:rPr>
            </w:pPr>
            <w:r w:rsidRPr="00617313">
              <w:rPr>
                <w:rFonts w:ascii="Times New Roman" w:hAnsi="Times New Roman" w:cs="Times New Roman"/>
                <w:b/>
                <w:sz w:val="24"/>
                <w:szCs w:val="24"/>
              </w:rPr>
              <w:t>№ занятия</w:t>
            </w:r>
            <w:r w:rsidRPr="00617313">
              <w:rPr>
                <w:rFonts w:ascii="Times New Roman" w:hAnsi="Times New Roman" w:cs="Times New Roman"/>
                <w:b/>
                <w:sz w:val="24"/>
                <w:szCs w:val="24"/>
              </w:rPr>
              <w:tab/>
            </w:r>
          </w:p>
        </w:tc>
        <w:tc>
          <w:tcPr>
            <w:tcW w:w="6095" w:type="dxa"/>
          </w:tcPr>
          <w:p w:rsidR="00617313" w:rsidRPr="00617313" w:rsidRDefault="00617313" w:rsidP="00617313">
            <w:pPr>
              <w:jc w:val="center"/>
              <w:rPr>
                <w:rFonts w:ascii="Times New Roman" w:hAnsi="Times New Roman" w:cs="Times New Roman"/>
                <w:b/>
                <w:sz w:val="24"/>
                <w:szCs w:val="24"/>
              </w:rPr>
            </w:pPr>
            <w:r w:rsidRPr="00617313">
              <w:rPr>
                <w:rFonts w:ascii="Times New Roman" w:hAnsi="Times New Roman" w:cs="Times New Roman"/>
                <w:b/>
                <w:sz w:val="24"/>
                <w:szCs w:val="24"/>
              </w:rPr>
              <w:t>Занятия  по данной теме</w:t>
            </w:r>
            <w:r w:rsidRPr="00617313">
              <w:rPr>
                <w:rFonts w:ascii="Times New Roman" w:hAnsi="Times New Roman" w:cs="Times New Roman"/>
                <w:b/>
                <w:sz w:val="24"/>
                <w:szCs w:val="24"/>
              </w:rPr>
              <w:tab/>
            </w:r>
          </w:p>
          <w:p w:rsidR="00617313" w:rsidRPr="00617313" w:rsidRDefault="00617313" w:rsidP="00617313">
            <w:pPr>
              <w:jc w:val="center"/>
              <w:rPr>
                <w:rFonts w:ascii="Times New Roman" w:hAnsi="Times New Roman" w:cs="Times New Roman"/>
                <w:b/>
                <w:sz w:val="24"/>
                <w:szCs w:val="24"/>
              </w:rPr>
            </w:pPr>
          </w:p>
        </w:tc>
        <w:tc>
          <w:tcPr>
            <w:tcW w:w="3969" w:type="dxa"/>
          </w:tcPr>
          <w:p w:rsidR="00617313" w:rsidRPr="00617313" w:rsidRDefault="00617313" w:rsidP="00617313">
            <w:pPr>
              <w:jc w:val="center"/>
              <w:rPr>
                <w:rFonts w:ascii="Times New Roman" w:hAnsi="Times New Roman" w:cs="Times New Roman"/>
                <w:b/>
                <w:sz w:val="24"/>
                <w:szCs w:val="24"/>
              </w:rPr>
            </w:pPr>
            <w:r w:rsidRPr="00617313">
              <w:rPr>
                <w:rFonts w:ascii="Times New Roman" w:hAnsi="Times New Roman" w:cs="Times New Roman"/>
                <w:b/>
                <w:sz w:val="24"/>
                <w:szCs w:val="24"/>
              </w:rPr>
              <w:t>Практические и лабораторные работы экскурсии, видеофильмы, проекты.</w:t>
            </w: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Тема № 1.(2 часа)</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 Введение </w:t>
            </w:r>
            <w:r w:rsidRPr="00617313">
              <w:rPr>
                <w:rFonts w:ascii="Times New Roman" w:hAnsi="Times New Roman" w:cs="Times New Roman"/>
                <w:sz w:val="24"/>
                <w:szCs w:val="24"/>
              </w:rPr>
              <w:tab/>
            </w:r>
          </w:p>
          <w:p w:rsidR="00617313" w:rsidRPr="00617313" w:rsidRDefault="00617313" w:rsidP="00617313">
            <w:pPr>
              <w:rPr>
                <w:rFonts w:ascii="Times New Roman" w:hAnsi="Times New Roman" w:cs="Times New Roman"/>
                <w:sz w:val="24"/>
                <w:szCs w:val="24"/>
              </w:rPr>
            </w:pP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1-2</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1.Понятие здоровья. Продолжительность жизни людей. Календарный и биологический возраст.</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Занятие № 2. Биологические науки, изучающие организм человека: </w:t>
            </w:r>
            <w:proofErr w:type="spellStart"/>
            <w:r w:rsidRPr="00617313">
              <w:rPr>
                <w:rFonts w:ascii="Times New Roman" w:hAnsi="Times New Roman" w:cs="Times New Roman"/>
                <w:sz w:val="24"/>
                <w:szCs w:val="24"/>
              </w:rPr>
              <w:t>валеология</w:t>
            </w:r>
            <w:proofErr w:type="spellEnd"/>
            <w:r w:rsidRPr="00617313">
              <w:rPr>
                <w:rFonts w:ascii="Times New Roman" w:hAnsi="Times New Roman" w:cs="Times New Roman"/>
                <w:sz w:val="24"/>
                <w:szCs w:val="24"/>
              </w:rPr>
              <w:t xml:space="preserve">, геронтология, </w:t>
            </w:r>
            <w:proofErr w:type="spellStart"/>
            <w:r w:rsidRPr="00617313">
              <w:rPr>
                <w:rFonts w:ascii="Times New Roman" w:hAnsi="Times New Roman" w:cs="Times New Roman"/>
                <w:sz w:val="24"/>
                <w:szCs w:val="24"/>
              </w:rPr>
              <w:t>биометеорология</w:t>
            </w:r>
            <w:proofErr w:type="spellEnd"/>
            <w:r w:rsidRPr="00617313">
              <w:rPr>
                <w:rFonts w:ascii="Times New Roman" w:hAnsi="Times New Roman" w:cs="Times New Roman"/>
                <w:sz w:val="24"/>
                <w:szCs w:val="24"/>
              </w:rPr>
              <w:t>, анатомия, физиология, гигиена и психология человека.</w:t>
            </w: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Просмотр видеофильма «Ключи от долголетия»</w:t>
            </w: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Тема № 2. </w:t>
            </w:r>
            <w:proofErr w:type="gramStart"/>
            <w:r w:rsidRPr="00617313">
              <w:rPr>
                <w:rFonts w:ascii="Times New Roman" w:hAnsi="Times New Roman" w:cs="Times New Roman"/>
                <w:sz w:val="24"/>
                <w:szCs w:val="24"/>
              </w:rPr>
              <w:t xml:space="preserve">( </w:t>
            </w:r>
            <w:proofErr w:type="gramEnd"/>
            <w:r w:rsidRPr="00617313">
              <w:rPr>
                <w:rFonts w:ascii="Times New Roman" w:hAnsi="Times New Roman" w:cs="Times New Roman"/>
                <w:sz w:val="24"/>
                <w:szCs w:val="24"/>
              </w:rPr>
              <w:t>4 часа)</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Окружающая среда и здоровье.</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3-4-5-6</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1.Почему смена погоды влияет на состояние здоровья человека. Повышение и снижение атмосферного давления.</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2.Как влияют перепады температуры на состояние здоровья человека. Магнитные бури.</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3.Проблема загрязнения воздуха. Воздух жилых помещений.</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4. Вода и здоровье. Основные источники загрязнения воды. Минеральная вода, показания к применению.</w:t>
            </w:r>
          </w:p>
          <w:p w:rsidR="00617313" w:rsidRPr="00617313" w:rsidRDefault="00617313" w:rsidP="00617313">
            <w:pPr>
              <w:rPr>
                <w:rFonts w:ascii="Times New Roman" w:hAnsi="Times New Roman" w:cs="Times New Roman"/>
                <w:sz w:val="24"/>
                <w:szCs w:val="24"/>
              </w:rPr>
            </w:pP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Практикум № 1. Составление рекомендаций метеозависимым людям.</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Практикум № 2. Составление рекомендаций людям, подверженных влиянию магнитных бурь.</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Лабораторная работа №1. Какие заболевания провоцирует загрязнение воздуха.</w:t>
            </w: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Тема № 3. (3 часа)</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Экстремальные факторы.</w:t>
            </w:r>
          </w:p>
          <w:p w:rsidR="00617313" w:rsidRPr="00617313" w:rsidRDefault="00617313" w:rsidP="00617313">
            <w:pPr>
              <w:rPr>
                <w:rFonts w:ascii="Times New Roman" w:hAnsi="Times New Roman" w:cs="Times New Roman"/>
                <w:sz w:val="24"/>
                <w:szCs w:val="24"/>
              </w:rPr>
            </w:pP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7-8-9</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1.Влияние перегрузок и невесомости на организм человека.</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2.Электрические и магнитные поля и их влияние на человека.</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Занятие № 3. Радиация. Рентгеновское излучение. </w:t>
            </w: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Просмотр видеофильма «Человек в космосе»</w:t>
            </w:r>
          </w:p>
          <w:p w:rsidR="00617313" w:rsidRPr="00617313" w:rsidRDefault="00617313" w:rsidP="00617313">
            <w:pPr>
              <w:rPr>
                <w:rFonts w:ascii="Times New Roman" w:hAnsi="Times New Roman" w:cs="Times New Roman"/>
                <w:sz w:val="24"/>
                <w:szCs w:val="24"/>
              </w:rPr>
            </w:pP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Просмотр видеофильма «Чем опасна радиация».</w:t>
            </w: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Тема №4.Режим дня.</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 ( 2 часа)</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10-11</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1.Режим дня. Биологические ритмы.</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2. Роль сна на здоровье человека. Сколько должен спать человек. Нарушение сна.</w:t>
            </w: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Практикум № 3.Разработка собственного режима дня с учетом школьных занятий и подготовки</w:t>
            </w:r>
            <w:proofErr w:type="gramStart"/>
            <w:r w:rsidRPr="00617313">
              <w:rPr>
                <w:rFonts w:ascii="Times New Roman" w:hAnsi="Times New Roman" w:cs="Times New Roman"/>
                <w:sz w:val="24"/>
                <w:szCs w:val="24"/>
              </w:rPr>
              <w:t xml:space="preserve"> Д</w:t>
            </w:r>
            <w:proofErr w:type="gramEnd"/>
            <w:r w:rsidRPr="00617313">
              <w:rPr>
                <w:rFonts w:ascii="Times New Roman" w:hAnsi="Times New Roman" w:cs="Times New Roman"/>
                <w:sz w:val="24"/>
                <w:szCs w:val="24"/>
              </w:rPr>
              <w:t>/З.</w:t>
            </w: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lastRenderedPageBreak/>
              <w:t>Тема № 5.Вредные привычки (3 часа).</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12-13</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Занятие № 1.Влияние алкоголя и никотина на организм человека и последствия. Алкоголизм. </w:t>
            </w:r>
            <w:proofErr w:type="spellStart"/>
            <w:r w:rsidRPr="00617313">
              <w:rPr>
                <w:rFonts w:ascii="Times New Roman" w:hAnsi="Times New Roman" w:cs="Times New Roman"/>
                <w:sz w:val="24"/>
                <w:szCs w:val="24"/>
              </w:rPr>
              <w:t>Табакокурение</w:t>
            </w:r>
            <w:proofErr w:type="spellEnd"/>
            <w:r w:rsidRPr="00617313">
              <w:rPr>
                <w:rFonts w:ascii="Times New Roman" w:hAnsi="Times New Roman" w:cs="Times New Roman"/>
                <w:sz w:val="24"/>
                <w:szCs w:val="24"/>
              </w:rPr>
              <w:t>.</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Электронные сигареты - вредно или нет.</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2. Наркотики и наркомания. Влияние наркотиков на организм человека в подростковом возрасте.</w:t>
            </w: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Просмотр видеофильма «Вредные привычки как разрушители здоровья»</w:t>
            </w:r>
          </w:p>
          <w:p w:rsidR="00617313" w:rsidRPr="00617313" w:rsidRDefault="00617313" w:rsidP="00617313">
            <w:pPr>
              <w:rPr>
                <w:rFonts w:ascii="Times New Roman" w:hAnsi="Times New Roman" w:cs="Times New Roman"/>
                <w:sz w:val="24"/>
                <w:szCs w:val="24"/>
              </w:rPr>
            </w:pPr>
          </w:p>
          <w:p w:rsidR="00617313" w:rsidRPr="00617313" w:rsidRDefault="00617313" w:rsidP="00617313">
            <w:pPr>
              <w:rPr>
                <w:rFonts w:ascii="Times New Roman" w:hAnsi="Times New Roman" w:cs="Times New Roman"/>
                <w:sz w:val="24"/>
                <w:szCs w:val="24"/>
              </w:rPr>
            </w:pP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Тема №6. Влияние физкультуры и спорта на организм человека.</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14-15</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1.Значение физической активности в современном обществе. Укрепление и развитие опорно-двигательного аппарата и нервной системы.</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2. Влияние физической активности на укрепление дыхательной и кровеносной системы.</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Повышение иммунитета и качественные изменения в составе крови. </w:t>
            </w:r>
          </w:p>
        </w:tc>
        <w:tc>
          <w:tcPr>
            <w:tcW w:w="3969" w:type="dxa"/>
          </w:tcPr>
          <w:p w:rsidR="00617313" w:rsidRPr="00617313" w:rsidRDefault="00617313" w:rsidP="00617313">
            <w:pPr>
              <w:rPr>
                <w:rFonts w:ascii="Times New Roman" w:hAnsi="Times New Roman" w:cs="Times New Roman"/>
                <w:sz w:val="24"/>
                <w:szCs w:val="24"/>
              </w:rPr>
            </w:pP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Тема № 7. Питание и здоровье. </w:t>
            </w:r>
            <w:proofErr w:type="gramStart"/>
            <w:r w:rsidRPr="00617313">
              <w:rPr>
                <w:rFonts w:ascii="Times New Roman" w:hAnsi="Times New Roman" w:cs="Times New Roman"/>
                <w:sz w:val="24"/>
                <w:szCs w:val="24"/>
              </w:rPr>
              <w:t xml:space="preserve">( </w:t>
            </w:r>
            <w:proofErr w:type="gramEnd"/>
            <w:r w:rsidRPr="00617313">
              <w:rPr>
                <w:rFonts w:ascii="Times New Roman" w:hAnsi="Times New Roman" w:cs="Times New Roman"/>
                <w:sz w:val="24"/>
                <w:szCs w:val="24"/>
              </w:rPr>
              <w:t>4 часа).</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16-17-18</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Занятие № 1. Понятие о правильном питании и режиме приема пищи. </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Занятие № 2. Химический состав пищи. Калорийность. </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3.Сбалансированное питание – залог здоровья. Роль витаминов в обмене веществ.</w:t>
            </w: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Практикум № 4. Составление индивидуального рациона питания.</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Практикум № 5. Изучение этикеток  продуктов питания.</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Практикум № 6. Расчет калорийности обеда.</w:t>
            </w: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Тема № 8. Влияние </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физкультуры и спорта на организм человека (4 часа).</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19-20-21-22</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1.Значение физической активности в современном обществе.</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2. Укрепление и развитие опорно-двигательного аппарата и нервной системы.</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3. Влияние физической активности на укрепление дыхательной и кровеносной системы.</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Занятие №4. Повышение иммунитета и качественные изменения в составе крови. </w:t>
            </w: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Практикум № 7. Измерение жизненного объема легких у тренированного и нетренированного человека.</w:t>
            </w:r>
          </w:p>
        </w:tc>
      </w:tr>
      <w:tr w:rsidR="00617313" w:rsidRPr="00617313" w:rsidTr="00800681">
        <w:trPr>
          <w:trHeight w:val="974"/>
        </w:trPr>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Тема № 9. (2 часа)</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Диагностические процедуры больных</w:t>
            </w:r>
            <w:r w:rsidRPr="00617313">
              <w:rPr>
                <w:rFonts w:ascii="Times New Roman" w:hAnsi="Times New Roman" w:cs="Times New Roman"/>
                <w:sz w:val="24"/>
                <w:szCs w:val="24"/>
              </w:rPr>
              <w:tab/>
            </w:r>
          </w:p>
          <w:p w:rsidR="00617313" w:rsidRPr="00617313" w:rsidRDefault="00617313" w:rsidP="00617313">
            <w:pPr>
              <w:rPr>
                <w:rFonts w:ascii="Times New Roman" w:hAnsi="Times New Roman" w:cs="Times New Roman"/>
                <w:sz w:val="24"/>
                <w:szCs w:val="24"/>
              </w:rPr>
            </w:pPr>
          </w:p>
          <w:p w:rsidR="00617313" w:rsidRPr="00617313" w:rsidRDefault="00617313" w:rsidP="00617313">
            <w:pPr>
              <w:rPr>
                <w:rFonts w:ascii="Times New Roman" w:hAnsi="Times New Roman" w:cs="Times New Roman"/>
                <w:sz w:val="24"/>
                <w:szCs w:val="24"/>
              </w:rPr>
            </w:pPr>
          </w:p>
          <w:p w:rsidR="00617313" w:rsidRPr="00617313" w:rsidRDefault="00617313" w:rsidP="00617313">
            <w:pPr>
              <w:rPr>
                <w:rFonts w:ascii="Times New Roman" w:hAnsi="Times New Roman" w:cs="Times New Roman"/>
                <w:sz w:val="24"/>
                <w:szCs w:val="24"/>
              </w:rPr>
            </w:pP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23-24</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1. Лечебные и диагностические процедуры</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3. Клинические анализы и их расшифровка.</w:t>
            </w:r>
            <w:r w:rsidRPr="00617313">
              <w:rPr>
                <w:rFonts w:ascii="Times New Roman" w:hAnsi="Times New Roman" w:cs="Times New Roman"/>
                <w:sz w:val="24"/>
                <w:szCs w:val="24"/>
              </w:rPr>
              <w:tab/>
            </w: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Экскурсия в ЦРБ. </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Клиническая лаборатория. Пригласить фельдшера.</w:t>
            </w: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Тема №10. Бактерии, вирусы и человек.</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(5часов)</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25-26-27-28-29</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№1. Общие сведения об инфекциях.</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 Источники заражения и пути их передачи.</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Сроки инкубационного периода некоторых И.Б.</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Сроки изоляции больных и средства защиты (пути) лиц, </w:t>
            </w:r>
            <w:r w:rsidRPr="00617313">
              <w:rPr>
                <w:rFonts w:ascii="Times New Roman" w:hAnsi="Times New Roman" w:cs="Times New Roman"/>
                <w:sz w:val="24"/>
                <w:szCs w:val="24"/>
              </w:rPr>
              <w:lastRenderedPageBreak/>
              <w:t>обращающихся с ними.</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Занятие №2-3. </w:t>
            </w:r>
            <w:proofErr w:type="gramStart"/>
            <w:r w:rsidRPr="00617313">
              <w:rPr>
                <w:rFonts w:ascii="Times New Roman" w:hAnsi="Times New Roman" w:cs="Times New Roman"/>
                <w:sz w:val="24"/>
                <w:szCs w:val="24"/>
              </w:rPr>
              <w:t>Бактерии,  возбудители болезней: скарлатины, коклюша, ангины, пневмонии, чумы, ботулизма, туберкулеза – клиника,  лечение и профилактика.</w:t>
            </w:r>
            <w:proofErr w:type="gramEnd"/>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№4. Антибиотики, их влияние на организм человека.</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Занятие №5. </w:t>
            </w:r>
            <w:proofErr w:type="gramStart"/>
            <w:r w:rsidRPr="00617313">
              <w:rPr>
                <w:rFonts w:ascii="Times New Roman" w:hAnsi="Times New Roman" w:cs="Times New Roman"/>
                <w:sz w:val="24"/>
                <w:szCs w:val="24"/>
              </w:rPr>
              <w:t>Вирусы, возбудители болезней: краснухи, ветрянки, свинки, гриппа, СПИДа - клиника, лечение и профилактика.</w:t>
            </w:r>
            <w:proofErr w:type="gramEnd"/>
          </w:p>
          <w:p w:rsidR="00617313" w:rsidRPr="00617313" w:rsidRDefault="00617313" w:rsidP="00617313">
            <w:pPr>
              <w:rPr>
                <w:rFonts w:ascii="Times New Roman" w:hAnsi="Times New Roman" w:cs="Times New Roman"/>
                <w:sz w:val="24"/>
                <w:szCs w:val="24"/>
              </w:rPr>
            </w:pP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lastRenderedPageBreak/>
              <w:t>Практикум № 8. Выращивание бактери</w:t>
            </w:r>
            <w:proofErr w:type="gramStart"/>
            <w:r w:rsidRPr="00617313">
              <w:rPr>
                <w:rFonts w:ascii="Times New Roman" w:hAnsi="Times New Roman" w:cs="Times New Roman"/>
                <w:sz w:val="24"/>
                <w:szCs w:val="24"/>
              </w:rPr>
              <w:t>и-</w:t>
            </w:r>
            <w:proofErr w:type="gramEnd"/>
            <w:r w:rsidRPr="00617313">
              <w:rPr>
                <w:rFonts w:ascii="Times New Roman" w:hAnsi="Times New Roman" w:cs="Times New Roman"/>
                <w:sz w:val="24"/>
                <w:szCs w:val="24"/>
              </w:rPr>
              <w:t xml:space="preserve"> картофельной палочки.</w:t>
            </w: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lastRenderedPageBreak/>
              <w:t>Тема № 11. (3 часа)</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Уход за больными </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ab/>
            </w:r>
          </w:p>
          <w:p w:rsidR="00617313" w:rsidRPr="00617313" w:rsidRDefault="00617313" w:rsidP="00617313">
            <w:pPr>
              <w:rPr>
                <w:rFonts w:ascii="Times New Roman" w:hAnsi="Times New Roman" w:cs="Times New Roman"/>
                <w:sz w:val="24"/>
                <w:szCs w:val="24"/>
              </w:rPr>
            </w:pP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30-31-32</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1. Уход за больными пожилого возраста и лежачими больными.</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№2. Уход за инфекционными больными.</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№3. Уход за новорожденными детьми.</w:t>
            </w: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Экскурсия в ЦРБ.</w:t>
            </w:r>
          </w:p>
          <w:p w:rsidR="00617313" w:rsidRPr="00617313" w:rsidRDefault="00617313" w:rsidP="00617313">
            <w:pPr>
              <w:rPr>
                <w:rFonts w:ascii="Times New Roman" w:hAnsi="Times New Roman" w:cs="Times New Roman"/>
                <w:sz w:val="24"/>
                <w:szCs w:val="24"/>
              </w:rPr>
            </w:pP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Тема №12. (2 часа)</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Прививки и вакцины.</w:t>
            </w:r>
          </w:p>
          <w:p w:rsidR="00617313" w:rsidRPr="00617313" w:rsidRDefault="00617313" w:rsidP="00617313">
            <w:pPr>
              <w:rPr>
                <w:rFonts w:ascii="Times New Roman" w:hAnsi="Times New Roman" w:cs="Times New Roman"/>
                <w:sz w:val="24"/>
                <w:szCs w:val="24"/>
              </w:rPr>
            </w:pP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33-34</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1. Активная и пассивная иммунизация. Профилактические прививки.</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№2. Виды вакцинации. Как изготавливают вакцины.</w:t>
            </w: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Просмотр видеофильма «Вакцина»</w:t>
            </w:r>
          </w:p>
          <w:p w:rsidR="00617313" w:rsidRPr="00617313" w:rsidRDefault="00617313" w:rsidP="00617313">
            <w:pPr>
              <w:rPr>
                <w:rFonts w:ascii="Times New Roman" w:hAnsi="Times New Roman" w:cs="Times New Roman"/>
                <w:sz w:val="24"/>
                <w:szCs w:val="24"/>
              </w:rPr>
            </w:pPr>
          </w:p>
          <w:p w:rsidR="00617313" w:rsidRPr="00617313" w:rsidRDefault="00617313" w:rsidP="00617313">
            <w:pPr>
              <w:rPr>
                <w:rFonts w:ascii="Times New Roman" w:hAnsi="Times New Roman" w:cs="Times New Roman"/>
                <w:sz w:val="24"/>
                <w:szCs w:val="24"/>
              </w:rPr>
            </w:pP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Тема №13 Заболевания опорно-двигательной системы. (3 часа)</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35-36-37</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1. Возрастные изменения в опорно-двигательном аппарате.</w:t>
            </w:r>
          </w:p>
          <w:p w:rsidR="00617313" w:rsidRPr="00617313" w:rsidRDefault="00617313" w:rsidP="00617313">
            <w:pPr>
              <w:rPr>
                <w:rFonts w:ascii="Times New Roman" w:hAnsi="Times New Roman" w:cs="Times New Roman"/>
                <w:sz w:val="24"/>
                <w:szCs w:val="24"/>
              </w:rPr>
            </w:pP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2. Клиника и признаки заболевания артроза, радикулита, остеохондроза, сколиоза,  плоскостопия.</w:t>
            </w:r>
          </w:p>
          <w:p w:rsidR="00617313" w:rsidRPr="00617313" w:rsidRDefault="00617313" w:rsidP="00617313">
            <w:pPr>
              <w:rPr>
                <w:rFonts w:ascii="Times New Roman" w:hAnsi="Times New Roman" w:cs="Times New Roman"/>
                <w:sz w:val="24"/>
                <w:szCs w:val="24"/>
              </w:rPr>
            </w:pP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№3. Травмы: растяжения, вывихи, переломы и оказание первой помощи.</w:t>
            </w: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Практикум №9 «Диагностика  плоскостопия и сколиоза».</w:t>
            </w:r>
          </w:p>
          <w:p w:rsidR="00617313" w:rsidRPr="00617313" w:rsidRDefault="00617313" w:rsidP="00617313">
            <w:pPr>
              <w:rPr>
                <w:rFonts w:ascii="Times New Roman" w:hAnsi="Times New Roman" w:cs="Times New Roman"/>
                <w:sz w:val="24"/>
                <w:szCs w:val="24"/>
              </w:rPr>
            </w:pP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Практикум №10 «Разработка мер по профилактике сколиоза в школе и дома»</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Практикум№11. «Наложение шины при переломах»</w:t>
            </w: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Тема № 14. Основные болезни </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сердечно - сосудистой системы. (4 часа)</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38-39-40-41</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1. Возрастные изменения в сердечно - сосудистой системе, Изменение кровообращения.</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2. Клиника и признаки заболевания ишемической болезни сердца, гипертонии, гипотонии, артериосклероза.</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3. Профилактика и лечение инфаркта миокарда, инсульта, анемии.</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4. Кровотечения, оказание первой помощи.</w:t>
            </w: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Практикум№12. Измерение артериального давления.</w:t>
            </w:r>
          </w:p>
          <w:p w:rsidR="00617313" w:rsidRPr="00617313" w:rsidRDefault="00617313" w:rsidP="00617313">
            <w:pPr>
              <w:rPr>
                <w:rFonts w:ascii="Times New Roman" w:hAnsi="Times New Roman" w:cs="Times New Roman"/>
                <w:sz w:val="24"/>
                <w:szCs w:val="24"/>
              </w:rPr>
            </w:pPr>
          </w:p>
          <w:p w:rsidR="00617313" w:rsidRPr="00617313" w:rsidRDefault="00617313" w:rsidP="00617313">
            <w:pPr>
              <w:rPr>
                <w:rFonts w:ascii="Times New Roman" w:hAnsi="Times New Roman" w:cs="Times New Roman"/>
                <w:sz w:val="24"/>
                <w:szCs w:val="24"/>
              </w:rPr>
            </w:pP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Практикум №13.Наложение стерильных повязок на голову, грудь, живот, конечности.</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Практикум №14. Наложение жгута при кровотечениях.</w:t>
            </w:r>
          </w:p>
          <w:p w:rsidR="00617313" w:rsidRPr="00617313" w:rsidRDefault="00617313" w:rsidP="00617313">
            <w:pPr>
              <w:rPr>
                <w:rFonts w:ascii="Times New Roman" w:hAnsi="Times New Roman" w:cs="Times New Roman"/>
                <w:sz w:val="24"/>
                <w:szCs w:val="24"/>
              </w:rPr>
            </w:pPr>
          </w:p>
        </w:tc>
      </w:tr>
      <w:tr w:rsidR="00617313" w:rsidRPr="00617313" w:rsidTr="00800681">
        <w:trPr>
          <w:trHeight w:val="2274"/>
        </w:trPr>
        <w:tc>
          <w:tcPr>
            <w:tcW w:w="3085" w:type="dxa"/>
          </w:tcPr>
          <w:p w:rsidR="00617313" w:rsidRPr="00617313" w:rsidRDefault="00617313" w:rsidP="00617313">
            <w:pPr>
              <w:rPr>
                <w:rFonts w:ascii="AngsanaUPC" w:hAnsi="AngsanaUPC" w:cs="AngsanaUPC"/>
                <w:sz w:val="24"/>
                <w:szCs w:val="24"/>
              </w:rPr>
            </w:pPr>
            <w:r w:rsidRPr="00617313">
              <w:rPr>
                <w:rFonts w:cs="AngsanaUPC"/>
                <w:sz w:val="24"/>
                <w:szCs w:val="24"/>
              </w:rPr>
              <w:lastRenderedPageBreak/>
              <w:t>Тема</w:t>
            </w:r>
            <w:r w:rsidRPr="00617313">
              <w:rPr>
                <w:rFonts w:ascii="AngsanaUPC" w:hAnsi="AngsanaUPC" w:cs="AngsanaUPC"/>
                <w:sz w:val="24"/>
                <w:szCs w:val="24"/>
              </w:rPr>
              <w:t xml:space="preserve"> </w:t>
            </w:r>
            <w:r w:rsidRPr="00617313">
              <w:rPr>
                <w:rFonts w:cs="AngsanaUPC"/>
                <w:sz w:val="24"/>
                <w:szCs w:val="24"/>
              </w:rPr>
              <w:t>№</w:t>
            </w:r>
            <w:r w:rsidRPr="00617313">
              <w:rPr>
                <w:rFonts w:ascii="AngsanaUPC" w:hAnsi="AngsanaUPC" w:cs="AngsanaUPC"/>
                <w:sz w:val="24"/>
                <w:szCs w:val="24"/>
              </w:rPr>
              <w:t xml:space="preserve"> 15. </w:t>
            </w:r>
            <w:r w:rsidRPr="00617313">
              <w:rPr>
                <w:rFonts w:cs="AngsanaUPC"/>
              </w:rPr>
              <w:t>Дыхательная</w:t>
            </w:r>
            <w:r w:rsidRPr="00617313">
              <w:rPr>
                <w:rFonts w:ascii="AngsanaUPC" w:hAnsi="AngsanaUPC" w:cs="AngsanaUPC"/>
              </w:rPr>
              <w:t xml:space="preserve"> </w:t>
            </w:r>
            <w:r w:rsidRPr="00617313">
              <w:rPr>
                <w:rFonts w:cs="AngsanaUPC"/>
              </w:rPr>
              <w:t>система</w:t>
            </w:r>
            <w:r w:rsidRPr="00617313">
              <w:rPr>
                <w:rFonts w:ascii="AngsanaUPC" w:hAnsi="AngsanaUPC" w:cs="AngsanaUPC"/>
              </w:rPr>
              <w:t xml:space="preserve"> (</w:t>
            </w:r>
            <w:r w:rsidRPr="00617313">
              <w:rPr>
                <w:rFonts w:cs="AngsanaUPC"/>
              </w:rPr>
              <w:t>3</w:t>
            </w:r>
            <w:r w:rsidRPr="00617313">
              <w:rPr>
                <w:rFonts w:ascii="AngsanaUPC" w:hAnsi="AngsanaUPC" w:cs="AngsanaUPC"/>
              </w:rPr>
              <w:t xml:space="preserve"> </w:t>
            </w:r>
            <w:r w:rsidRPr="00617313">
              <w:rPr>
                <w:rFonts w:cs="AngsanaUPC"/>
              </w:rPr>
              <w:t>часа</w:t>
            </w:r>
            <w:r w:rsidRPr="00617313">
              <w:rPr>
                <w:rFonts w:ascii="AngsanaUPC" w:hAnsi="AngsanaUPC" w:cs="AngsanaUPC"/>
              </w:rPr>
              <w:t>).</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42-43-44</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1. Возрастные изменения дыхательной системы. Причины возникновения и признаки заболеваний.</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2. Клиника и признаки заболевания ринита, ОРЗ, гайморита, горной болезни.</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3. Клиника и признаки заболевания бронхиальной астмой, пневмонией, раком легких, туберкулезом.</w:t>
            </w:r>
          </w:p>
          <w:p w:rsidR="00617313" w:rsidRPr="00617313" w:rsidRDefault="00617313" w:rsidP="00617313">
            <w:pPr>
              <w:rPr>
                <w:rFonts w:ascii="Times New Roman" w:hAnsi="Times New Roman" w:cs="Times New Roman"/>
                <w:sz w:val="24"/>
                <w:szCs w:val="24"/>
              </w:rPr>
            </w:pP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Практикум №15. «Измерение ЖОЛ»</w:t>
            </w:r>
          </w:p>
          <w:p w:rsidR="00617313" w:rsidRPr="00617313" w:rsidRDefault="00617313" w:rsidP="00617313">
            <w:pPr>
              <w:rPr>
                <w:rFonts w:ascii="Times New Roman" w:hAnsi="Times New Roman" w:cs="Times New Roman"/>
                <w:sz w:val="24"/>
                <w:szCs w:val="24"/>
              </w:rPr>
            </w:pPr>
          </w:p>
          <w:p w:rsidR="00617313" w:rsidRPr="00617313" w:rsidRDefault="00617313" w:rsidP="00617313">
            <w:pPr>
              <w:rPr>
                <w:rFonts w:ascii="Times New Roman" w:hAnsi="Times New Roman" w:cs="Times New Roman"/>
                <w:sz w:val="24"/>
                <w:szCs w:val="24"/>
              </w:rPr>
            </w:pP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Практикум №16 «Оказание первой помощи при остановке дыхания»</w:t>
            </w:r>
          </w:p>
          <w:p w:rsidR="00617313" w:rsidRPr="00617313" w:rsidRDefault="00617313" w:rsidP="00617313">
            <w:pPr>
              <w:rPr>
                <w:rFonts w:ascii="Times New Roman" w:hAnsi="Times New Roman" w:cs="Times New Roman"/>
                <w:sz w:val="24"/>
                <w:szCs w:val="24"/>
              </w:rPr>
            </w:pPr>
          </w:p>
          <w:p w:rsidR="00617313" w:rsidRPr="00617313" w:rsidRDefault="00617313" w:rsidP="00617313">
            <w:pPr>
              <w:rPr>
                <w:rFonts w:ascii="Times New Roman" w:hAnsi="Times New Roman" w:cs="Times New Roman"/>
                <w:sz w:val="24"/>
                <w:szCs w:val="24"/>
              </w:rPr>
            </w:pPr>
          </w:p>
        </w:tc>
      </w:tr>
      <w:tr w:rsidR="00617313" w:rsidRPr="00617313" w:rsidTr="00800681">
        <w:trPr>
          <w:trHeight w:val="1756"/>
        </w:trPr>
        <w:tc>
          <w:tcPr>
            <w:tcW w:w="3085" w:type="dxa"/>
          </w:tcPr>
          <w:p w:rsidR="00617313" w:rsidRPr="00617313" w:rsidRDefault="00617313" w:rsidP="00617313">
            <w:r w:rsidRPr="00617313">
              <w:t>Тема №16 Заболевания пищеварительной системы.</w:t>
            </w:r>
          </w:p>
          <w:p w:rsidR="00617313" w:rsidRPr="00617313" w:rsidRDefault="00617313" w:rsidP="00617313">
            <w:pPr>
              <w:rPr>
                <w:rFonts w:ascii="Times New Roman" w:hAnsi="Times New Roman" w:cs="Times New Roman"/>
                <w:sz w:val="24"/>
                <w:szCs w:val="24"/>
              </w:rPr>
            </w:pPr>
            <w:r w:rsidRPr="00617313">
              <w:t>(2 часа)</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45-46</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1. Клиника и профилактика болезней желудочно-кишечного тракта: гастрита, язвы желудка, дисбактериоза, панкреатита, холецистита.</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Занятие № 2. Симптомы и лечение аппендицита, цирроза печени. Неправильное пищевое поведение – </w:t>
            </w:r>
            <w:proofErr w:type="spellStart"/>
            <w:r w:rsidRPr="00617313">
              <w:rPr>
                <w:rFonts w:ascii="Times New Roman" w:hAnsi="Times New Roman" w:cs="Times New Roman"/>
                <w:sz w:val="24"/>
                <w:szCs w:val="24"/>
              </w:rPr>
              <w:t>анерексия</w:t>
            </w:r>
            <w:proofErr w:type="spellEnd"/>
            <w:r w:rsidRPr="00617313">
              <w:rPr>
                <w:rFonts w:ascii="Times New Roman" w:hAnsi="Times New Roman" w:cs="Times New Roman"/>
                <w:sz w:val="24"/>
                <w:szCs w:val="24"/>
              </w:rPr>
              <w:t>.</w:t>
            </w:r>
          </w:p>
          <w:p w:rsidR="00617313" w:rsidRPr="00617313" w:rsidRDefault="00617313" w:rsidP="00617313">
            <w:pPr>
              <w:rPr>
                <w:rFonts w:ascii="Times New Roman" w:hAnsi="Times New Roman" w:cs="Times New Roman"/>
                <w:sz w:val="24"/>
                <w:szCs w:val="24"/>
              </w:rPr>
            </w:pP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Просмотр видеофильма  «Живая еда»</w:t>
            </w:r>
          </w:p>
          <w:p w:rsidR="00617313" w:rsidRPr="00617313" w:rsidRDefault="00617313" w:rsidP="00617313">
            <w:pPr>
              <w:rPr>
                <w:rFonts w:ascii="Times New Roman" w:hAnsi="Times New Roman" w:cs="Times New Roman"/>
                <w:sz w:val="24"/>
                <w:szCs w:val="24"/>
              </w:rPr>
            </w:pPr>
          </w:p>
          <w:p w:rsidR="00617313" w:rsidRPr="00617313" w:rsidRDefault="00617313" w:rsidP="00617313">
            <w:pPr>
              <w:rPr>
                <w:rFonts w:ascii="Times New Roman" w:hAnsi="Times New Roman" w:cs="Times New Roman"/>
                <w:sz w:val="24"/>
                <w:szCs w:val="24"/>
              </w:rPr>
            </w:pPr>
          </w:p>
          <w:p w:rsidR="00617313" w:rsidRPr="00617313" w:rsidRDefault="00617313" w:rsidP="00617313">
            <w:pPr>
              <w:rPr>
                <w:rFonts w:ascii="Times New Roman" w:hAnsi="Times New Roman" w:cs="Times New Roman"/>
                <w:sz w:val="24"/>
                <w:szCs w:val="24"/>
              </w:rPr>
            </w:pPr>
          </w:p>
          <w:p w:rsidR="00617313" w:rsidRPr="00617313" w:rsidRDefault="00617313" w:rsidP="00617313">
            <w:pPr>
              <w:rPr>
                <w:rFonts w:ascii="Times New Roman" w:hAnsi="Times New Roman" w:cs="Times New Roman"/>
                <w:sz w:val="24"/>
                <w:szCs w:val="24"/>
              </w:rPr>
            </w:pPr>
          </w:p>
        </w:tc>
      </w:tr>
      <w:tr w:rsidR="00617313" w:rsidRPr="00617313" w:rsidTr="00800681">
        <w:trPr>
          <w:trHeight w:val="1756"/>
        </w:trPr>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Тема № 17. </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Лечебное питание больных (3 часа)</w:t>
            </w:r>
          </w:p>
          <w:p w:rsidR="00617313" w:rsidRPr="00617313" w:rsidRDefault="00617313" w:rsidP="00617313">
            <w:pPr>
              <w:rPr>
                <w:rFonts w:ascii="Times New Roman" w:hAnsi="Times New Roman" w:cs="Times New Roman"/>
                <w:sz w:val="24"/>
                <w:szCs w:val="24"/>
              </w:rPr>
            </w:pPr>
          </w:p>
          <w:p w:rsidR="00617313" w:rsidRPr="00617313" w:rsidRDefault="00617313" w:rsidP="00617313">
            <w:pPr>
              <w:rPr>
                <w:rFonts w:ascii="Times New Roman" w:hAnsi="Times New Roman" w:cs="Times New Roman"/>
                <w:sz w:val="24"/>
                <w:szCs w:val="24"/>
              </w:rPr>
            </w:pP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47-48-49</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1. При язвенных болезнях</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При болезни печени, ожирении.</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При гастритах, хирургических больных</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№2</w:t>
            </w:r>
            <w:proofErr w:type="gramStart"/>
            <w:r w:rsidRPr="00617313">
              <w:rPr>
                <w:rFonts w:ascii="Times New Roman" w:hAnsi="Times New Roman" w:cs="Times New Roman"/>
                <w:sz w:val="24"/>
                <w:szCs w:val="24"/>
              </w:rPr>
              <w:t xml:space="preserve"> П</w:t>
            </w:r>
            <w:proofErr w:type="gramEnd"/>
            <w:r w:rsidRPr="00617313">
              <w:rPr>
                <w:rFonts w:ascii="Times New Roman" w:hAnsi="Times New Roman" w:cs="Times New Roman"/>
                <w:sz w:val="24"/>
                <w:szCs w:val="24"/>
              </w:rPr>
              <w:t>ри детских болезнях.</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Питание беременных. Аллергических </w:t>
            </w:r>
            <w:proofErr w:type="gramStart"/>
            <w:r w:rsidRPr="00617313">
              <w:rPr>
                <w:rFonts w:ascii="Times New Roman" w:hAnsi="Times New Roman" w:cs="Times New Roman"/>
                <w:sz w:val="24"/>
                <w:szCs w:val="24"/>
              </w:rPr>
              <w:t>болезнях</w:t>
            </w:r>
            <w:proofErr w:type="gramEnd"/>
            <w:r w:rsidRPr="00617313">
              <w:rPr>
                <w:rFonts w:ascii="Times New Roman" w:hAnsi="Times New Roman" w:cs="Times New Roman"/>
                <w:sz w:val="24"/>
                <w:szCs w:val="24"/>
              </w:rPr>
              <w:t>.</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№3. Совместимость и калорийность продуктов питания.</w:t>
            </w:r>
            <w:r w:rsidRPr="00617313">
              <w:rPr>
                <w:rFonts w:ascii="Times New Roman" w:hAnsi="Times New Roman" w:cs="Times New Roman"/>
                <w:sz w:val="24"/>
                <w:szCs w:val="24"/>
              </w:rPr>
              <w:tab/>
            </w: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Практикум № 17. Составление диет</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Расчет калорий в сутки.</w:t>
            </w:r>
          </w:p>
        </w:tc>
      </w:tr>
      <w:tr w:rsidR="00617313" w:rsidRPr="00617313" w:rsidTr="00800681">
        <w:trPr>
          <w:trHeight w:val="1403"/>
        </w:trPr>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Тема №18. Заболевания зубов и гигиена полости рта (2 часа).</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50-51</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1. Признаки и симптомы кариеса и пульпита, уход за полостью рта.</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№2. Зубные инфекции с воспалительным процессом: абсцесс и флегмона.</w:t>
            </w: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Просмотр видеофильма  «Здоровые зуб</w:t>
            </w:r>
            <w:proofErr w:type="gramStart"/>
            <w:r w:rsidRPr="00617313">
              <w:rPr>
                <w:rFonts w:ascii="Times New Roman" w:hAnsi="Times New Roman" w:cs="Times New Roman"/>
                <w:sz w:val="24"/>
                <w:szCs w:val="24"/>
              </w:rPr>
              <w:t>ы-</w:t>
            </w:r>
            <w:proofErr w:type="gramEnd"/>
            <w:r w:rsidRPr="00617313">
              <w:rPr>
                <w:rFonts w:ascii="Times New Roman" w:hAnsi="Times New Roman" w:cs="Times New Roman"/>
                <w:sz w:val="24"/>
                <w:szCs w:val="24"/>
              </w:rPr>
              <w:t xml:space="preserve"> здоровый организм».</w:t>
            </w: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Тема №19. Заболевания выделительной системы.</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(1 час)</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52</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1. Симптомы и причины развития цистита и почечнокаменной болезни.</w:t>
            </w: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Просмотр видеофильма  «Искусственная почка»</w:t>
            </w: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Тема №20. Распространенные заболевания нервной системы.(3 часа)</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53-54-55</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1. Возрастные изменения нервной системы. Симптомы и клиника течения амнезии,  мигрени, рака головного мозга, комы.</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2. Признаки  эпилепсии, менингита, стресса и депрессии.</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Занятие № 3. Заболевания, связанные с задержкой </w:t>
            </w:r>
            <w:r w:rsidRPr="00617313">
              <w:rPr>
                <w:rFonts w:ascii="Times New Roman" w:hAnsi="Times New Roman" w:cs="Times New Roman"/>
                <w:sz w:val="24"/>
                <w:szCs w:val="24"/>
              </w:rPr>
              <w:lastRenderedPageBreak/>
              <w:t>психологического развития у детей: ЗПР и олигофрения</w:t>
            </w:r>
          </w:p>
        </w:tc>
        <w:tc>
          <w:tcPr>
            <w:tcW w:w="3969" w:type="dxa"/>
          </w:tcPr>
          <w:p w:rsidR="00617313" w:rsidRPr="00617313" w:rsidRDefault="00617313" w:rsidP="00617313">
            <w:pPr>
              <w:rPr>
                <w:rFonts w:ascii="Times New Roman" w:hAnsi="Times New Roman" w:cs="Times New Roman"/>
                <w:sz w:val="24"/>
                <w:szCs w:val="24"/>
              </w:rPr>
            </w:pP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lastRenderedPageBreak/>
              <w:t>Тема №21. Уход и профилактика болезней кожи. (5 часов)</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56-57-58-59-60</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1. Причины, профилактика и симптомы дерматита, герпеса, меланомы, псориаза, грибковых заболеваний.</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Занятие № 2. Как избавиться от веснушек, бородавок и угрей. </w:t>
            </w:r>
            <w:r w:rsidRPr="00617313">
              <w:rPr>
                <w:rFonts w:ascii="Times New Roman" w:hAnsi="Times New Roman" w:cs="Times New Roman"/>
                <w:color w:val="333333"/>
                <w:sz w:val="24"/>
                <w:szCs w:val="24"/>
              </w:rPr>
              <w:t>Какие проблемы кожи можно решить с помощью масок?</w:t>
            </w:r>
            <w:r w:rsidRPr="00617313">
              <w:rPr>
                <w:rFonts w:ascii="Times New Roman" w:hAnsi="Times New Roman" w:cs="Times New Roman"/>
                <w:sz w:val="24"/>
                <w:szCs w:val="24"/>
                <w:shd w:val="clear" w:color="auto" w:fill="FFFFFF" w:themeFill="background1"/>
              </w:rPr>
              <w:t xml:space="preserve"> Различные виды масок.</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 3. Обморожения и ожоги их классификация.</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№4. Уход за кожей. Способствует ли солярий развитию рака кожи.</w:t>
            </w:r>
          </w:p>
          <w:p w:rsidR="00617313" w:rsidRPr="00617313" w:rsidRDefault="00617313" w:rsidP="00617313">
            <w:pPr>
              <w:rPr>
                <w:rFonts w:ascii="Times New Roman" w:hAnsi="Times New Roman" w:cs="Times New Roman"/>
                <w:sz w:val="24"/>
                <w:szCs w:val="24"/>
                <w:shd w:val="clear" w:color="auto" w:fill="FFFFFF" w:themeFill="background1"/>
              </w:rPr>
            </w:pPr>
            <w:r w:rsidRPr="00617313">
              <w:rPr>
                <w:rFonts w:ascii="Times New Roman" w:hAnsi="Times New Roman" w:cs="Times New Roman"/>
                <w:sz w:val="24"/>
                <w:szCs w:val="24"/>
              </w:rPr>
              <w:t xml:space="preserve">Занятие №5. </w:t>
            </w:r>
            <w:r w:rsidRPr="00617313">
              <w:rPr>
                <w:rFonts w:ascii="Times New Roman" w:hAnsi="Times New Roman" w:cs="Times New Roman"/>
                <w:sz w:val="24"/>
                <w:szCs w:val="24"/>
                <w:shd w:val="clear" w:color="auto" w:fill="FFFFFF" w:themeFill="background1"/>
              </w:rPr>
              <w:t>Какой должна быть подростковая косметика. Уход за  ногтями и волосами.</w:t>
            </w:r>
          </w:p>
          <w:p w:rsidR="00617313" w:rsidRPr="00617313" w:rsidRDefault="00617313" w:rsidP="00617313">
            <w:pPr>
              <w:rPr>
                <w:rFonts w:ascii="Times New Roman" w:hAnsi="Times New Roman" w:cs="Times New Roman"/>
                <w:sz w:val="24"/>
                <w:szCs w:val="24"/>
              </w:rPr>
            </w:pP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Просмотр видеофильма (советы врача) «Подростковые угри»</w:t>
            </w:r>
          </w:p>
          <w:p w:rsidR="00617313" w:rsidRPr="00617313" w:rsidRDefault="00617313" w:rsidP="00617313">
            <w:pPr>
              <w:rPr>
                <w:rFonts w:ascii="Times New Roman" w:hAnsi="Times New Roman" w:cs="Times New Roman"/>
                <w:sz w:val="24"/>
                <w:szCs w:val="24"/>
              </w:rPr>
            </w:pP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Практикум №18. Оказание первой помощи при ожогах и обморожениях.</w:t>
            </w:r>
          </w:p>
          <w:p w:rsidR="00617313" w:rsidRPr="00617313" w:rsidRDefault="00617313" w:rsidP="00617313">
            <w:pPr>
              <w:rPr>
                <w:rFonts w:ascii="Times New Roman" w:hAnsi="Times New Roman" w:cs="Times New Roman"/>
                <w:sz w:val="24"/>
                <w:szCs w:val="24"/>
              </w:rPr>
            </w:pP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Практикум №19. Определение типа кожи и подбор крема по уходу за кожей лица.</w:t>
            </w: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Тема №21. Болезни зрительного анализатора.</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(2 часа)</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61-62</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№1. Возрастные изменения органов зрения. Особенности развития болезни: катаракта, глаукома, отслоение сетчатки.</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Занятие № 2.Причины, профилактика и симптомы близорукости, дальнозоркости, конъюнктивита. </w:t>
            </w: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Практикум №20. Определение остроты зрения по таблице. Зарядка для глаз. </w:t>
            </w: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Тема №22. Болезни слухового анализатора.</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(1 час)</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63</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№1. Возрастные изменения органов слуха.</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Причины, профилактика и симптомы синусита, отита</w:t>
            </w:r>
            <w:proofErr w:type="gramStart"/>
            <w:r w:rsidRPr="00617313">
              <w:rPr>
                <w:rFonts w:ascii="Times New Roman" w:hAnsi="Times New Roman" w:cs="Times New Roman"/>
                <w:sz w:val="24"/>
                <w:szCs w:val="24"/>
              </w:rPr>
              <w:t>.</w:t>
            </w:r>
            <w:proofErr w:type="gramEnd"/>
            <w:r w:rsidRPr="00617313">
              <w:rPr>
                <w:rFonts w:ascii="Times New Roman" w:hAnsi="Times New Roman" w:cs="Times New Roman"/>
                <w:sz w:val="24"/>
                <w:szCs w:val="24"/>
              </w:rPr>
              <w:t xml:space="preserve"> </w:t>
            </w:r>
            <w:proofErr w:type="gramStart"/>
            <w:r w:rsidRPr="00617313">
              <w:rPr>
                <w:rFonts w:ascii="Times New Roman" w:hAnsi="Times New Roman" w:cs="Times New Roman"/>
                <w:sz w:val="24"/>
                <w:szCs w:val="24"/>
              </w:rPr>
              <w:t>с</w:t>
            </w:r>
            <w:proofErr w:type="gramEnd"/>
            <w:r w:rsidRPr="00617313">
              <w:rPr>
                <w:rFonts w:ascii="Times New Roman" w:hAnsi="Times New Roman" w:cs="Times New Roman"/>
                <w:sz w:val="24"/>
                <w:szCs w:val="24"/>
              </w:rPr>
              <w:t>ерной пробки, тугоухости.</w:t>
            </w:r>
          </w:p>
        </w:tc>
        <w:tc>
          <w:tcPr>
            <w:tcW w:w="3969" w:type="dxa"/>
          </w:tcPr>
          <w:p w:rsidR="00617313" w:rsidRPr="00617313" w:rsidRDefault="00617313" w:rsidP="00617313">
            <w:pPr>
              <w:rPr>
                <w:rFonts w:ascii="Times New Roman" w:hAnsi="Times New Roman" w:cs="Times New Roman"/>
                <w:sz w:val="24"/>
                <w:szCs w:val="24"/>
              </w:rPr>
            </w:pP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Тема №23. Наследственные болезни. (1 час)</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64</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Причины возникновения и симптомы гемофилии, дальтонизма, синдрома Дауна.</w:t>
            </w:r>
          </w:p>
        </w:tc>
        <w:tc>
          <w:tcPr>
            <w:tcW w:w="3969" w:type="dxa"/>
          </w:tcPr>
          <w:p w:rsidR="00617313" w:rsidRPr="00617313" w:rsidRDefault="00617313" w:rsidP="00617313">
            <w:pPr>
              <w:rPr>
                <w:rFonts w:ascii="Times New Roman" w:hAnsi="Times New Roman" w:cs="Times New Roman"/>
                <w:sz w:val="24"/>
                <w:szCs w:val="24"/>
              </w:rPr>
            </w:pP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Тема №24. Иммуномодуляторы (1 час)</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65</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Занятие №1. </w:t>
            </w:r>
            <w:proofErr w:type="gramStart"/>
            <w:r w:rsidRPr="00617313">
              <w:rPr>
                <w:rFonts w:ascii="Times New Roman" w:hAnsi="Times New Roman" w:cs="Times New Roman"/>
                <w:sz w:val="24"/>
                <w:szCs w:val="24"/>
              </w:rPr>
              <w:t>Современные</w:t>
            </w:r>
            <w:proofErr w:type="gramEnd"/>
            <w:r w:rsidRPr="00617313">
              <w:rPr>
                <w:rFonts w:ascii="Times New Roman" w:hAnsi="Times New Roman" w:cs="Times New Roman"/>
                <w:sz w:val="24"/>
                <w:szCs w:val="24"/>
              </w:rPr>
              <w:t xml:space="preserve"> иммуномодуляторы, можно ли применять без рецепта врача?</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№2. Проблемы современной иммунологии, аллергии и генетики.</w:t>
            </w: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Исследовательская работа: «Проблемы современной иммунологии, аллергии и генетики».</w:t>
            </w: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Тема №25 </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Народная медицина. </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(2 часа)</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66-67</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Занятие №1. Народная медицина сегодня. Лечебные травы и их влияние на организм человека. </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Занятие №2. Можно ли лечить болезни с помощью массажа, показания для массажа.</w:t>
            </w:r>
          </w:p>
        </w:tc>
        <w:tc>
          <w:tcPr>
            <w:tcW w:w="3969"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 xml:space="preserve">Исследовательская работа: «Изучение лечебных свойств некоторых растений и их влияние на организм человека». </w:t>
            </w:r>
          </w:p>
        </w:tc>
      </w:tr>
      <w:tr w:rsidR="00617313" w:rsidRPr="00617313" w:rsidTr="00800681">
        <w:tc>
          <w:tcPr>
            <w:tcW w:w="308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Тема №26. (1 час)</w:t>
            </w:r>
          </w:p>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Итоговое занятие профориентационной направленности.</w:t>
            </w:r>
          </w:p>
        </w:tc>
        <w:tc>
          <w:tcPr>
            <w:tcW w:w="1701"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68</w:t>
            </w:r>
          </w:p>
        </w:tc>
        <w:tc>
          <w:tcPr>
            <w:tcW w:w="6095" w:type="dxa"/>
          </w:tcPr>
          <w:p w:rsidR="00617313" w:rsidRPr="00617313" w:rsidRDefault="00617313" w:rsidP="00617313">
            <w:pPr>
              <w:rPr>
                <w:rFonts w:ascii="Times New Roman" w:hAnsi="Times New Roman" w:cs="Times New Roman"/>
                <w:sz w:val="24"/>
                <w:szCs w:val="24"/>
              </w:rPr>
            </w:pPr>
            <w:r w:rsidRPr="00617313">
              <w:rPr>
                <w:rFonts w:ascii="Times New Roman" w:hAnsi="Times New Roman" w:cs="Times New Roman"/>
                <w:sz w:val="24"/>
                <w:szCs w:val="24"/>
              </w:rPr>
              <w:t>Этика и деонтология в медицине.</w:t>
            </w:r>
          </w:p>
        </w:tc>
        <w:tc>
          <w:tcPr>
            <w:tcW w:w="3969" w:type="dxa"/>
          </w:tcPr>
          <w:p w:rsidR="00617313" w:rsidRPr="00617313" w:rsidRDefault="00617313" w:rsidP="00617313">
            <w:pPr>
              <w:rPr>
                <w:rFonts w:ascii="Times New Roman" w:hAnsi="Times New Roman" w:cs="Times New Roman"/>
                <w:sz w:val="24"/>
                <w:szCs w:val="24"/>
              </w:rPr>
            </w:pPr>
          </w:p>
        </w:tc>
      </w:tr>
    </w:tbl>
    <w:p w:rsidR="00617313" w:rsidRPr="00617313" w:rsidRDefault="00617313" w:rsidP="00617313">
      <w:pPr>
        <w:sectPr w:rsidR="00617313" w:rsidRPr="00617313" w:rsidSect="00F72E14">
          <w:pgSz w:w="16838" w:h="11906" w:orient="landscape"/>
          <w:pgMar w:top="737" w:right="1134" w:bottom="737" w:left="1134" w:header="709" w:footer="709" w:gutter="0"/>
          <w:cols w:space="708"/>
          <w:docGrid w:linePitch="360"/>
        </w:sectPr>
      </w:pPr>
    </w:p>
    <w:p w:rsidR="00617313" w:rsidRPr="00617313" w:rsidRDefault="00617313" w:rsidP="00617313">
      <w:pPr>
        <w:spacing w:after="0" w:line="240" w:lineRule="auto"/>
        <w:rPr>
          <w:rFonts w:ascii="Times New Roman" w:hAnsi="Times New Roman" w:cs="Times New Roman"/>
          <w:b/>
          <w:sz w:val="24"/>
          <w:szCs w:val="24"/>
        </w:rPr>
      </w:pPr>
      <w:r w:rsidRPr="00617313">
        <w:rPr>
          <w:rFonts w:ascii="Times New Roman" w:hAnsi="Times New Roman" w:cs="Times New Roman"/>
          <w:b/>
          <w:sz w:val="24"/>
          <w:szCs w:val="24"/>
        </w:rPr>
        <w:lastRenderedPageBreak/>
        <w:t xml:space="preserve">Литература: (для учителя) </w:t>
      </w:r>
    </w:p>
    <w:p w:rsidR="00617313" w:rsidRPr="00617313" w:rsidRDefault="00617313" w:rsidP="00617313">
      <w:pPr>
        <w:spacing w:after="0" w:line="240" w:lineRule="auto"/>
        <w:rPr>
          <w:rFonts w:ascii="Times New Roman" w:hAnsi="Times New Roman" w:cs="Times New Roman"/>
          <w:b/>
          <w:sz w:val="24"/>
          <w:szCs w:val="24"/>
        </w:rPr>
      </w:pPr>
    </w:p>
    <w:p w:rsidR="00617313" w:rsidRPr="00617313" w:rsidRDefault="00617313" w:rsidP="00617313">
      <w:pPr>
        <w:numPr>
          <w:ilvl w:val="0"/>
          <w:numId w:val="18"/>
        </w:numPr>
        <w:spacing w:after="0" w:line="240" w:lineRule="auto"/>
        <w:contextualSpacing/>
        <w:rPr>
          <w:rFonts w:ascii="Times New Roman" w:hAnsi="Times New Roman" w:cs="Times New Roman"/>
          <w:sz w:val="24"/>
          <w:szCs w:val="24"/>
        </w:rPr>
      </w:pPr>
      <w:r w:rsidRPr="00617313">
        <w:rPr>
          <w:rFonts w:ascii="Times New Roman" w:hAnsi="Times New Roman" w:cs="Times New Roman"/>
          <w:sz w:val="24"/>
          <w:szCs w:val="24"/>
        </w:rPr>
        <w:t xml:space="preserve">Росляков Г.Е. “Враги нашего здоровья”. М.: Знание, 1992. – 98с. – </w:t>
      </w:r>
      <w:proofErr w:type="gramStart"/>
      <w:r w:rsidRPr="00617313">
        <w:rPr>
          <w:rFonts w:ascii="Times New Roman" w:hAnsi="Times New Roman" w:cs="Times New Roman"/>
          <w:sz w:val="24"/>
          <w:szCs w:val="24"/>
        </w:rPr>
        <w:t>(Нар.</w:t>
      </w:r>
      <w:proofErr w:type="gramEnd"/>
      <w:r w:rsidRPr="00617313">
        <w:rPr>
          <w:rFonts w:ascii="Times New Roman" w:hAnsi="Times New Roman" w:cs="Times New Roman"/>
          <w:sz w:val="24"/>
          <w:szCs w:val="24"/>
        </w:rPr>
        <w:t xml:space="preserve"> Унт – т. Факт. Здоровья. № 7).</w:t>
      </w:r>
    </w:p>
    <w:p w:rsidR="00617313" w:rsidRPr="00617313" w:rsidRDefault="00617313" w:rsidP="00617313">
      <w:pPr>
        <w:numPr>
          <w:ilvl w:val="0"/>
          <w:numId w:val="18"/>
        </w:numPr>
        <w:spacing w:after="0" w:line="240" w:lineRule="auto"/>
        <w:contextualSpacing/>
        <w:rPr>
          <w:rFonts w:ascii="Times New Roman" w:hAnsi="Times New Roman" w:cs="Times New Roman"/>
          <w:sz w:val="24"/>
          <w:szCs w:val="24"/>
        </w:rPr>
      </w:pPr>
      <w:r w:rsidRPr="00617313">
        <w:rPr>
          <w:rFonts w:ascii="Times New Roman" w:hAnsi="Times New Roman" w:cs="Times New Roman"/>
          <w:sz w:val="24"/>
          <w:szCs w:val="24"/>
        </w:rPr>
        <w:t>Чуднов В.И. “Берегите тишину”. М., “Медицина”, 1978.</w:t>
      </w:r>
    </w:p>
    <w:p w:rsidR="00617313" w:rsidRPr="00617313" w:rsidRDefault="00617313" w:rsidP="00617313">
      <w:pPr>
        <w:numPr>
          <w:ilvl w:val="0"/>
          <w:numId w:val="18"/>
        </w:numPr>
        <w:spacing w:after="0" w:line="240" w:lineRule="auto"/>
        <w:contextualSpacing/>
        <w:rPr>
          <w:rFonts w:ascii="Times New Roman" w:hAnsi="Times New Roman" w:cs="Times New Roman"/>
          <w:sz w:val="24"/>
          <w:szCs w:val="24"/>
        </w:rPr>
      </w:pPr>
      <w:r w:rsidRPr="00617313">
        <w:rPr>
          <w:rFonts w:ascii="Times New Roman" w:hAnsi="Times New Roman" w:cs="Times New Roman"/>
          <w:sz w:val="24"/>
          <w:szCs w:val="24"/>
        </w:rPr>
        <w:t xml:space="preserve">Энциклопедия народная медицина. Общие болезни. Т. 1. 2. Раздел 1 “Как вырастить ребенка </w:t>
      </w:r>
      <w:proofErr w:type="gramStart"/>
      <w:r w:rsidRPr="00617313">
        <w:rPr>
          <w:rFonts w:ascii="Times New Roman" w:hAnsi="Times New Roman" w:cs="Times New Roman"/>
          <w:sz w:val="24"/>
          <w:szCs w:val="24"/>
        </w:rPr>
        <w:t>здоровым</w:t>
      </w:r>
      <w:proofErr w:type="gramEnd"/>
      <w:r w:rsidRPr="00617313">
        <w:rPr>
          <w:rFonts w:ascii="Times New Roman" w:hAnsi="Times New Roman" w:cs="Times New Roman"/>
          <w:sz w:val="24"/>
          <w:szCs w:val="24"/>
        </w:rPr>
        <w:t xml:space="preserve">?”. – М.:АНС, 1993 – 384 с. </w:t>
      </w:r>
    </w:p>
    <w:p w:rsidR="00617313" w:rsidRPr="00617313" w:rsidRDefault="00617313" w:rsidP="00617313">
      <w:pPr>
        <w:numPr>
          <w:ilvl w:val="0"/>
          <w:numId w:val="18"/>
        </w:numPr>
        <w:spacing w:after="0" w:line="240" w:lineRule="auto"/>
        <w:contextualSpacing/>
        <w:rPr>
          <w:rFonts w:ascii="Times New Roman" w:hAnsi="Times New Roman" w:cs="Times New Roman"/>
          <w:sz w:val="24"/>
          <w:szCs w:val="24"/>
        </w:rPr>
      </w:pPr>
      <w:r w:rsidRPr="00617313">
        <w:rPr>
          <w:rFonts w:ascii="Times New Roman" w:hAnsi="Times New Roman" w:cs="Times New Roman"/>
          <w:sz w:val="24"/>
          <w:szCs w:val="24"/>
        </w:rPr>
        <w:t xml:space="preserve">Энциклопедия народная медицина. Т.1. “Авитаминозы – простуда”. – М.: АНС, 1992 – 400с. </w:t>
      </w:r>
    </w:p>
    <w:p w:rsidR="00617313" w:rsidRPr="00617313" w:rsidRDefault="00617313" w:rsidP="00617313">
      <w:pPr>
        <w:numPr>
          <w:ilvl w:val="0"/>
          <w:numId w:val="18"/>
        </w:numPr>
        <w:autoSpaceDE w:val="0"/>
        <w:autoSpaceDN w:val="0"/>
        <w:adjustRightInd w:val="0"/>
        <w:spacing w:after="0" w:line="240" w:lineRule="auto"/>
        <w:contextualSpacing/>
        <w:jc w:val="both"/>
        <w:rPr>
          <w:rFonts w:ascii="Times New Roman" w:hAnsi="Times New Roman" w:cs="Times New Roman"/>
          <w:sz w:val="24"/>
          <w:szCs w:val="24"/>
        </w:rPr>
      </w:pPr>
      <w:r w:rsidRPr="00617313">
        <w:rPr>
          <w:rFonts w:ascii="Times New Roman" w:hAnsi="Times New Roman" w:cs="Times New Roman"/>
          <w:sz w:val="24"/>
          <w:szCs w:val="24"/>
        </w:rPr>
        <w:t>Ресурсы Интернета.</w:t>
      </w:r>
    </w:p>
    <w:p w:rsidR="00617313" w:rsidRPr="00617313" w:rsidRDefault="00617313" w:rsidP="00617313">
      <w:pPr>
        <w:numPr>
          <w:ilvl w:val="0"/>
          <w:numId w:val="18"/>
        </w:numPr>
        <w:spacing w:after="0" w:line="240" w:lineRule="auto"/>
        <w:contextualSpacing/>
        <w:rPr>
          <w:rFonts w:ascii="Times New Roman" w:hAnsi="Times New Roman" w:cs="Times New Roman"/>
          <w:sz w:val="24"/>
          <w:szCs w:val="24"/>
        </w:rPr>
      </w:pPr>
      <w:r w:rsidRPr="00617313">
        <w:rPr>
          <w:rFonts w:ascii="Times New Roman" w:hAnsi="Times New Roman" w:cs="Times New Roman"/>
          <w:sz w:val="24"/>
          <w:szCs w:val="24"/>
        </w:rPr>
        <w:t>Электронные и энциклопедические справочники.</w:t>
      </w:r>
    </w:p>
    <w:p w:rsidR="00617313" w:rsidRPr="00617313" w:rsidRDefault="00617313" w:rsidP="00617313">
      <w:pPr>
        <w:numPr>
          <w:ilvl w:val="0"/>
          <w:numId w:val="18"/>
        </w:numPr>
        <w:spacing w:after="0" w:line="240" w:lineRule="auto"/>
        <w:contextualSpacing/>
        <w:jc w:val="both"/>
        <w:rPr>
          <w:rFonts w:ascii="Times New Roman" w:hAnsi="Times New Roman" w:cs="Times New Roman"/>
          <w:sz w:val="24"/>
          <w:szCs w:val="24"/>
        </w:rPr>
      </w:pPr>
      <w:r w:rsidRPr="00617313">
        <w:rPr>
          <w:rFonts w:ascii="Times New Roman" w:hAnsi="Times New Roman" w:cs="Times New Roman"/>
          <w:sz w:val="24"/>
          <w:szCs w:val="24"/>
        </w:rPr>
        <w:t xml:space="preserve">Основы медицинских знаний. Е.Е. </w:t>
      </w:r>
      <w:proofErr w:type="spellStart"/>
      <w:r w:rsidRPr="00617313">
        <w:rPr>
          <w:rFonts w:ascii="Times New Roman" w:hAnsi="Times New Roman" w:cs="Times New Roman"/>
          <w:sz w:val="24"/>
          <w:szCs w:val="24"/>
        </w:rPr>
        <w:t>Тен</w:t>
      </w:r>
      <w:proofErr w:type="spellEnd"/>
      <w:r w:rsidRPr="00617313">
        <w:rPr>
          <w:rFonts w:ascii="Times New Roman" w:hAnsi="Times New Roman" w:cs="Times New Roman"/>
          <w:sz w:val="24"/>
          <w:szCs w:val="24"/>
        </w:rPr>
        <w:t>. Москва. Издательство «Мастерство» 2002 год.</w:t>
      </w:r>
    </w:p>
    <w:p w:rsidR="00617313" w:rsidRPr="00617313" w:rsidRDefault="00617313" w:rsidP="00617313">
      <w:pPr>
        <w:numPr>
          <w:ilvl w:val="0"/>
          <w:numId w:val="18"/>
        </w:numPr>
        <w:spacing w:after="0" w:line="240" w:lineRule="auto"/>
        <w:contextualSpacing/>
        <w:jc w:val="both"/>
        <w:rPr>
          <w:rFonts w:ascii="Times New Roman" w:hAnsi="Times New Roman" w:cs="Times New Roman"/>
          <w:sz w:val="24"/>
          <w:szCs w:val="24"/>
        </w:rPr>
      </w:pPr>
      <w:r w:rsidRPr="00617313">
        <w:rPr>
          <w:rFonts w:ascii="Times New Roman" w:hAnsi="Times New Roman" w:cs="Times New Roman"/>
          <w:sz w:val="24"/>
          <w:szCs w:val="24"/>
        </w:rPr>
        <w:t xml:space="preserve">Основы медицинских знаний. Семейная академия. Р.В. </w:t>
      </w:r>
      <w:proofErr w:type="spellStart"/>
      <w:r w:rsidRPr="00617313">
        <w:rPr>
          <w:rFonts w:ascii="Times New Roman" w:hAnsi="Times New Roman" w:cs="Times New Roman"/>
          <w:sz w:val="24"/>
          <w:szCs w:val="24"/>
        </w:rPr>
        <w:t>Овчарова</w:t>
      </w:r>
      <w:proofErr w:type="spellEnd"/>
      <w:r w:rsidRPr="00617313">
        <w:rPr>
          <w:rFonts w:ascii="Times New Roman" w:hAnsi="Times New Roman" w:cs="Times New Roman"/>
          <w:sz w:val="24"/>
          <w:szCs w:val="24"/>
        </w:rPr>
        <w:t>. Вопросы и ответы. Москва. «Просвещение». Учебная литература.1996 год</w:t>
      </w:r>
    </w:p>
    <w:p w:rsidR="00617313" w:rsidRPr="00617313" w:rsidRDefault="00617313" w:rsidP="00617313">
      <w:pPr>
        <w:numPr>
          <w:ilvl w:val="0"/>
          <w:numId w:val="18"/>
        </w:numPr>
        <w:spacing w:after="0" w:line="240" w:lineRule="auto"/>
        <w:contextualSpacing/>
        <w:jc w:val="both"/>
        <w:rPr>
          <w:rFonts w:ascii="Times New Roman" w:hAnsi="Times New Roman" w:cs="Times New Roman"/>
          <w:sz w:val="24"/>
          <w:szCs w:val="24"/>
        </w:rPr>
      </w:pPr>
      <w:r w:rsidRPr="00617313">
        <w:rPr>
          <w:rFonts w:ascii="Times New Roman" w:hAnsi="Times New Roman" w:cs="Times New Roman"/>
          <w:sz w:val="24"/>
          <w:szCs w:val="24"/>
        </w:rPr>
        <w:t>Основы медицинских знаний учащихся. Пробный учебник для средних учебных заведений, под редакцией М.И. Гоголева. Москва. «Просвещение» 1991год.</w:t>
      </w:r>
    </w:p>
    <w:p w:rsidR="00617313" w:rsidRPr="00617313" w:rsidRDefault="00617313" w:rsidP="00617313">
      <w:pPr>
        <w:spacing w:after="0" w:line="240" w:lineRule="auto"/>
        <w:rPr>
          <w:rFonts w:ascii="Times New Roman" w:hAnsi="Times New Roman" w:cs="Times New Roman"/>
          <w:sz w:val="24"/>
          <w:szCs w:val="24"/>
        </w:rPr>
      </w:pPr>
    </w:p>
    <w:p w:rsidR="00617313" w:rsidRPr="00617313" w:rsidRDefault="00617313" w:rsidP="00617313">
      <w:pPr>
        <w:spacing w:after="0" w:line="240" w:lineRule="auto"/>
        <w:rPr>
          <w:rFonts w:ascii="Times New Roman" w:hAnsi="Times New Roman" w:cs="Times New Roman"/>
          <w:sz w:val="24"/>
          <w:szCs w:val="24"/>
        </w:rPr>
      </w:pPr>
    </w:p>
    <w:p w:rsidR="00617313" w:rsidRPr="00617313" w:rsidRDefault="00617313" w:rsidP="00617313">
      <w:pPr>
        <w:spacing w:after="0" w:line="240" w:lineRule="auto"/>
        <w:rPr>
          <w:rFonts w:ascii="Times New Roman" w:hAnsi="Times New Roman" w:cs="Times New Roman"/>
          <w:b/>
          <w:sz w:val="24"/>
          <w:szCs w:val="24"/>
        </w:rPr>
      </w:pPr>
      <w:r w:rsidRPr="00617313">
        <w:rPr>
          <w:rFonts w:ascii="Times New Roman" w:hAnsi="Times New Roman" w:cs="Times New Roman"/>
          <w:b/>
          <w:sz w:val="24"/>
          <w:szCs w:val="24"/>
        </w:rPr>
        <w:t xml:space="preserve">Литература: (для детей) </w:t>
      </w:r>
    </w:p>
    <w:p w:rsidR="00617313" w:rsidRPr="00617313" w:rsidRDefault="00617313" w:rsidP="00617313">
      <w:pPr>
        <w:spacing w:after="0" w:line="240" w:lineRule="auto"/>
        <w:rPr>
          <w:rFonts w:ascii="Times New Roman" w:hAnsi="Times New Roman" w:cs="Times New Roman"/>
          <w:b/>
          <w:sz w:val="24"/>
          <w:szCs w:val="24"/>
        </w:rPr>
      </w:pPr>
    </w:p>
    <w:p w:rsidR="00617313" w:rsidRPr="00617313" w:rsidRDefault="00617313" w:rsidP="00617313">
      <w:pPr>
        <w:numPr>
          <w:ilvl w:val="0"/>
          <w:numId w:val="19"/>
        </w:numPr>
        <w:spacing w:after="0" w:line="240" w:lineRule="auto"/>
        <w:contextualSpacing/>
        <w:rPr>
          <w:rFonts w:ascii="Times New Roman" w:hAnsi="Times New Roman" w:cs="Times New Roman"/>
          <w:sz w:val="24"/>
          <w:szCs w:val="24"/>
        </w:rPr>
      </w:pPr>
      <w:r w:rsidRPr="00617313">
        <w:rPr>
          <w:rFonts w:ascii="Times New Roman" w:hAnsi="Times New Roman" w:cs="Times New Roman"/>
          <w:sz w:val="24"/>
          <w:szCs w:val="24"/>
        </w:rPr>
        <w:t xml:space="preserve">Соколов Ю.Е. “Книга знаний для детей”. – М.: ООО “Издательство </w:t>
      </w:r>
      <w:proofErr w:type="spellStart"/>
      <w:r w:rsidRPr="00617313">
        <w:rPr>
          <w:rFonts w:ascii="Times New Roman" w:hAnsi="Times New Roman" w:cs="Times New Roman"/>
          <w:sz w:val="24"/>
          <w:szCs w:val="24"/>
        </w:rPr>
        <w:t>Астрель</w:t>
      </w:r>
      <w:proofErr w:type="spellEnd"/>
      <w:r w:rsidRPr="00617313">
        <w:rPr>
          <w:rFonts w:ascii="Times New Roman" w:hAnsi="Times New Roman" w:cs="Times New Roman"/>
          <w:sz w:val="24"/>
          <w:szCs w:val="24"/>
        </w:rPr>
        <w:t>”, 2001 – 320с.</w:t>
      </w:r>
    </w:p>
    <w:p w:rsidR="00617313" w:rsidRPr="00617313" w:rsidRDefault="00617313" w:rsidP="00617313">
      <w:pPr>
        <w:numPr>
          <w:ilvl w:val="0"/>
          <w:numId w:val="19"/>
        </w:numPr>
        <w:spacing w:after="0" w:line="240" w:lineRule="auto"/>
        <w:contextualSpacing/>
        <w:rPr>
          <w:rFonts w:ascii="Times New Roman" w:hAnsi="Times New Roman" w:cs="Times New Roman"/>
          <w:sz w:val="24"/>
          <w:szCs w:val="24"/>
        </w:rPr>
      </w:pPr>
      <w:proofErr w:type="spellStart"/>
      <w:r w:rsidRPr="00617313">
        <w:rPr>
          <w:rFonts w:ascii="Times New Roman" w:hAnsi="Times New Roman" w:cs="Times New Roman"/>
          <w:sz w:val="24"/>
          <w:szCs w:val="24"/>
        </w:rPr>
        <w:t>Жербин</w:t>
      </w:r>
      <w:proofErr w:type="spellEnd"/>
      <w:r w:rsidRPr="00617313">
        <w:rPr>
          <w:rFonts w:ascii="Times New Roman" w:hAnsi="Times New Roman" w:cs="Times New Roman"/>
          <w:sz w:val="24"/>
          <w:szCs w:val="24"/>
        </w:rPr>
        <w:t xml:space="preserve"> Е.А. “Река жизни”. – М.; Знание, 1990 – 224с. –</w:t>
      </w:r>
    </w:p>
    <w:p w:rsidR="00617313" w:rsidRPr="00617313" w:rsidRDefault="00617313" w:rsidP="00617313">
      <w:pPr>
        <w:numPr>
          <w:ilvl w:val="0"/>
          <w:numId w:val="19"/>
        </w:numPr>
        <w:spacing w:after="0" w:line="240" w:lineRule="auto"/>
        <w:contextualSpacing/>
        <w:rPr>
          <w:rFonts w:ascii="Times New Roman" w:hAnsi="Times New Roman" w:cs="Times New Roman"/>
          <w:sz w:val="24"/>
          <w:szCs w:val="24"/>
        </w:rPr>
      </w:pPr>
      <w:r w:rsidRPr="00617313">
        <w:rPr>
          <w:rFonts w:ascii="Times New Roman" w:hAnsi="Times New Roman" w:cs="Times New Roman"/>
          <w:sz w:val="24"/>
          <w:szCs w:val="24"/>
        </w:rPr>
        <w:t xml:space="preserve">Энциклопедия для детей. Том 18. Человек 4.2. “Архитектура души”. М.; </w:t>
      </w:r>
      <w:proofErr w:type="spellStart"/>
      <w:r w:rsidRPr="00617313">
        <w:rPr>
          <w:rFonts w:ascii="Times New Roman" w:hAnsi="Times New Roman" w:cs="Times New Roman"/>
          <w:sz w:val="24"/>
          <w:szCs w:val="24"/>
        </w:rPr>
        <w:t>Аванта</w:t>
      </w:r>
      <w:proofErr w:type="spellEnd"/>
      <w:r w:rsidRPr="00617313">
        <w:rPr>
          <w:rFonts w:ascii="Times New Roman" w:hAnsi="Times New Roman" w:cs="Times New Roman"/>
          <w:sz w:val="24"/>
          <w:szCs w:val="24"/>
        </w:rPr>
        <w:t xml:space="preserve"> + , 2002. – 640с.</w:t>
      </w:r>
    </w:p>
    <w:p w:rsidR="00617313" w:rsidRPr="00617313" w:rsidRDefault="00617313" w:rsidP="00617313">
      <w:pPr>
        <w:numPr>
          <w:ilvl w:val="0"/>
          <w:numId w:val="19"/>
        </w:numPr>
        <w:spacing w:after="0" w:line="240" w:lineRule="auto"/>
        <w:contextualSpacing/>
        <w:jc w:val="both"/>
        <w:rPr>
          <w:rFonts w:ascii="Times New Roman" w:hAnsi="Times New Roman" w:cs="Times New Roman"/>
          <w:sz w:val="24"/>
          <w:szCs w:val="24"/>
        </w:rPr>
      </w:pPr>
      <w:r w:rsidRPr="00617313">
        <w:rPr>
          <w:rFonts w:ascii="Times New Roman" w:hAnsi="Times New Roman" w:cs="Times New Roman"/>
          <w:sz w:val="24"/>
          <w:szCs w:val="24"/>
        </w:rPr>
        <w:t>Детская энциклопедия. Т. 18. Человек. «</w:t>
      </w:r>
      <w:proofErr w:type="spellStart"/>
      <w:r w:rsidRPr="00617313">
        <w:rPr>
          <w:rFonts w:ascii="Times New Roman" w:hAnsi="Times New Roman" w:cs="Times New Roman"/>
          <w:sz w:val="24"/>
          <w:szCs w:val="24"/>
        </w:rPr>
        <w:t>Аванта</w:t>
      </w:r>
      <w:proofErr w:type="spellEnd"/>
      <w:r w:rsidRPr="00617313">
        <w:rPr>
          <w:rFonts w:ascii="Times New Roman" w:hAnsi="Times New Roman" w:cs="Times New Roman"/>
          <w:sz w:val="24"/>
          <w:szCs w:val="24"/>
        </w:rPr>
        <w:t xml:space="preserve"> +» Москва, 2002 год.</w:t>
      </w: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sectPr w:rsidR="00C856CB" w:rsidSect="00883800">
          <w:pgSz w:w="16838" w:h="11906" w:orient="landscape"/>
          <w:pgMar w:top="284" w:right="1134" w:bottom="850" w:left="1134" w:header="708" w:footer="708" w:gutter="0"/>
          <w:cols w:space="708"/>
          <w:docGrid w:linePitch="360"/>
        </w:sectPr>
      </w:pPr>
    </w:p>
    <w:p w:rsidR="00C856CB" w:rsidRDefault="00C856CB" w:rsidP="00C856CB">
      <w:pPr>
        <w:spacing w:after="0" w:line="240" w:lineRule="auto"/>
        <w:jc w:val="center"/>
        <w:rPr>
          <w:rFonts w:ascii="Times New Roman" w:eastAsia="Times New Roman" w:hAnsi="Times New Roman" w:cs="Times New Roman"/>
          <w:b/>
          <w:sz w:val="32"/>
          <w:szCs w:val="32"/>
        </w:rPr>
      </w:pPr>
    </w:p>
    <w:p w:rsidR="00C856CB" w:rsidRPr="00C856CB" w:rsidRDefault="00C856CB" w:rsidP="00C856CB">
      <w:pPr>
        <w:spacing w:after="0" w:line="240" w:lineRule="auto"/>
        <w:jc w:val="center"/>
        <w:rPr>
          <w:rFonts w:ascii="Times New Roman" w:eastAsia="Times New Roman" w:hAnsi="Times New Roman" w:cs="Times New Roman"/>
          <w:b/>
          <w:sz w:val="36"/>
          <w:szCs w:val="36"/>
        </w:rPr>
      </w:pPr>
    </w:p>
    <w:p w:rsidR="00C856CB" w:rsidRPr="00C856CB" w:rsidRDefault="00C856CB" w:rsidP="00C856CB">
      <w:pPr>
        <w:spacing w:after="0" w:line="240" w:lineRule="auto"/>
        <w:jc w:val="center"/>
        <w:rPr>
          <w:rFonts w:ascii="Times New Roman" w:eastAsia="Times New Roman" w:hAnsi="Times New Roman" w:cs="Times New Roman"/>
          <w:b/>
          <w:sz w:val="36"/>
          <w:szCs w:val="36"/>
        </w:rPr>
      </w:pPr>
      <w:r w:rsidRPr="00C856CB">
        <w:rPr>
          <w:rFonts w:ascii="Times New Roman" w:eastAsia="Times New Roman" w:hAnsi="Times New Roman" w:cs="Times New Roman"/>
          <w:b/>
          <w:sz w:val="36"/>
          <w:szCs w:val="36"/>
        </w:rPr>
        <w:t>9 КЛАСС</w:t>
      </w:r>
    </w:p>
    <w:p w:rsidR="00C856CB" w:rsidRPr="00C856CB" w:rsidRDefault="00C856CB" w:rsidP="00C856CB">
      <w:pPr>
        <w:spacing w:after="0" w:line="240" w:lineRule="auto"/>
        <w:jc w:val="center"/>
        <w:rPr>
          <w:rFonts w:ascii="Times New Roman" w:eastAsia="Times New Roman" w:hAnsi="Times New Roman" w:cs="Times New Roman"/>
          <w:b/>
          <w:sz w:val="36"/>
          <w:szCs w:val="36"/>
        </w:rPr>
      </w:pPr>
    </w:p>
    <w:p w:rsidR="00C856CB" w:rsidRPr="00C856CB" w:rsidRDefault="00C856CB" w:rsidP="00C856CB">
      <w:pPr>
        <w:spacing w:after="0" w:line="240" w:lineRule="auto"/>
        <w:jc w:val="center"/>
        <w:rPr>
          <w:rFonts w:ascii="Times New Roman" w:eastAsia="Times New Roman" w:hAnsi="Times New Roman" w:cs="Times New Roman"/>
          <w:b/>
          <w:sz w:val="32"/>
          <w:szCs w:val="32"/>
        </w:rPr>
      </w:pPr>
      <w:r w:rsidRPr="00C856CB">
        <w:rPr>
          <w:rFonts w:ascii="Times New Roman" w:eastAsia="Times New Roman" w:hAnsi="Times New Roman" w:cs="Times New Roman"/>
          <w:b/>
          <w:sz w:val="32"/>
          <w:szCs w:val="32"/>
        </w:rPr>
        <w:t>«ЭКОЛОГИЧЕСКАЯ БЕЗОПАСНОСТЬ ЧЕЛОВЕКА»</w:t>
      </w:r>
    </w:p>
    <w:p w:rsidR="00C856CB" w:rsidRPr="00C856CB" w:rsidRDefault="00C856CB" w:rsidP="00C856CB">
      <w:pPr>
        <w:spacing w:after="0" w:line="240" w:lineRule="auto"/>
        <w:jc w:val="center"/>
        <w:rPr>
          <w:rFonts w:ascii="Times New Roman" w:eastAsia="Times New Roman" w:hAnsi="Times New Roman" w:cs="Times New Roman"/>
          <w:sz w:val="23"/>
          <w:szCs w:val="23"/>
        </w:rPr>
      </w:pPr>
    </w:p>
    <w:p w:rsidR="00C856CB" w:rsidRPr="00C856CB" w:rsidRDefault="00C856CB" w:rsidP="00C856CB">
      <w:pPr>
        <w:spacing w:after="0" w:line="240" w:lineRule="auto"/>
        <w:jc w:val="center"/>
        <w:rPr>
          <w:rFonts w:ascii="Times New Roman" w:eastAsia="Times New Roman" w:hAnsi="Times New Roman" w:cs="Times New Roman"/>
          <w:sz w:val="32"/>
          <w:szCs w:val="32"/>
        </w:rPr>
      </w:pPr>
      <w:r w:rsidRPr="00C856CB">
        <w:rPr>
          <w:rFonts w:ascii="Times New Roman" w:eastAsia="Times New Roman" w:hAnsi="Times New Roman" w:cs="Times New Roman"/>
          <w:sz w:val="32"/>
          <w:szCs w:val="32"/>
        </w:rPr>
        <w:t>ПОЯСНИТЕЛЬНАЯ ЗАПИСКА</w:t>
      </w:r>
    </w:p>
    <w:p w:rsidR="00C856CB" w:rsidRPr="00C856CB" w:rsidRDefault="00C856CB" w:rsidP="00C856CB">
      <w:pPr>
        <w:spacing w:after="0" w:line="240" w:lineRule="auto"/>
        <w:jc w:val="center"/>
        <w:rPr>
          <w:rFonts w:ascii="Times New Roman" w:eastAsia="Times New Roman" w:hAnsi="Times New Roman" w:cs="Times New Roman"/>
          <w:sz w:val="32"/>
          <w:szCs w:val="32"/>
        </w:rPr>
      </w:pP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Программа разработана как нормативно правовой документ для организации внеурочной деятельности  в 9 классе. Программа реализует требования ФГОС второго поколения к условиям и результатам образования </w:t>
      </w:r>
      <w:proofErr w:type="gramStart"/>
      <w:r w:rsidRPr="00C856CB">
        <w:rPr>
          <w:rFonts w:ascii="Times New Roman" w:eastAsia="Times New Roman" w:hAnsi="Times New Roman" w:cs="Times New Roman"/>
          <w:sz w:val="28"/>
          <w:szCs w:val="28"/>
        </w:rPr>
        <w:t>обучающихся</w:t>
      </w:r>
      <w:proofErr w:type="gramEnd"/>
      <w:r w:rsidRPr="00C856CB">
        <w:rPr>
          <w:rFonts w:ascii="Times New Roman" w:eastAsia="Times New Roman" w:hAnsi="Times New Roman" w:cs="Times New Roman"/>
          <w:sz w:val="28"/>
          <w:szCs w:val="28"/>
        </w:rPr>
        <w:t xml:space="preserve"> основной  школы.</w:t>
      </w: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В основе программы лежат следующие законодательные акты и нормативно-правовые документы:</w:t>
      </w: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 Приказ №1897  от 17.12.2010г «Об утверждении ФГОС ООО»;</w:t>
      </w: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 Примерная программа основного общего образования;</w:t>
      </w: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 Приказ </w:t>
      </w:r>
      <w:proofErr w:type="spellStart"/>
      <w:r w:rsidRPr="00C856CB">
        <w:rPr>
          <w:rFonts w:ascii="Times New Roman" w:eastAsia="Times New Roman" w:hAnsi="Times New Roman" w:cs="Times New Roman"/>
          <w:sz w:val="28"/>
          <w:szCs w:val="28"/>
        </w:rPr>
        <w:t>Мин</w:t>
      </w:r>
      <w:proofErr w:type="gramStart"/>
      <w:r w:rsidRPr="00C856CB">
        <w:rPr>
          <w:rFonts w:ascii="Times New Roman" w:eastAsia="Times New Roman" w:hAnsi="Times New Roman" w:cs="Times New Roman"/>
          <w:sz w:val="28"/>
          <w:szCs w:val="28"/>
        </w:rPr>
        <w:t>.о</w:t>
      </w:r>
      <w:proofErr w:type="gramEnd"/>
      <w:r w:rsidRPr="00C856CB">
        <w:rPr>
          <w:rFonts w:ascii="Times New Roman" w:eastAsia="Times New Roman" w:hAnsi="Times New Roman" w:cs="Times New Roman"/>
          <w:sz w:val="28"/>
          <w:szCs w:val="28"/>
        </w:rPr>
        <w:t>бразования</w:t>
      </w:r>
      <w:proofErr w:type="spellEnd"/>
      <w:r w:rsidRPr="00C856CB">
        <w:rPr>
          <w:rFonts w:ascii="Times New Roman" w:eastAsia="Times New Roman" w:hAnsi="Times New Roman" w:cs="Times New Roman"/>
          <w:sz w:val="28"/>
          <w:szCs w:val="28"/>
        </w:rPr>
        <w:t xml:space="preserve">  и науки от 12.05.2011г №03-296 « Об организации внеурочной деятельности».</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w:t>
      </w: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В настоящее время базовое биологическое образование должно обеспечить выпускникам высокую биологическую, экологическую и природоохранительную грамотность. Решить эту задачу можно на основе преемственного развития знаний в области основных биологических законов, теорий и идей, обеспечивающих фундамент для практической деятельности учащихся, формирования их научного мировоззрения.</w:t>
      </w: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Отбор содержания проведён с учётом </w:t>
      </w:r>
      <w:proofErr w:type="spellStart"/>
      <w:r w:rsidRPr="00C856CB">
        <w:rPr>
          <w:rFonts w:ascii="Times New Roman" w:eastAsia="Times New Roman" w:hAnsi="Times New Roman" w:cs="Times New Roman"/>
          <w:sz w:val="28"/>
          <w:szCs w:val="28"/>
        </w:rPr>
        <w:t>культуросообразного</w:t>
      </w:r>
      <w:proofErr w:type="spellEnd"/>
      <w:r w:rsidRPr="00C856CB">
        <w:rPr>
          <w:rFonts w:ascii="Times New Roman" w:eastAsia="Times New Roman" w:hAnsi="Times New Roman" w:cs="Times New Roman"/>
          <w:sz w:val="28"/>
          <w:szCs w:val="28"/>
        </w:rPr>
        <w:t xml:space="preserve"> подхода, в соответствии с которым учащиеся должны освоить содержание, значимое для формирования познавательной, нравственной и эстетической культуры, сохранения окружающей среды и собственного здоровья, для повседневной жизни и практической деятельности.</w:t>
      </w: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Содержание курса направлено на формирование универсальных учебных действий, обеспечивающих развитие познавательных и коммуникативных качеств личности. </w:t>
      </w:r>
      <w:proofErr w:type="gramStart"/>
      <w:r w:rsidRPr="00C856CB">
        <w:rPr>
          <w:rFonts w:ascii="Times New Roman" w:eastAsia="Times New Roman" w:hAnsi="Times New Roman" w:cs="Times New Roman"/>
          <w:sz w:val="28"/>
          <w:szCs w:val="28"/>
        </w:rPr>
        <w:t>Обучающиеся включаются в проектную и исследовательскую деятельность, основу которой составляют такие учебные действия, как умение видеть проблемы, ставить вопросы, классифицировать, наблюдать, проводить эксперимент, делать выводы, объяснять, доказывать, защищать свои идеи, давать определения понятий, структурировать материал и др. Учащиеся включаются в коммуникативную учебную деятельность, где преобладают такие её виды, как умение полно и точно выражать свои мысли, аргументировать свою точку зрения</w:t>
      </w:r>
      <w:proofErr w:type="gramEnd"/>
      <w:r w:rsidRPr="00C856CB">
        <w:rPr>
          <w:rFonts w:ascii="Times New Roman" w:eastAsia="Times New Roman" w:hAnsi="Times New Roman" w:cs="Times New Roman"/>
          <w:sz w:val="28"/>
          <w:szCs w:val="28"/>
        </w:rPr>
        <w:t xml:space="preserve">, работать в группе, представлять и сообщать информацию в устной и письменной форме, вступать в диалог и т. д. </w:t>
      </w:r>
    </w:p>
    <w:p w:rsidR="00C856CB" w:rsidRPr="00C856CB" w:rsidRDefault="00C856CB" w:rsidP="00C856CB">
      <w:pPr>
        <w:spacing w:after="0" w:line="240" w:lineRule="auto"/>
        <w:ind w:firstLine="708"/>
        <w:jc w:val="both"/>
        <w:rPr>
          <w:rFonts w:ascii="Times New Roman" w:eastAsia="Times New Roman" w:hAnsi="Times New Roman" w:cs="Times New Roman"/>
          <w:sz w:val="28"/>
          <w:szCs w:val="28"/>
        </w:rPr>
      </w:pP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Данный курс содержит новые понятия и материалы, не содержащиеся в изучении предмета биология. Программа включает в себя прогрессивные научные знания и достижения современной экологии, медицины, биологии  и предполагает углубленное изучение предмета биология.</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w:t>
      </w:r>
      <w:r w:rsidRPr="00C856CB">
        <w:rPr>
          <w:rFonts w:ascii="Times New Roman" w:eastAsia="Times New Roman" w:hAnsi="Times New Roman" w:cs="Times New Roman"/>
          <w:b/>
          <w:sz w:val="28"/>
          <w:szCs w:val="28"/>
        </w:rPr>
        <w:t>Цель курса</w:t>
      </w:r>
      <w:r w:rsidRPr="00C856CB">
        <w:rPr>
          <w:rFonts w:ascii="Times New Roman" w:eastAsia="Times New Roman" w:hAnsi="Times New Roman" w:cs="Times New Roman"/>
          <w:sz w:val="28"/>
          <w:szCs w:val="28"/>
        </w:rPr>
        <w:t xml:space="preserve">: </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сформировать представления о взаимосвязи  здоровья человека от состояния окружающей среды.       </w:t>
      </w:r>
    </w:p>
    <w:p w:rsidR="00C856CB" w:rsidRPr="00C856CB" w:rsidRDefault="00C856CB" w:rsidP="00C856CB">
      <w:pPr>
        <w:spacing w:after="0" w:line="240" w:lineRule="auto"/>
        <w:jc w:val="both"/>
        <w:rPr>
          <w:rFonts w:ascii="Times New Roman" w:eastAsia="Times New Roman" w:hAnsi="Times New Roman" w:cs="Times New Roman"/>
          <w:b/>
          <w:sz w:val="28"/>
          <w:szCs w:val="28"/>
        </w:rPr>
      </w:pPr>
      <w:r w:rsidRPr="00C856CB">
        <w:rPr>
          <w:rFonts w:ascii="Times New Roman" w:eastAsia="Times New Roman" w:hAnsi="Times New Roman" w:cs="Times New Roman"/>
          <w:sz w:val="28"/>
          <w:szCs w:val="28"/>
        </w:rPr>
        <w:lastRenderedPageBreak/>
        <w:t xml:space="preserve">         </w:t>
      </w:r>
      <w:r w:rsidRPr="00C856CB">
        <w:rPr>
          <w:rFonts w:ascii="Times New Roman" w:eastAsia="Times New Roman" w:hAnsi="Times New Roman" w:cs="Times New Roman"/>
          <w:b/>
          <w:sz w:val="28"/>
          <w:szCs w:val="28"/>
        </w:rPr>
        <w:t>Задачи курса:</w:t>
      </w:r>
    </w:p>
    <w:p w:rsidR="00C856CB" w:rsidRPr="00C856CB" w:rsidRDefault="00C856CB" w:rsidP="00C856CB">
      <w:pPr>
        <w:numPr>
          <w:ilvl w:val="0"/>
          <w:numId w:val="31"/>
        </w:num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обобщить экологическую информацию, полученную учащимися при изучении биологии, географии, химии, физики.</w:t>
      </w:r>
    </w:p>
    <w:p w:rsidR="00C856CB" w:rsidRPr="00C856CB" w:rsidRDefault="00C856CB" w:rsidP="00C856CB">
      <w:pPr>
        <w:numPr>
          <w:ilvl w:val="0"/>
          <w:numId w:val="31"/>
        </w:num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расширить круг знаний о сути взаимодействия человека и природы.</w:t>
      </w:r>
    </w:p>
    <w:p w:rsidR="00C856CB" w:rsidRPr="00C856CB" w:rsidRDefault="00C856CB" w:rsidP="00C856CB">
      <w:pPr>
        <w:numPr>
          <w:ilvl w:val="0"/>
          <w:numId w:val="31"/>
        </w:num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помочь осознать опасность антропогенной деятельности при её бесконтрольности.</w:t>
      </w:r>
    </w:p>
    <w:p w:rsidR="00C856CB" w:rsidRPr="00C856CB" w:rsidRDefault="00C856CB" w:rsidP="00C856CB">
      <w:pPr>
        <w:numPr>
          <w:ilvl w:val="0"/>
          <w:numId w:val="31"/>
        </w:num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сформировать умения приобретать и применять полученные знания.</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w:t>
      </w:r>
      <w:r w:rsidRPr="00C856CB">
        <w:rPr>
          <w:rFonts w:ascii="Times New Roman" w:eastAsia="Times New Roman" w:hAnsi="Times New Roman" w:cs="Times New Roman"/>
          <w:sz w:val="28"/>
          <w:szCs w:val="28"/>
          <w:u w:val="single"/>
        </w:rPr>
        <w:t>Основная идея курса:</w:t>
      </w:r>
      <w:r w:rsidRPr="00C856CB">
        <w:rPr>
          <w:rFonts w:ascii="Times New Roman" w:eastAsia="Times New Roman" w:hAnsi="Times New Roman" w:cs="Times New Roman"/>
          <w:sz w:val="28"/>
          <w:szCs w:val="28"/>
        </w:rPr>
        <w:t xml:space="preserve"> практическое осмысление экологии человека как науки, изучающей взаимодействие человека с окружающей средой.</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Содержание  курса включает совокупность сведений, обеспечивающих необходимый уровень знаний о негативных тенденциях в состоянии здоровья, обусловленных воздействием различных антропогенных факторов.</w:t>
      </w:r>
    </w:p>
    <w:p w:rsidR="00C856CB" w:rsidRPr="00C856CB" w:rsidRDefault="00C856CB" w:rsidP="00C856CB">
      <w:pPr>
        <w:spacing w:after="0" w:line="240" w:lineRule="auto"/>
        <w:ind w:firstLine="708"/>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Знание закономерностей и эколого-физиологических механизмов адаптации человека к различным климатогеографическим и антропогенным факторам среды позволяет разработать мероприятия по профилактике болезней, связанных с окружающей средой.</w:t>
      </w:r>
    </w:p>
    <w:p w:rsidR="00C856CB" w:rsidRPr="00C856CB" w:rsidRDefault="00C856CB" w:rsidP="00C856CB">
      <w:pPr>
        <w:spacing w:after="0" w:line="240" w:lineRule="auto"/>
        <w:ind w:firstLine="708"/>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Выполнение  практических работ и наблюдений позволяет выработать умение формулировать познавательные задачи, выявлять причинно-следственные связи.</w:t>
      </w:r>
    </w:p>
    <w:p w:rsidR="00C856CB" w:rsidRPr="00C856CB" w:rsidRDefault="00C856CB" w:rsidP="00C856CB">
      <w:pPr>
        <w:spacing w:after="0" w:line="240" w:lineRule="auto"/>
        <w:ind w:firstLine="708"/>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Программа построена с учётом реализации </w:t>
      </w:r>
      <w:proofErr w:type="spellStart"/>
      <w:r w:rsidRPr="00C856CB">
        <w:rPr>
          <w:rFonts w:ascii="Times New Roman" w:eastAsia="Times New Roman" w:hAnsi="Times New Roman" w:cs="Times New Roman"/>
          <w:sz w:val="28"/>
          <w:szCs w:val="28"/>
        </w:rPr>
        <w:t>межпредметных</w:t>
      </w:r>
      <w:proofErr w:type="spellEnd"/>
      <w:r w:rsidRPr="00C856CB">
        <w:rPr>
          <w:rFonts w:ascii="Times New Roman" w:eastAsia="Times New Roman" w:hAnsi="Times New Roman" w:cs="Times New Roman"/>
          <w:sz w:val="28"/>
          <w:szCs w:val="28"/>
        </w:rPr>
        <w:t xml:space="preserve"> связей с курсом биологии и химии.</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Исходя из задач обучения программа кружка, с одной стороны, должна способствовать формированию особых экологических, необходимых в повседневной жизни, с другой стороны, данный курс должен заложить фундамент для дальнейшего совершенствования экологических знаний. Решению этих задач служат разнообразные методы и организационные формы работы. При изучении данного курса целесообразно использовать следующие методы организации и осуществления учебно-познавательной деятельности учащихся: лекции, беседы, исследовательская деятельность учеников, дискуссии,  анализ таблиц и схем, видеофильмы, проведение опытов.</w:t>
      </w:r>
    </w:p>
    <w:p w:rsidR="00C856CB" w:rsidRPr="00C856CB" w:rsidRDefault="00C856CB" w:rsidP="00C856CB">
      <w:pPr>
        <w:spacing w:after="0" w:line="240" w:lineRule="auto"/>
        <w:ind w:firstLine="708"/>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Большая роль в изучении данного курса принадлежит проектно-исследовательской  деятельности. Она </w:t>
      </w:r>
      <w:proofErr w:type="gramStart"/>
      <w:r w:rsidRPr="00C856CB">
        <w:rPr>
          <w:rFonts w:ascii="Times New Roman" w:eastAsia="Times New Roman" w:hAnsi="Times New Roman" w:cs="Times New Roman"/>
          <w:sz w:val="28"/>
          <w:szCs w:val="28"/>
        </w:rPr>
        <w:t>выполняет роль</w:t>
      </w:r>
      <w:proofErr w:type="gramEnd"/>
      <w:r w:rsidRPr="00C856CB">
        <w:rPr>
          <w:rFonts w:ascii="Times New Roman" w:eastAsia="Times New Roman" w:hAnsi="Times New Roman" w:cs="Times New Roman"/>
          <w:sz w:val="28"/>
          <w:szCs w:val="28"/>
        </w:rPr>
        <w:t xml:space="preserve"> источника знаний, служит основой для выдвижения и проверки гипотез, средством закрепления знаний и умений.</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Предлагается использовать дифференцированный и индивидуальный подход к учащимся при выполнении творческих заданий.</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В завершении курса учащимся предлагается выполнить исследовательскую или творческую работу.</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Программа включает материал, в процессе изучения которого открывается возможность реализовать систему обобщений, что позволяет учащимся понять роль экологии среди других наук о природе, её значение для человечества.          </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ab/>
        <w:t>Программа курса «Экологическая безопасность человека» учитывает региональные особенности Курской области. С этой целью необходимо привлекать к учебным занятиям публикации из местной прессы, радио и телевидения, статистические данные и материалы местных центров государственного санитарно-эпидемиологического надзора.</w:t>
      </w:r>
    </w:p>
    <w:p w:rsidR="00C856CB" w:rsidRPr="00C856CB" w:rsidRDefault="00C856CB" w:rsidP="00C856CB">
      <w:pPr>
        <w:spacing w:after="0" w:line="240" w:lineRule="auto"/>
        <w:jc w:val="both"/>
        <w:rPr>
          <w:rFonts w:ascii="Times New Roman" w:eastAsia="Times New Roman" w:hAnsi="Times New Roman" w:cs="Times New Roman"/>
          <w:sz w:val="28"/>
          <w:szCs w:val="28"/>
        </w:rPr>
      </w:pPr>
    </w:p>
    <w:p w:rsidR="00C856CB" w:rsidRDefault="00C856CB" w:rsidP="00C856CB">
      <w:pPr>
        <w:spacing w:after="0" w:line="240" w:lineRule="auto"/>
        <w:jc w:val="both"/>
        <w:rPr>
          <w:rFonts w:ascii="Times New Roman" w:eastAsia="Times New Roman" w:hAnsi="Times New Roman" w:cs="Times New Roman"/>
          <w:sz w:val="28"/>
          <w:szCs w:val="28"/>
        </w:rPr>
      </w:pPr>
    </w:p>
    <w:p w:rsidR="004442E0" w:rsidRPr="00C856CB" w:rsidRDefault="004442E0" w:rsidP="00C856CB">
      <w:pPr>
        <w:spacing w:after="0" w:line="240" w:lineRule="auto"/>
        <w:jc w:val="both"/>
        <w:rPr>
          <w:rFonts w:ascii="Times New Roman" w:eastAsia="Times New Roman" w:hAnsi="Times New Roman" w:cs="Times New Roman"/>
          <w:sz w:val="28"/>
          <w:szCs w:val="28"/>
        </w:rPr>
      </w:pPr>
    </w:p>
    <w:p w:rsidR="00C856CB" w:rsidRPr="00C856CB" w:rsidRDefault="00C856CB" w:rsidP="00C856CB">
      <w:pPr>
        <w:spacing w:after="0" w:line="240" w:lineRule="auto"/>
        <w:jc w:val="center"/>
        <w:rPr>
          <w:rFonts w:ascii="Times New Roman" w:eastAsia="Times New Roman" w:hAnsi="Times New Roman" w:cs="Times New Roman"/>
          <w:sz w:val="28"/>
          <w:szCs w:val="28"/>
        </w:rPr>
      </w:pPr>
      <w:r w:rsidRPr="00C856CB">
        <w:rPr>
          <w:rFonts w:ascii="Times New Roman" w:eastAsia="Times New Roman" w:hAnsi="Times New Roman" w:cs="Times New Roman"/>
          <w:b/>
          <w:bCs/>
          <w:sz w:val="28"/>
          <w:szCs w:val="28"/>
        </w:rPr>
        <w:lastRenderedPageBreak/>
        <w:t>Результаты  изучения</w:t>
      </w:r>
      <w:r w:rsidRPr="00C856CB">
        <w:rPr>
          <w:rFonts w:ascii="Times New Roman" w:eastAsia="Times New Roman" w:hAnsi="Times New Roman" w:cs="Times New Roman"/>
          <w:b/>
          <w:sz w:val="28"/>
          <w:szCs w:val="28"/>
        </w:rPr>
        <w:t xml:space="preserve">     курса:</w:t>
      </w: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w:t>
      </w: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w:t>
      </w:r>
      <w:proofErr w:type="gramStart"/>
      <w:r w:rsidRPr="00C856CB">
        <w:rPr>
          <w:rFonts w:ascii="Times New Roman" w:eastAsia="Times New Roman" w:hAnsi="Times New Roman" w:cs="Times New Roman"/>
          <w:b/>
          <w:sz w:val="28"/>
          <w:szCs w:val="28"/>
        </w:rPr>
        <w:t>Личностные  результаты</w:t>
      </w:r>
      <w:r w:rsidRPr="00C856CB">
        <w:rPr>
          <w:rFonts w:ascii="Times New Roman" w:eastAsia="Times New Roman" w:hAnsi="Times New Roman" w:cs="Times New Roman"/>
          <w:sz w:val="28"/>
          <w:szCs w:val="28"/>
        </w:rPr>
        <w:t>:</w:t>
      </w:r>
      <w:r w:rsidRPr="00C856CB">
        <w:rPr>
          <w:rFonts w:ascii="Times New Roman" w:eastAsia="Times New Roman" w:hAnsi="Times New Roman" w:cs="Times New Roman"/>
          <w:sz w:val="28"/>
          <w:szCs w:val="28"/>
        </w:rPr>
        <w:br/>
      </w:r>
      <w:r w:rsidRPr="00C856CB">
        <w:rPr>
          <w:rFonts w:ascii="Times New Roman" w:eastAsia="Times New Roman" w:hAnsi="Times New Roman" w:cs="Times New Roman"/>
          <w:sz w:val="28"/>
          <w:szCs w:val="28"/>
        </w:rPr>
        <w:br/>
        <w:t xml:space="preserve">1) знание  основных  принципов и правил  отношения к живой природе, основ здорового образа жизни и </w:t>
      </w:r>
      <w:proofErr w:type="spellStart"/>
      <w:r w:rsidRPr="00C856CB">
        <w:rPr>
          <w:rFonts w:ascii="Times New Roman" w:eastAsia="Times New Roman" w:hAnsi="Times New Roman" w:cs="Times New Roman"/>
          <w:sz w:val="28"/>
          <w:szCs w:val="28"/>
        </w:rPr>
        <w:t>здоровьесберегающих</w:t>
      </w:r>
      <w:proofErr w:type="spellEnd"/>
      <w:r w:rsidRPr="00C856CB">
        <w:rPr>
          <w:rFonts w:ascii="Times New Roman" w:eastAsia="Times New Roman" w:hAnsi="Times New Roman" w:cs="Times New Roman"/>
          <w:sz w:val="28"/>
          <w:szCs w:val="28"/>
        </w:rPr>
        <w:t xml:space="preserve"> технологий;</w:t>
      </w:r>
      <w:r w:rsidRPr="00C856CB">
        <w:rPr>
          <w:rFonts w:ascii="Times New Roman" w:eastAsia="Times New Roman" w:hAnsi="Times New Roman" w:cs="Times New Roman"/>
          <w:sz w:val="28"/>
          <w:szCs w:val="28"/>
        </w:rPr>
        <w:br/>
      </w:r>
      <w:r w:rsidRPr="00C856CB">
        <w:rPr>
          <w:rFonts w:ascii="Times New Roman" w:eastAsia="Times New Roman" w:hAnsi="Times New Roman" w:cs="Times New Roman"/>
          <w:sz w:val="28"/>
          <w:szCs w:val="28"/>
        </w:rPr>
        <w:br/>
        <w:t>2)  реализация установок здорового образа жизни;</w:t>
      </w:r>
      <w:r w:rsidRPr="00C856CB">
        <w:rPr>
          <w:rFonts w:ascii="Times New Roman" w:eastAsia="Times New Roman" w:hAnsi="Times New Roman" w:cs="Times New Roman"/>
          <w:sz w:val="28"/>
          <w:szCs w:val="28"/>
        </w:rPr>
        <w:br/>
      </w:r>
      <w:r w:rsidRPr="00C856CB">
        <w:rPr>
          <w:rFonts w:ascii="Times New Roman" w:eastAsia="Times New Roman" w:hAnsi="Times New Roman" w:cs="Times New Roman"/>
          <w:sz w:val="28"/>
          <w:szCs w:val="28"/>
        </w:rPr>
        <w:br/>
        <w:t xml:space="preserve">3) </w:t>
      </w:r>
      <w:proofErr w:type="spellStart"/>
      <w:r w:rsidRPr="00C856CB">
        <w:rPr>
          <w:rFonts w:ascii="Times New Roman" w:eastAsia="Times New Roman" w:hAnsi="Times New Roman" w:cs="Times New Roman"/>
          <w:sz w:val="28"/>
          <w:szCs w:val="28"/>
        </w:rPr>
        <w:t>сформированность</w:t>
      </w:r>
      <w:proofErr w:type="spellEnd"/>
      <w:r w:rsidRPr="00C856CB">
        <w:rPr>
          <w:rFonts w:ascii="Times New Roman" w:eastAsia="Times New Roman" w:hAnsi="Times New Roman" w:cs="Times New Roman"/>
          <w:sz w:val="28"/>
          <w:szCs w:val="28"/>
        </w:rPr>
        <w:t xml:space="preserve"> познавательных интересов и мотивов, направленных на изучение живой природы; интеллектуальных умений (доказывать, строить рассуждения, анализировать, сравнивать, делать выводы и др.); эстетического отношения к живым объектам.</w:t>
      </w:r>
      <w:proofErr w:type="gramEnd"/>
    </w:p>
    <w:p w:rsidR="00C856CB" w:rsidRPr="00C856CB" w:rsidRDefault="00C856CB" w:rsidP="00C856CB">
      <w:pPr>
        <w:spacing w:after="0" w:line="240" w:lineRule="auto"/>
        <w:rPr>
          <w:rFonts w:ascii="Times New Roman" w:eastAsia="Times New Roman" w:hAnsi="Times New Roman" w:cs="Times New Roman"/>
          <w:b/>
          <w:sz w:val="28"/>
          <w:szCs w:val="28"/>
        </w:rPr>
      </w:pPr>
      <w:r w:rsidRPr="00C856CB">
        <w:rPr>
          <w:rFonts w:ascii="Times New Roman" w:eastAsia="Times New Roman" w:hAnsi="Times New Roman" w:cs="Times New Roman"/>
          <w:sz w:val="28"/>
          <w:szCs w:val="28"/>
        </w:rPr>
        <w:t>4) формирование ответственного отношения к природе, осознание необходимости защиты окружающей среды.</w:t>
      </w:r>
      <w:r w:rsidRPr="00C856CB">
        <w:rPr>
          <w:rFonts w:ascii="Times New Roman" w:eastAsia="Times New Roman" w:hAnsi="Times New Roman" w:cs="Times New Roman"/>
          <w:sz w:val="28"/>
          <w:szCs w:val="28"/>
        </w:rPr>
        <w:br/>
      </w:r>
    </w:p>
    <w:p w:rsidR="00C856CB" w:rsidRPr="00C856CB" w:rsidRDefault="00C856CB" w:rsidP="00C856CB">
      <w:pPr>
        <w:spacing w:after="0" w:line="240" w:lineRule="auto"/>
        <w:rPr>
          <w:rFonts w:ascii="Times New Roman" w:eastAsia="Times New Roman" w:hAnsi="Times New Roman" w:cs="Times New Roman"/>
          <w:sz w:val="28"/>
          <w:szCs w:val="28"/>
        </w:rPr>
      </w:pPr>
      <w:proofErr w:type="spellStart"/>
      <w:r w:rsidRPr="00C856CB">
        <w:rPr>
          <w:rFonts w:ascii="Times New Roman" w:eastAsia="Times New Roman" w:hAnsi="Times New Roman" w:cs="Times New Roman"/>
          <w:b/>
          <w:sz w:val="28"/>
          <w:szCs w:val="28"/>
        </w:rPr>
        <w:t>Метапредметными</w:t>
      </w:r>
      <w:proofErr w:type="spellEnd"/>
      <w:r w:rsidRPr="00C856CB">
        <w:rPr>
          <w:rFonts w:ascii="Times New Roman" w:eastAsia="Times New Roman" w:hAnsi="Times New Roman" w:cs="Times New Roman"/>
          <w:b/>
          <w:sz w:val="28"/>
          <w:szCs w:val="28"/>
        </w:rPr>
        <w:t xml:space="preserve"> результатами</w:t>
      </w:r>
      <w:r w:rsidRPr="00C856CB">
        <w:rPr>
          <w:rFonts w:ascii="Times New Roman" w:eastAsia="Times New Roman" w:hAnsi="Times New Roman" w:cs="Times New Roman"/>
          <w:sz w:val="28"/>
          <w:szCs w:val="28"/>
        </w:rPr>
        <w:t xml:space="preserve"> освоения  программы являются:</w:t>
      </w:r>
      <w:r w:rsidRPr="00C856CB">
        <w:rPr>
          <w:rFonts w:ascii="Times New Roman" w:eastAsia="Times New Roman" w:hAnsi="Times New Roman" w:cs="Times New Roman"/>
          <w:sz w:val="28"/>
          <w:szCs w:val="28"/>
        </w:rPr>
        <w:br/>
      </w:r>
      <w:r w:rsidRPr="00C856CB">
        <w:rPr>
          <w:rFonts w:ascii="Times New Roman" w:eastAsia="Times New Roman" w:hAnsi="Times New Roman" w:cs="Times New Roman"/>
          <w:sz w:val="28"/>
          <w:szCs w:val="28"/>
        </w:rPr>
        <w:br/>
        <w:t>1) овладение составляющими исследовательской и проектной деятельности  включая умения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 структурировать материал, объяснять, доказывать, защищать свои идеи;</w:t>
      </w:r>
      <w:r w:rsidRPr="00C856CB">
        <w:rPr>
          <w:rFonts w:ascii="Times New Roman" w:eastAsia="Times New Roman" w:hAnsi="Times New Roman" w:cs="Times New Roman"/>
          <w:sz w:val="28"/>
          <w:szCs w:val="28"/>
        </w:rPr>
        <w:br/>
      </w:r>
      <w:r w:rsidRPr="00C856CB">
        <w:rPr>
          <w:rFonts w:ascii="Times New Roman" w:eastAsia="Times New Roman" w:hAnsi="Times New Roman" w:cs="Times New Roman"/>
          <w:sz w:val="28"/>
          <w:szCs w:val="28"/>
        </w:rPr>
        <w:br/>
      </w:r>
      <w:proofErr w:type="gramStart"/>
      <w:r w:rsidRPr="00C856CB">
        <w:rPr>
          <w:rFonts w:ascii="Times New Roman" w:eastAsia="Times New Roman" w:hAnsi="Times New Roman" w:cs="Times New Roman"/>
          <w:sz w:val="28"/>
          <w:szCs w:val="28"/>
        </w:rPr>
        <w:t>2) умение работать с разными источниками биологической информации:  находить биологическую информацию в различных источниках (тексте учебника, научно-популярной литературе, биологических словарях и справочниках), анализировать и оценивать информацию, преобразовывать информацию из одной формы в другую;</w:t>
      </w:r>
      <w:r w:rsidRPr="00C856CB">
        <w:rPr>
          <w:rFonts w:ascii="Times New Roman" w:eastAsia="Times New Roman" w:hAnsi="Times New Roman" w:cs="Times New Roman"/>
          <w:sz w:val="28"/>
          <w:szCs w:val="28"/>
        </w:rPr>
        <w:br/>
      </w:r>
      <w:r w:rsidRPr="00C856CB">
        <w:rPr>
          <w:rFonts w:ascii="Times New Roman" w:eastAsia="Times New Roman" w:hAnsi="Times New Roman" w:cs="Times New Roman"/>
          <w:sz w:val="28"/>
          <w:szCs w:val="28"/>
        </w:rPr>
        <w:br/>
        <w:t>3) способность выбирать целевые и смысловые установки в своих действиях и поступках по отношению к живой природе, здоровью своему и окружающих;</w:t>
      </w:r>
      <w:proofErr w:type="gramEnd"/>
      <w:r w:rsidRPr="00C856CB">
        <w:rPr>
          <w:rFonts w:ascii="Times New Roman" w:eastAsia="Times New Roman" w:hAnsi="Times New Roman" w:cs="Times New Roman"/>
          <w:sz w:val="28"/>
          <w:szCs w:val="28"/>
        </w:rPr>
        <w:br/>
      </w:r>
      <w:r w:rsidRPr="00C856CB">
        <w:rPr>
          <w:rFonts w:ascii="Times New Roman" w:eastAsia="Times New Roman" w:hAnsi="Times New Roman" w:cs="Times New Roman"/>
          <w:sz w:val="28"/>
          <w:szCs w:val="28"/>
        </w:rPr>
        <w:br/>
        <w:t>4) умение адекватно использовать речевые средства для дискуссии и аргументации своей позиции, сравнивать разные точки зрения, аргументировать свою точку зрения, отстаивать свою позицию.</w:t>
      </w:r>
      <w:r w:rsidRPr="00C856CB">
        <w:rPr>
          <w:rFonts w:ascii="Times New Roman" w:eastAsia="Times New Roman" w:hAnsi="Times New Roman" w:cs="Times New Roman"/>
          <w:sz w:val="28"/>
          <w:szCs w:val="28"/>
        </w:rPr>
        <w:br/>
      </w:r>
      <w:r w:rsidRPr="00C856CB">
        <w:rPr>
          <w:rFonts w:ascii="Times New Roman" w:eastAsia="Times New Roman" w:hAnsi="Times New Roman" w:cs="Times New Roman"/>
          <w:sz w:val="28"/>
          <w:szCs w:val="28"/>
        </w:rPr>
        <w:br/>
      </w: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b/>
          <w:sz w:val="28"/>
          <w:szCs w:val="28"/>
        </w:rPr>
        <w:t>Предметные результаты</w:t>
      </w:r>
      <w:r w:rsidRPr="00C856CB">
        <w:rPr>
          <w:rFonts w:ascii="Times New Roman" w:eastAsia="Times New Roman" w:hAnsi="Times New Roman" w:cs="Times New Roman"/>
          <w:sz w:val="28"/>
          <w:szCs w:val="28"/>
        </w:rPr>
        <w:t>:</w:t>
      </w:r>
      <w:r w:rsidRPr="00C856CB">
        <w:rPr>
          <w:rFonts w:ascii="Times New Roman" w:eastAsia="Times New Roman" w:hAnsi="Times New Roman" w:cs="Times New Roman"/>
          <w:sz w:val="28"/>
          <w:szCs w:val="28"/>
        </w:rPr>
        <w:br/>
      </w:r>
      <w:r w:rsidRPr="00C856CB">
        <w:rPr>
          <w:rFonts w:ascii="Times New Roman" w:eastAsia="Times New Roman" w:hAnsi="Times New Roman" w:cs="Times New Roman"/>
          <w:sz w:val="28"/>
          <w:szCs w:val="28"/>
        </w:rPr>
        <w:br/>
        <w:t xml:space="preserve">  Учащиеся должны знать:</w:t>
      </w:r>
    </w:p>
    <w:p w:rsidR="00C856CB" w:rsidRPr="00C856CB" w:rsidRDefault="00C856CB" w:rsidP="00C856CB">
      <w:pPr>
        <w:spacing w:after="0" w:line="240" w:lineRule="auto"/>
        <w:ind w:firstLine="708"/>
        <w:jc w:val="both"/>
        <w:rPr>
          <w:rFonts w:ascii="Times New Roman" w:eastAsia="Times New Roman" w:hAnsi="Times New Roman" w:cs="Times New Roman"/>
          <w:b/>
          <w:sz w:val="28"/>
          <w:szCs w:val="28"/>
        </w:rPr>
      </w:pP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пути решения экологических проблем, связанных с деятельностью человека;</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влияние факторов среды на генофонд человека;</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значение рационального питания для здоровья человека;</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роль биоритмов на жизнедеятельность;</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особенности квартиры как экосистемы;</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способы избавления от бытовых отходов;</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lastRenderedPageBreak/>
        <w:t>• особенности среды и заболевания, связанные с не</w:t>
      </w:r>
      <w:proofErr w:type="gramStart"/>
      <w:r w:rsidRPr="00C856CB">
        <w:rPr>
          <w:rFonts w:ascii="Times New Roman" w:eastAsia="Times New Roman" w:hAnsi="Times New Roman" w:cs="Times New Roman"/>
          <w:sz w:val="28"/>
          <w:szCs w:val="28"/>
        </w:rPr>
        <w:t>й(</w:t>
      </w:r>
      <w:proofErr w:type="gramEnd"/>
      <w:r w:rsidRPr="00C856CB">
        <w:rPr>
          <w:rFonts w:ascii="Times New Roman" w:eastAsia="Times New Roman" w:hAnsi="Times New Roman" w:cs="Times New Roman"/>
          <w:sz w:val="28"/>
          <w:szCs w:val="28"/>
        </w:rPr>
        <w:t>профессиональные, природно-очаговые, сезонные, грибковые, вирусные и бактериальные заболевания, СПИД, гепатит С), меры профилактики;</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последствия применения </w:t>
      </w:r>
      <w:proofErr w:type="spellStart"/>
      <w:r w:rsidRPr="00C856CB">
        <w:rPr>
          <w:rFonts w:ascii="Times New Roman" w:eastAsia="Times New Roman" w:hAnsi="Times New Roman" w:cs="Times New Roman"/>
          <w:sz w:val="28"/>
          <w:szCs w:val="28"/>
        </w:rPr>
        <w:t>диоксинов</w:t>
      </w:r>
      <w:proofErr w:type="spellEnd"/>
      <w:r w:rsidRPr="00C856CB">
        <w:rPr>
          <w:rFonts w:ascii="Times New Roman" w:eastAsia="Times New Roman" w:hAnsi="Times New Roman" w:cs="Times New Roman"/>
          <w:sz w:val="28"/>
          <w:szCs w:val="28"/>
        </w:rPr>
        <w:t>, пестицидов, нитратов для здоровья;</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последствия употребления пищевых добавок, газированных напитков</w:t>
      </w:r>
    </w:p>
    <w:p w:rsidR="00C856CB" w:rsidRPr="00C856CB" w:rsidRDefault="00C856CB" w:rsidP="00C856CB">
      <w:pPr>
        <w:spacing w:after="0" w:line="240" w:lineRule="auto"/>
        <w:jc w:val="both"/>
        <w:rPr>
          <w:rFonts w:ascii="Times New Roman" w:eastAsia="Times New Roman" w:hAnsi="Times New Roman" w:cs="Times New Roman"/>
          <w:sz w:val="28"/>
          <w:szCs w:val="28"/>
        </w:rPr>
      </w:pPr>
    </w:p>
    <w:p w:rsidR="00C856CB" w:rsidRPr="00C856CB" w:rsidRDefault="00C856CB" w:rsidP="00C856CB">
      <w:pPr>
        <w:spacing w:after="0" w:line="240" w:lineRule="auto"/>
        <w:jc w:val="both"/>
        <w:rPr>
          <w:rFonts w:ascii="Times New Roman" w:eastAsia="Times New Roman" w:hAnsi="Times New Roman" w:cs="Times New Roman"/>
          <w:sz w:val="28"/>
          <w:szCs w:val="28"/>
        </w:rPr>
      </w:pPr>
    </w:p>
    <w:p w:rsidR="00C856CB" w:rsidRPr="00C856CB" w:rsidRDefault="00C856CB" w:rsidP="00C856CB">
      <w:pPr>
        <w:spacing w:after="0" w:line="240" w:lineRule="auto"/>
        <w:jc w:val="both"/>
        <w:rPr>
          <w:rFonts w:ascii="Times New Roman" w:eastAsia="Times New Roman" w:hAnsi="Times New Roman" w:cs="Times New Roman"/>
          <w:b/>
          <w:sz w:val="28"/>
          <w:szCs w:val="28"/>
        </w:rPr>
      </w:pPr>
      <w:r w:rsidRPr="00C856CB">
        <w:rPr>
          <w:rFonts w:ascii="Times New Roman" w:eastAsia="Times New Roman" w:hAnsi="Times New Roman" w:cs="Times New Roman"/>
          <w:sz w:val="28"/>
          <w:szCs w:val="28"/>
        </w:rPr>
        <w:tab/>
      </w:r>
      <w:r w:rsidRPr="00C856CB">
        <w:rPr>
          <w:rFonts w:ascii="Times New Roman" w:eastAsia="Times New Roman" w:hAnsi="Times New Roman" w:cs="Times New Roman"/>
          <w:b/>
          <w:sz w:val="28"/>
          <w:szCs w:val="28"/>
        </w:rPr>
        <w:t>Учащиеся должны уметь:</w:t>
      </w:r>
    </w:p>
    <w:p w:rsidR="00C856CB" w:rsidRPr="00C856CB" w:rsidRDefault="00C856CB" w:rsidP="00C856CB">
      <w:pPr>
        <w:spacing w:after="0" w:line="240" w:lineRule="auto"/>
        <w:jc w:val="both"/>
        <w:rPr>
          <w:rFonts w:ascii="Times New Roman" w:eastAsia="Times New Roman" w:hAnsi="Times New Roman" w:cs="Times New Roman"/>
          <w:b/>
          <w:sz w:val="28"/>
          <w:szCs w:val="28"/>
        </w:rPr>
      </w:pP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выявлять и характеризовать позитивное и негативное влияние абиотических факторов на состояние здоровья человека;</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осознавать опасность антропогенной деятельности при её бесконтрольности;</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проводить исследование помещения на соответствие его экологическим нормативам;</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соблюдать правила применения препаратов бытовой химии;</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выявлять основные </w:t>
      </w:r>
      <w:proofErr w:type="spellStart"/>
      <w:r w:rsidRPr="00C856CB">
        <w:rPr>
          <w:rFonts w:ascii="Times New Roman" w:eastAsia="Times New Roman" w:hAnsi="Times New Roman" w:cs="Times New Roman"/>
          <w:sz w:val="28"/>
          <w:szCs w:val="28"/>
        </w:rPr>
        <w:t>стрессогенные</w:t>
      </w:r>
      <w:proofErr w:type="spellEnd"/>
      <w:r w:rsidRPr="00C856CB">
        <w:rPr>
          <w:rFonts w:ascii="Times New Roman" w:eastAsia="Times New Roman" w:hAnsi="Times New Roman" w:cs="Times New Roman"/>
          <w:sz w:val="28"/>
          <w:szCs w:val="28"/>
        </w:rPr>
        <w:t xml:space="preserve"> факторы среды;</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определять свой </w:t>
      </w:r>
      <w:proofErr w:type="spellStart"/>
      <w:r w:rsidRPr="00C856CB">
        <w:rPr>
          <w:rFonts w:ascii="Times New Roman" w:eastAsia="Times New Roman" w:hAnsi="Times New Roman" w:cs="Times New Roman"/>
          <w:sz w:val="28"/>
          <w:szCs w:val="28"/>
        </w:rPr>
        <w:t>хронобиотип</w:t>
      </w:r>
      <w:proofErr w:type="spellEnd"/>
      <w:r w:rsidRPr="00C856CB">
        <w:rPr>
          <w:rFonts w:ascii="Times New Roman" w:eastAsia="Times New Roman" w:hAnsi="Times New Roman" w:cs="Times New Roman"/>
          <w:sz w:val="28"/>
          <w:szCs w:val="28"/>
        </w:rPr>
        <w:t>;</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анализировать с экологической точки зрения состояние квартиры;</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грамотно оформлять полученные результаты исследований в виде отчётов, таблиц;</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определять собственную позицию по отношению к экологическим проблемам современности, которые отражаются на здоровье человека;</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использовать ресурсы Интернета, работать с учебной и научно-популярной литературой, с периодическими изданиями.</w:t>
      </w:r>
    </w:p>
    <w:p w:rsidR="00C856CB" w:rsidRPr="00C856CB" w:rsidRDefault="00C856CB" w:rsidP="00C856CB">
      <w:pPr>
        <w:spacing w:after="0" w:line="240" w:lineRule="auto"/>
        <w:jc w:val="both"/>
        <w:rPr>
          <w:rFonts w:ascii="Times New Roman" w:eastAsia="Times New Roman" w:hAnsi="Times New Roman" w:cs="Times New Roman"/>
          <w:b/>
          <w:sz w:val="28"/>
          <w:szCs w:val="28"/>
        </w:rPr>
      </w:pPr>
    </w:p>
    <w:p w:rsidR="00C856CB" w:rsidRPr="00C856CB" w:rsidRDefault="00C856CB" w:rsidP="00C856CB">
      <w:pPr>
        <w:spacing w:after="0" w:line="240" w:lineRule="auto"/>
        <w:ind w:left="720" w:hanging="720"/>
        <w:jc w:val="center"/>
        <w:rPr>
          <w:rFonts w:ascii="Times New Roman" w:eastAsia="Times New Roman" w:hAnsi="Times New Roman" w:cs="Times New Roman"/>
          <w:sz w:val="28"/>
          <w:szCs w:val="28"/>
        </w:rPr>
      </w:pPr>
    </w:p>
    <w:p w:rsidR="00C856CB" w:rsidRPr="00C856CB" w:rsidRDefault="00C856CB" w:rsidP="00C856CB">
      <w:pPr>
        <w:spacing w:after="0" w:line="240" w:lineRule="auto"/>
        <w:ind w:left="720" w:hanging="720"/>
        <w:jc w:val="center"/>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СОДЕРЖАНИЕ КУРСА  </w:t>
      </w:r>
    </w:p>
    <w:p w:rsidR="00C856CB" w:rsidRPr="00C856CB" w:rsidRDefault="00C856CB" w:rsidP="00C856CB">
      <w:pPr>
        <w:spacing w:after="0" w:line="240" w:lineRule="auto"/>
        <w:jc w:val="center"/>
        <w:rPr>
          <w:rFonts w:ascii="Times New Roman" w:eastAsia="Times New Roman" w:hAnsi="Times New Roman" w:cs="Times New Roman"/>
          <w:sz w:val="28"/>
          <w:szCs w:val="28"/>
        </w:rPr>
      </w:pPr>
    </w:p>
    <w:p w:rsidR="00C856CB" w:rsidRPr="00C856CB" w:rsidRDefault="00C856CB" w:rsidP="00C856CB">
      <w:pPr>
        <w:spacing w:after="0" w:line="240" w:lineRule="auto"/>
        <w:jc w:val="center"/>
        <w:rPr>
          <w:rFonts w:ascii="Times New Roman" w:eastAsia="Times New Roman" w:hAnsi="Times New Roman" w:cs="Times New Roman"/>
          <w:i/>
          <w:sz w:val="28"/>
          <w:szCs w:val="28"/>
        </w:rPr>
      </w:pPr>
      <w:r w:rsidRPr="00C856CB">
        <w:rPr>
          <w:rFonts w:ascii="Times New Roman" w:eastAsia="Times New Roman" w:hAnsi="Times New Roman" w:cs="Times New Roman"/>
          <w:i/>
          <w:sz w:val="28"/>
          <w:szCs w:val="28"/>
        </w:rPr>
        <w:t>Общее количество часов-35 часов</w:t>
      </w:r>
    </w:p>
    <w:p w:rsidR="00C856CB" w:rsidRPr="00C856CB" w:rsidRDefault="00C856CB" w:rsidP="00C856CB">
      <w:pPr>
        <w:spacing w:after="0" w:line="240" w:lineRule="auto"/>
        <w:jc w:val="both"/>
        <w:rPr>
          <w:rFonts w:ascii="Times New Roman" w:eastAsia="Times New Roman" w:hAnsi="Times New Roman" w:cs="Times New Roman"/>
          <w:sz w:val="28"/>
          <w:szCs w:val="28"/>
        </w:rPr>
      </w:pPr>
    </w:p>
    <w:p w:rsidR="00C856CB" w:rsidRPr="00C856CB" w:rsidRDefault="00C856CB" w:rsidP="00C856CB">
      <w:pPr>
        <w:spacing w:after="0" w:line="240" w:lineRule="auto"/>
        <w:jc w:val="center"/>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Раздел 1.</w:t>
      </w:r>
    </w:p>
    <w:p w:rsidR="00C856CB" w:rsidRPr="00C856CB" w:rsidRDefault="00C856CB" w:rsidP="00C856CB">
      <w:pPr>
        <w:spacing w:after="0" w:line="240" w:lineRule="auto"/>
        <w:jc w:val="center"/>
        <w:rPr>
          <w:rFonts w:ascii="Times New Roman" w:eastAsia="Times New Roman" w:hAnsi="Times New Roman" w:cs="Times New Roman"/>
          <w:b/>
          <w:sz w:val="28"/>
          <w:szCs w:val="28"/>
        </w:rPr>
      </w:pPr>
    </w:p>
    <w:p w:rsidR="00C856CB" w:rsidRPr="00C856CB" w:rsidRDefault="00C856CB" w:rsidP="00C856CB">
      <w:pPr>
        <w:spacing w:after="0" w:line="240" w:lineRule="auto"/>
        <w:jc w:val="center"/>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Человек в биосфере (2ч).</w:t>
      </w:r>
    </w:p>
    <w:p w:rsidR="00C856CB" w:rsidRPr="00C856CB" w:rsidRDefault="00C856CB" w:rsidP="00C856CB">
      <w:pPr>
        <w:spacing w:after="0" w:line="240" w:lineRule="auto"/>
        <w:rPr>
          <w:rFonts w:ascii="Times New Roman" w:eastAsia="Times New Roman" w:hAnsi="Times New Roman" w:cs="Times New Roman"/>
          <w:b/>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b/>
          <w:sz w:val="28"/>
          <w:szCs w:val="28"/>
        </w:rPr>
        <w:t>Основные этапы взаимодействия общества и природы</w:t>
      </w:r>
      <w:r w:rsidRPr="00C856CB">
        <w:rPr>
          <w:rFonts w:ascii="Times New Roman" w:eastAsia="Times New Roman" w:hAnsi="Times New Roman" w:cs="Times New Roman"/>
          <w:sz w:val="28"/>
          <w:szCs w:val="28"/>
        </w:rPr>
        <w:t>.</w:t>
      </w: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История отношений человека и природы. Последствия деятельности человека. Снижение биоразнообразия на Земле. Закон социальной экологии как норматив антропогенной деятельности.</w:t>
      </w:r>
    </w:p>
    <w:p w:rsidR="00C856CB" w:rsidRPr="00C856CB" w:rsidRDefault="00C856CB" w:rsidP="00C856CB">
      <w:pPr>
        <w:spacing w:after="0" w:line="240" w:lineRule="auto"/>
        <w:jc w:val="center"/>
        <w:rPr>
          <w:rFonts w:ascii="Times New Roman" w:eastAsia="Times New Roman" w:hAnsi="Times New Roman" w:cs="Times New Roman"/>
          <w:sz w:val="28"/>
          <w:szCs w:val="28"/>
        </w:rPr>
      </w:pPr>
    </w:p>
    <w:p w:rsidR="00C856CB" w:rsidRPr="00C856CB" w:rsidRDefault="00C856CB" w:rsidP="00C856CB">
      <w:pPr>
        <w:spacing w:after="0" w:line="240" w:lineRule="auto"/>
        <w:jc w:val="center"/>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Раздел 2.</w:t>
      </w:r>
    </w:p>
    <w:p w:rsidR="00C856CB" w:rsidRPr="00C856CB" w:rsidRDefault="00C856CB" w:rsidP="00C856CB">
      <w:pPr>
        <w:spacing w:after="0" w:line="240" w:lineRule="auto"/>
        <w:ind w:firstLine="708"/>
        <w:jc w:val="center"/>
        <w:rPr>
          <w:rFonts w:ascii="Times New Roman" w:eastAsia="Times New Roman" w:hAnsi="Times New Roman" w:cs="Times New Roman"/>
          <w:b/>
          <w:sz w:val="28"/>
          <w:szCs w:val="28"/>
        </w:rPr>
      </w:pPr>
    </w:p>
    <w:p w:rsidR="00C856CB" w:rsidRPr="00C856CB" w:rsidRDefault="00C856CB" w:rsidP="00C856CB">
      <w:pPr>
        <w:spacing w:after="0" w:line="240" w:lineRule="auto"/>
        <w:ind w:firstLine="708"/>
        <w:jc w:val="center"/>
        <w:rPr>
          <w:rFonts w:ascii="Times New Roman" w:eastAsia="Times New Roman" w:hAnsi="Times New Roman" w:cs="Times New Roman"/>
          <w:sz w:val="28"/>
          <w:szCs w:val="28"/>
        </w:rPr>
      </w:pPr>
      <w:r w:rsidRPr="00C856CB">
        <w:rPr>
          <w:rFonts w:ascii="Times New Roman" w:eastAsia="Times New Roman" w:hAnsi="Times New Roman" w:cs="Times New Roman"/>
          <w:b/>
          <w:sz w:val="28"/>
          <w:szCs w:val="28"/>
        </w:rPr>
        <w:t>Влияние живой природы на здоровье человека</w:t>
      </w:r>
      <w:r w:rsidRPr="00C856CB">
        <w:rPr>
          <w:rFonts w:ascii="Times New Roman" w:eastAsia="Times New Roman" w:hAnsi="Times New Roman" w:cs="Times New Roman"/>
          <w:sz w:val="28"/>
          <w:szCs w:val="28"/>
        </w:rPr>
        <w:t xml:space="preserve">  (3ч.)</w:t>
      </w:r>
    </w:p>
    <w:p w:rsidR="00C856CB" w:rsidRPr="00C856CB" w:rsidRDefault="00C856CB" w:rsidP="00C856CB">
      <w:pPr>
        <w:spacing w:after="0" w:line="240" w:lineRule="auto"/>
        <w:ind w:firstLine="708"/>
        <w:jc w:val="center"/>
        <w:rPr>
          <w:rFonts w:ascii="Times New Roman" w:eastAsia="Times New Roman" w:hAnsi="Times New Roman" w:cs="Times New Roman"/>
          <w:sz w:val="28"/>
          <w:szCs w:val="28"/>
        </w:rPr>
      </w:pP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b/>
          <w:bCs/>
          <w:sz w:val="28"/>
          <w:szCs w:val="28"/>
        </w:rPr>
        <w:t>Значение леса в природе и жизни человека</w:t>
      </w:r>
      <w:r w:rsidRPr="00C856CB">
        <w:rPr>
          <w:rFonts w:ascii="Times New Roman" w:eastAsia="Times New Roman" w:hAnsi="Times New Roman" w:cs="Times New Roman"/>
          <w:sz w:val="28"/>
          <w:szCs w:val="28"/>
        </w:rPr>
        <w:t xml:space="preserve">. </w:t>
      </w:r>
    </w:p>
    <w:p w:rsidR="00C856CB" w:rsidRPr="00C856CB" w:rsidRDefault="00C856CB" w:rsidP="00C856CB">
      <w:pPr>
        <w:spacing w:after="0" w:line="240" w:lineRule="auto"/>
        <w:ind w:firstLine="708"/>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ab/>
      </w:r>
      <w:proofErr w:type="spellStart"/>
      <w:r w:rsidRPr="00C856CB">
        <w:rPr>
          <w:rFonts w:ascii="Times New Roman" w:eastAsia="Times New Roman" w:hAnsi="Times New Roman" w:cs="Times New Roman"/>
          <w:sz w:val="28"/>
          <w:szCs w:val="28"/>
        </w:rPr>
        <w:t>Воздухоохранная</w:t>
      </w:r>
      <w:proofErr w:type="spellEnd"/>
      <w:r w:rsidRPr="00C856CB">
        <w:rPr>
          <w:rFonts w:ascii="Times New Roman" w:eastAsia="Times New Roman" w:hAnsi="Times New Roman" w:cs="Times New Roman"/>
          <w:sz w:val="28"/>
          <w:szCs w:val="28"/>
        </w:rPr>
        <w:t xml:space="preserve"> роль леса: регулирование баланса кислорода и углекислого газа, влияние на микроклимат, ослабление радиации, защита от шума, выделение фитонцидов. «Космическая» роль леса. Лекарственные ресурсы леса. Дикорастущие лекарственные растения. Рекреационное значение лесов. Уникальные лесные массивы. </w:t>
      </w:r>
    </w:p>
    <w:p w:rsidR="00C856CB" w:rsidRPr="00C856CB" w:rsidRDefault="00C856CB" w:rsidP="00C856CB">
      <w:pPr>
        <w:spacing w:after="0" w:line="240" w:lineRule="auto"/>
        <w:ind w:firstLine="708"/>
        <w:jc w:val="both"/>
        <w:rPr>
          <w:rFonts w:ascii="Times New Roman" w:eastAsia="Times New Roman" w:hAnsi="Times New Roman" w:cs="Times New Roman"/>
          <w:sz w:val="28"/>
          <w:szCs w:val="28"/>
        </w:rPr>
      </w:pP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b/>
          <w:bCs/>
          <w:sz w:val="28"/>
          <w:szCs w:val="28"/>
        </w:rPr>
        <w:t>Ядовитые представители флоры  и фауны Курской области</w:t>
      </w:r>
      <w:proofErr w:type="gramStart"/>
      <w:r w:rsidRPr="00C856CB">
        <w:rPr>
          <w:rFonts w:ascii="Times New Roman" w:eastAsia="Times New Roman" w:hAnsi="Times New Roman" w:cs="Times New Roman"/>
          <w:b/>
          <w:bCs/>
          <w:sz w:val="28"/>
          <w:szCs w:val="28"/>
        </w:rPr>
        <w:t xml:space="preserve"> </w:t>
      </w:r>
      <w:r w:rsidRPr="00C856CB">
        <w:rPr>
          <w:rFonts w:ascii="Times New Roman" w:eastAsia="Times New Roman" w:hAnsi="Times New Roman" w:cs="Times New Roman"/>
          <w:sz w:val="28"/>
          <w:szCs w:val="28"/>
        </w:rPr>
        <w:t>.</w:t>
      </w:r>
      <w:proofErr w:type="gramEnd"/>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ab/>
        <w:t>Ядовитые растения Курской области. Зависимость степени ядовитости от освещённости, влажности, стадии развития растений. Признаки отравления. Первая помощь при отравлении ядовитыми растениями.</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ab/>
        <w:t>Ядовитые животные Курской области. Первая доврачебная помощь при повреждении кожных покровов насекомыми, при укусе ядовитых змей.</w:t>
      </w:r>
    </w:p>
    <w:p w:rsidR="00C856CB" w:rsidRPr="00C856CB" w:rsidRDefault="00C856CB" w:rsidP="00C856CB">
      <w:pPr>
        <w:spacing w:after="0" w:line="240" w:lineRule="auto"/>
        <w:jc w:val="both"/>
        <w:rPr>
          <w:rFonts w:ascii="Times New Roman" w:eastAsia="Times New Roman" w:hAnsi="Times New Roman" w:cs="Times New Roman"/>
          <w:sz w:val="28"/>
          <w:szCs w:val="28"/>
        </w:rPr>
      </w:pP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b/>
          <w:bCs/>
          <w:sz w:val="28"/>
          <w:szCs w:val="28"/>
        </w:rPr>
        <w:t>Влияние ландшафта на здоровье человека</w:t>
      </w:r>
      <w:proofErr w:type="gramStart"/>
      <w:r w:rsidRPr="00C856CB">
        <w:rPr>
          <w:rFonts w:ascii="Times New Roman" w:eastAsia="Times New Roman" w:hAnsi="Times New Roman" w:cs="Times New Roman"/>
          <w:sz w:val="28"/>
          <w:szCs w:val="28"/>
        </w:rPr>
        <w:t xml:space="preserve"> .</w:t>
      </w:r>
      <w:proofErr w:type="gramEnd"/>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ab/>
        <w:t>Эстетическая роль ландшафта в жизни человека. Подбор растений для озеленения определённого участка.</w:t>
      </w:r>
    </w:p>
    <w:p w:rsidR="00C856CB" w:rsidRPr="00C856CB" w:rsidRDefault="00C856CB" w:rsidP="00C856CB">
      <w:pPr>
        <w:spacing w:after="0" w:line="240" w:lineRule="auto"/>
        <w:jc w:val="center"/>
        <w:rPr>
          <w:rFonts w:ascii="Times New Roman" w:eastAsia="Times New Roman" w:hAnsi="Times New Roman" w:cs="Times New Roman"/>
          <w:sz w:val="28"/>
          <w:szCs w:val="28"/>
        </w:rPr>
      </w:pPr>
    </w:p>
    <w:p w:rsidR="00C856CB" w:rsidRPr="00C856CB" w:rsidRDefault="00C856CB" w:rsidP="00C856CB">
      <w:pPr>
        <w:spacing w:after="0" w:line="240" w:lineRule="auto"/>
        <w:jc w:val="center"/>
        <w:rPr>
          <w:rFonts w:ascii="Times New Roman" w:eastAsia="Times New Roman" w:hAnsi="Times New Roman" w:cs="Times New Roman"/>
          <w:sz w:val="28"/>
          <w:szCs w:val="28"/>
        </w:rPr>
      </w:pPr>
    </w:p>
    <w:p w:rsidR="00C856CB" w:rsidRPr="00C856CB" w:rsidRDefault="00C856CB" w:rsidP="00C856CB">
      <w:pPr>
        <w:spacing w:after="0" w:line="240" w:lineRule="auto"/>
        <w:jc w:val="center"/>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Раздел 3</w:t>
      </w:r>
    </w:p>
    <w:p w:rsidR="00C856CB" w:rsidRPr="00C856CB" w:rsidRDefault="00C856CB" w:rsidP="00C856CB">
      <w:pPr>
        <w:spacing w:after="0" w:line="240" w:lineRule="auto"/>
        <w:jc w:val="center"/>
        <w:rPr>
          <w:rFonts w:ascii="Times New Roman" w:eastAsia="Times New Roman" w:hAnsi="Times New Roman" w:cs="Times New Roman"/>
          <w:b/>
          <w:sz w:val="28"/>
          <w:szCs w:val="28"/>
        </w:rPr>
      </w:pPr>
      <w:r w:rsidRPr="00C856CB">
        <w:rPr>
          <w:rFonts w:ascii="Times New Roman" w:eastAsia="Times New Roman" w:hAnsi="Times New Roman" w:cs="Times New Roman"/>
          <w:sz w:val="28"/>
          <w:szCs w:val="28"/>
        </w:rPr>
        <w:t xml:space="preserve"> </w:t>
      </w:r>
      <w:r w:rsidRPr="00C856CB">
        <w:rPr>
          <w:rFonts w:ascii="Times New Roman" w:eastAsia="Times New Roman" w:hAnsi="Times New Roman" w:cs="Times New Roman"/>
          <w:b/>
          <w:sz w:val="28"/>
          <w:szCs w:val="28"/>
        </w:rPr>
        <w:t>Химическое загрязнение среды  и здоровье человека</w:t>
      </w:r>
      <w:r w:rsidRPr="00C856CB">
        <w:rPr>
          <w:rFonts w:ascii="Times New Roman" w:eastAsia="Times New Roman" w:hAnsi="Times New Roman" w:cs="Times New Roman"/>
          <w:sz w:val="28"/>
          <w:szCs w:val="28"/>
        </w:rPr>
        <w:t xml:space="preserve"> </w:t>
      </w:r>
      <w:r w:rsidRPr="00C856CB">
        <w:rPr>
          <w:rFonts w:ascii="Times New Roman" w:eastAsia="Times New Roman" w:hAnsi="Times New Roman" w:cs="Times New Roman"/>
          <w:b/>
          <w:sz w:val="28"/>
          <w:szCs w:val="28"/>
        </w:rPr>
        <w:t>(8 ч.)</w:t>
      </w: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Современное состояние природной среды. Глобальные экологические проблемы</w:t>
      </w:r>
      <w:r w:rsidRPr="00C856CB">
        <w:rPr>
          <w:rFonts w:ascii="Times New Roman" w:eastAsia="Times New Roman" w:hAnsi="Times New Roman" w:cs="Times New Roman"/>
          <w:bCs/>
          <w:sz w:val="28"/>
          <w:szCs w:val="28"/>
        </w:rPr>
        <w:t>: парниковый эффект, кислотные дожди, уничтожение лесов, разрушение почв, опустынивание</w:t>
      </w:r>
      <w:r w:rsidRPr="00C856CB">
        <w:rPr>
          <w:rFonts w:ascii="Times New Roman" w:eastAsia="Times New Roman" w:hAnsi="Times New Roman" w:cs="Times New Roman"/>
          <w:sz w:val="28"/>
          <w:szCs w:val="28"/>
        </w:rPr>
        <w:t>.</w:t>
      </w:r>
    </w:p>
    <w:p w:rsidR="00C856CB" w:rsidRPr="00C856CB" w:rsidRDefault="00C856CB" w:rsidP="00C856CB">
      <w:pPr>
        <w:spacing w:after="0" w:line="240" w:lineRule="auto"/>
        <w:jc w:val="center"/>
        <w:rPr>
          <w:rFonts w:ascii="Times New Roman" w:eastAsia="Times New Roman" w:hAnsi="Times New Roman" w:cs="Times New Roman"/>
          <w:sz w:val="28"/>
          <w:szCs w:val="28"/>
        </w:rPr>
      </w:pPr>
    </w:p>
    <w:p w:rsidR="00C856CB" w:rsidRPr="00C856CB" w:rsidRDefault="00C856CB" w:rsidP="00C856CB">
      <w:pPr>
        <w:spacing w:after="0" w:line="240" w:lineRule="auto"/>
        <w:jc w:val="both"/>
        <w:rPr>
          <w:rFonts w:ascii="Times New Roman" w:eastAsia="Times New Roman" w:hAnsi="Times New Roman" w:cs="Times New Roman"/>
          <w:sz w:val="28"/>
          <w:szCs w:val="28"/>
        </w:rPr>
      </w:pPr>
      <w:proofErr w:type="spellStart"/>
      <w:r w:rsidRPr="00C856CB">
        <w:rPr>
          <w:rFonts w:ascii="Times New Roman" w:eastAsia="Times New Roman" w:hAnsi="Times New Roman" w:cs="Times New Roman"/>
          <w:b/>
          <w:sz w:val="28"/>
          <w:szCs w:val="28"/>
        </w:rPr>
        <w:t>Диоксины</w:t>
      </w:r>
      <w:proofErr w:type="spellEnd"/>
      <w:r w:rsidRPr="00C856CB">
        <w:rPr>
          <w:rFonts w:ascii="Times New Roman" w:eastAsia="Times New Roman" w:hAnsi="Times New Roman" w:cs="Times New Roman"/>
          <w:b/>
          <w:sz w:val="28"/>
          <w:szCs w:val="28"/>
        </w:rPr>
        <w:t xml:space="preserve"> – химическая чума 21 века</w:t>
      </w:r>
      <w:r w:rsidRPr="00C856CB">
        <w:rPr>
          <w:rFonts w:ascii="Times New Roman" w:eastAsia="Times New Roman" w:hAnsi="Times New Roman" w:cs="Times New Roman"/>
          <w:sz w:val="28"/>
          <w:szCs w:val="28"/>
        </w:rPr>
        <w:t xml:space="preserve">  </w:t>
      </w:r>
    </w:p>
    <w:p w:rsidR="00C856CB" w:rsidRPr="00C856CB" w:rsidRDefault="00C856CB" w:rsidP="00C856CB">
      <w:pPr>
        <w:spacing w:after="0" w:line="240" w:lineRule="auto"/>
        <w:ind w:firstLine="708"/>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Источники поступления </w:t>
      </w:r>
      <w:proofErr w:type="spellStart"/>
      <w:r w:rsidRPr="00C856CB">
        <w:rPr>
          <w:rFonts w:ascii="Times New Roman" w:eastAsia="Times New Roman" w:hAnsi="Times New Roman" w:cs="Times New Roman"/>
          <w:sz w:val="28"/>
          <w:szCs w:val="28"/>
        </w:rPr>
        <w:t>диоксинов</w:t>
      </w:r>
      <w:proofErr w:type="spellEnd"/>
      <w:r w:rsidRPr="00C856CB">
        <w:rPr>
          <w:rFonts w:ascii="Times New Roman" w:eastAsia="Times New Roman" w:hAnsi="Times New Roman" w:cs="Times New Roman"/>
          <w:sz w:val="28"/>
          <w:szCs w:val="28"/>
        </w:rPr>
        <w:t xml:space="preserve"> в окружающую среду. Признаки поражения </w:t>
      </w:r>
      <w:proofErr w:type="spellStart"/>
      <w:r w:rsidRPr="00C856CB">
        <w:rPr>
          <w:rFonts w:ascii="Times New Roman" w:eastAsia="Times New Roman" w:hAnsi="Times New Roman" w:cs="Times New Roman"/>
          <w:sz w:val="28"/>
          <w:szCs w:val="28"/>
        </w:rPr>
        <w:t>диоксинами</w:t>
      </w:r>
      <w:proofErr w:type="spellEnd"/>
      <w:r w:rsidRPr="00C856CB">
        <w:rPr>
          <w:rFonts w:ascii="Times New Roman" w:eastAsia="Times New Roman" w:hAnsi="Times New Roman" w:cs="Times New Roman"/>
          <w:sz w:val="28"/>
          <w:szCs w:val="28"/>
        </w:rPr>
        <w:t xml:space="preserve">. Опасность </w:t>
      </w:r>
      <w:proofErr w:type="spellStart"/>
      <w:r w:rsidRPr="00C856CB">
        <w:rPr>
          <w:rFonts w:ascii="Times New Roman" w:eastAsia="Times New Roman" w:hAnsi="Times New Roman" w:cs="Times New Roman"/>
          <w:sz w:val="28"/>
          <w:szCs w:val="28"/>
        </w:rPr>
        <w:t>диоксинов</w:t>
      </w:r>
      <w:proofErr w:type="spellEnd"/>
      <w:r w:rsidRPr="00C856CB">
        <w:rPr>
          <w:rFonts w:ascii="Times New Roman" w:eastAsia="Times New Roman" w:hAnsi="Times New Roman" w:cs="Times New Roman"/>
          <w:sz w:val="28"/>
          <w:szCs w:val="28"/>
        </w:rPr>
        <w:t xml:space="preserve">. Последствия воздействия </w:t>
      </w:r>
      <w:proofErr w:type="spellStart"/>
      <w:r w:rsidRPr="00C856CB">
        <w:rPr>
          <w:rFonts w:ascii="Times New Roman" w:eastAsia="Times New Roman" w:hAnsi="Times New Roman" w:cs="Times New Roman"/>
          <w:sz w:val="28"/>
          <w:szCs w:val="28"/>
        </w:rPr>
        <w:t>диоксинов</w:t>
      </w:r>
      <w:proofErr w:type="spellEnd"/>
      <w:r w:rsidRPr="00C856CB">
        <w:rPr>
          <w:rFonts w:ascii="Times New Roman" w:eastAsia="Times New Roman" w:hAnsi="Times New Roman" w:cs="Times New Roman"/>
          <w:sz w:val="28"/>
          <w:szCs w:val="28"/>
        </w:rPr>
        <w:t xml:space="preserve"> на здоровье человека</w:t>
      </w:r>
    </w:p>
    <w:p w:rsidR="00C856CB" w:rsidRPr="00C856CB" w:rsidRDefault="00C856CB" w:rsidP="00C856CB">
      <w:pPr>
        <w:spacing w:after="0" w:line="240" w:lineRule="auto"/>
        <w:jc w:val="both"/>
        <w:rPr>
          <w:rFonts w:ascii="Times New Roman" w:eastAsia="Times New Roman" w:hAnsi="Times New Roman" w:cs="Times New Roman"/>
          <w:sz w:val="28"/>
          <w:szCs w:val="28"/>
        </w:rPr>
      </w:pP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b/>
          <w:sz w:val="28"/>
          <w:szCs w:val="28"/>
        </w:rPr>
        <w:t>Нитраты, пестициды и болезни людей</w:t>
      </w:r>
      <w:r w:rsidRPr="00C856CB">
        <w:rPr>
          <w:rFonts w:ascii="Times New Roman" w:eastAsia="Times New Roman" w:hAnsi="Times New Roman" w:cs="Times New Roman"/>
          <w:sz w:val="28"/>
          <w:szCs w:val="28"/>
        </w:rPr>
        <w:t xml:space="preserve"> </w:t>
      </w: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ab/>
        <w:t>Природные и антропогенные источники нитратов</w:t>
      </w:r>
      <w:proofErr w:type="gramStart"/>
      <w:r w:rsidRPr="00C856CB">
        <w:rPr>
          <w:rFonts w:ascii="Times New Roman" w:eastAsia="Times New Roman" w:hAnsi="Times New Roman" w:cs="Times New Roman"/>
          <w:sz w:val="28"/>
          <w:szCs w:val="28"/>
        </w:rPr>
        <w:t xml:space="preserve"> .</w:t>
      </w:r>
      <w:proofErr w:type="gramEnd"/>
      <w:r w:rsidRPr="00C856CB">
        <w:rPr>
          <w:rFonts w:ascii="Times New Roman" w:eastAsia="Times New Roman" w:hAnsi="Times New Roman" w:cs="Times New Roman"/>
          <w:sz w:val="28"/>
          <w:szCs w:val="28"/>
        </w:rPr>
        <w:t>Нитраты и болезни людей . Распределение нитратов в растениях .Влияние факторов на содержание нитратов .Нитраты в продуктах питания и кормах. Метаболизм нитратов в организме человека</w:t>
      </w:r>
      <w:proofErr w:type="gramStart"/>
      <w:r w:rsidRPr="00C856CB">
        <w:rPr>
          <w:rFonts w:ascii="Times New Roman" w:eastAsia="Times New Roman" w:hAnsi="Times New Roman" w:cs="Times New Roman"/>
          <w:sz w:val="28"/>
          <w:szCs w:val="28"/>
        </w:rPr>
        <w:t xml:space="preserve"> .</w:t>
      </w:r>
      <w:proofErr w:type="gramEnd"/>
      <w:r w:rsidRPr="00C856CB">
        <w:rPr>
          <w:rFonts w:ascii="Times New Roman" w:eastAsia="Times New Roman" w:hAnsi="Times New Roman" w:cs="Times New Roman"/>
          <w:sz w:val="28"/>
          <w:szCs w:val="28"/>
        </w:rPr>
        <w:t xml:space="preserve"> Отравление нитратами . Экологические последствия распространения нитратов .Снижение содержания нитратов в продуктах при хранении и кулинарная обработка .</w:t>
      </w:r>
    </w:p>
    <w:p w:rsidR="00C856CB" w:rsidRPr="00C856CB" w:rsidRDefault="00C856CB" w:rsidP="00C856CB">
      <w:pPr>
        <w:spacing w:after="0" w:line="240" w:lineRule="auto"/>
        <w:ind w:firstLine="708"/>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Пагубные последствия бесконтрольного использования удобрений и гербицидов в сельском хозяйстве.</w:t>
      </w: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b/>
          <w:sz w:val="28"/>
          <w:szCs w:val="28"/>
        </w:rPr>
        <w:t>Токсические вещества и профессиональные заболевания</w:t>
      </w:r>
      <w:r w:rsidRPr="00C856CB">
        <w:rPr>
          <w:rFonts w:ascii="Times New Roman" w:eastAsia="Times New Roman" w:hAnsi="Times New Roman" w:cs="Times New Roman"/>
          <w:sz w:val="28"/>
          <w:szCs w:val="28"/>
        </w:rPr>
        <w:t>.</w:t>
      </w:r>
    </w:p>
    <w:p w:rsidR="00C856CB" w:rsidRPr="00C856CB" w:rsidRDefault="00C856CB" w:rsidP="00C856CB">
      <w:pPr>
        <w:spacing w:after="0" w:line="240" w:lineRule="auto"/>
        <w:ind w:firstLine="708"/>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Основные источники поступления </w:t>
      </w:r>
      <w:proofErr w:type="spellStart"/>
      <w:r w:rsidRPr="00C856CB">
        <w:rPr>
          <w:rFonts w:ascii="Times New Roman" w:eastAsia="Times New Roman" w:hAnsi="Times New Roman" w:cs="Times New Roman"/>
          <w:sz w:val="28"/>
          <w:szCs w:val="28"/>
        </w:rPr>
        <w:t>экотоксикантов</w:t>
      </w:r>
      <w:proofErr w:type="spellEnd"/>
      <w:r w:rsidRPr="00C856CB">
        <w:rPr>
          <w:rFonts w:ascii="Times New Roman" w:eastAsia="Times New Roman" w:hAnsi="Times New Roman" w:cs="Times New Roman"/>
          <w:sz w:val="28"/>
          <w:szCs w:val="28"/>
        </w:rPr>
        <w:t xml:space="preserve">. Влияние токсичных металлов на организм (свинец, ртуть, алюминий, кадмий) </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ab/>
        <w:t>Производственные яды и их действие. Меры борьбы с профессиональными отравлениями.</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Причины возникновения «пылевых» заболеваний</w:t>
      </w:r>
    </w:p>
    <w:p w:rsidR="00C856CB" w:rsidRPr="00C856CB" w:rsidRDefault="00C856CB" w:rsidP="00C856CB">
      <w:pPr>
        <w:spacing w:after="0" w:line="240" w:lineRule="auto"/>
        <w:ind w:firstLine="708"/>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Виды и причины профессиональных болезней. Профилактика профессиональных болезней.</w:t>
      </w:r>
    </w:p>
    <w:p w:rsidR="00C856CB" w:rsidRPr="00C856CB" w:rsidRDefault="00C856CB" w:rsidP="00C856CB">
      <w:pPr>
        <w:spacing w:after="0" w:line="240" w:lineRule="auto"/>
        <w:jc w:val="both"/>
        <w:rPr>
          <w:rFonts w:ascii="Times New Roman" w:eastAsia="Times New Roman" w:hAnsi="Times New Roman" w:cs="Times New Roman"/>
          <w:sz w:val="28"/>
          <w:szCs w:val="28"/>
        </w:rPr>
      </w:pPr>
    </w:p>
    <w:p w:rsidR="00C856CB" w:rsidRPr="00C856CB" w:rsidRDefault="00C856CB" w:rsidP="00C856CB">
      <w:pPr>
        <w:spacing w:after="0" w:line="240" w:lineRule="auto"/>
        <w:jc w:val="both"/>
        <w:rPr>
          <w:rFonts w:ascii="Times New Roman" w:eastAsia="Times New Roman" w:hAnsi="Times New Roman" w:cs="Times New Roman"/>
          <w:color w:val="000000"/>
          <w:sz w:val="28"/>
          <w:szCs w:val="28"/>
        </w:rPr>
      </w:pPr>
      <w:r w:rsidRPr="00C856CB">
        <w:rPr>
          <w:rFonts w:ascii="Times New Roman" w:eastAsia="Times New Roman" w:hAnsi="Times New Roman" w:cs="Times New Roman"/>
          <w:b/>
          <w:color w:val="000000"/>
          <w:sz w:val="28"/>
          <w:szCs w:val="28"/>
        </w:rPr>
        <w:t xml:space="preserve">    Антибиотики: мифы и реальность</w:t>
      </w:r>
      <w:proofErr w:type="gramStart"/>
      <w:r w:rsidRPr="00C856CB">
        <w:rPr>
          <w:rFonts w:ascii="Times New Roman" w:eastAsia="Times New Roman" w:hAnsi="Times New Roman" w:cs="Times New Roman"/>
          <w:color w:val="000000"/>
          <w:sz w:val="28"/>
          <w:szCs w:val="28"/>
        </w:rPr>
        <w:t xml:space="preserve"> .</w:t>
      </w:r>
      <w:proofErr w:type="gramEnd"/>
    </w:p>
    <w:p w:rsidR="00C856CB" w:rsidRPr="00C856CB" w:rsidRDefault="00C856CB" w:rsidP="00C856CB">
      <w:pPr>
        <w:spacing w:after="0" w:line="240" w:lineRule="auto"/>
        <w:ind w:firstLine="708"/>
        <w:jc w:val="both"/>
        <w:rPr>
          <w:rFonts w:ascii="Times New Roman" w:eastAsia="Times New Roman" w:hAnsi="Times New Roman" w:cs="Times New Roman"/>
          <w:color w:val="000000"/>
          <w:sz w:val="28"/>
          <w:szCs w:val="28"/>
        </w:rPr>
      </w:pPr>
      <w:r w:rsidRPr="00C856CB">
        <w:rPr>
          <w:rFonts w:ascii="Times New Roman" w:eastAsia="Times New Roman" w:hAnsi="Times New Roman" w:cs="Times New Roman"/>
          <w:color w:val="000000"/>
          <w:sz w:val="28"/>
          <w:szCs w:val="28"/>
        </w:rPr>
        <w:t>Плюсы и минусы антибиотиков. «Старые» антибиотики. Побочные действия антибиотиков. Перенасыщение организма лекарствами и последствия для генофонда. Аллергия на лекарства. Непереносимость лекарств.</w:t>
      </w:r>
    </w:p>
    <w:p w:rsidR="00C856CB" w:rsidRPr="00C856CB" w:rsidRDefault="00C856CB" w:rsidP="00C856CB">
      <w:pPr>
        <w:spacing w:after="0" w:line="240" w:lineRule="auto"/>
        <w:ind w:firstLine="708"/>
        <w:jc w:val="both"/>
        <w:rPr>
          <w:rFonts w:ascii="Times New Roman" w:eastAsia="Times New Roman" w:hAnsi="Times New Roman" w:cs="Times New Roman"/>
          <w:color w:val="000000"/>
          <w:sz w:val="28"/>
          <w:szCs w:val="28"/>
        </w:rPr>
      </w:pPr>
      <w:r w:rsidRPr="00C856CB">
        <w:rPr>
          <w:rFonts w:ascii="Times New Roman" w:eastAsia="Times New Roman" w:hAnsi="Times New Roman" w:cs="Times New Roman"/>
          <w:b/>
          <w:color w:val="000000"/>
          <w:sz w:val="28"/>
          <w:szCs w:val="28"/>
        </w:rPr>
        <w:t>Влияние звуков на человека</w:t>
      </w:r>
      <w:r w:rsidRPr="00C856CB">
        <w:rPr>
          <w:rFonts w:ascii="Times New Roman" w:eastAsia="Times New Roman" w:hAnsi="Times New Roman" w:cs="Times New Roman"/>
          <w:color w:val="000000"/>
          <w:sz w:val="28"/>
          <w:szCs w:val="28"/>
        </w:rPr>
        <w:t>.</w:t>
      </w:r>
    </w:p>
    <w:p w:rsidR="00C856CB" w:rsidRPr="00C856CB" w:rsidRDefault="00C856CB" w:rsidP="00C856CB">
      <w:pPr>
        <w:spacing w:after="0" w:line="240" w:lineRule="auto"/>
        <w:ind w:firstLine="708"/>
        <w:jc w:val="both"/>
        <w:rPr>
          <w:rFonts w:ascii="Times New Roman" w:eastAsia="Times New Roman" w:hAnsi="Times New Roman" w:cs="Times New Roman"/>
          <w:color w:val="000000"/>
          <w:sz w:val="28"/>
          <w:szCs w:val="28"/>
        </w:rPr>
      </w:pPr>
      <w:r w:rsidRPr="00C856CB">
        <w:rPr>
          <w:rFonts w:ascii="Times New Roman" w:eastAsia="Times New Roman" w:hAnsi="Times New Roman" w:cs="Times New Roman"/>
          <w:color w:val="000000"/>
          <w:sz w:val="28"/>
          <w:szCs w:val="28"/>
        </w:rPr>
        <w:lastRenderedPageBreak/>
        <w:t>Слуховая чувствительность. Шумовое загрязнение, уровень шума. Шумовая болезнь.</w:t>
      </w:r>
    </w:p>
    <w:p w:rsidR="00C856CB" w:rsidRPr="00C856CB" w:rsidRDefault="00C856CB" w:rsidP="00C856CB">
      <w:pPr>
        <w:spacing w:after="0" w:line="240" w:lineRule="auto"/>
        <w:ind w:firstLine="708"/>
        <w:jc w:val="both"/>
        <w:rPr>
          <w:rFonts w:ascii="Times New Roman" w:eastAsia="Times New Roman" w:hAnsi="Times New Roman" w:cs="Times New Roman"/>
          <w:b/>
          <w:color w:val="000000"/>
          <w:sz w:val="28"/>
          <w:szCs w:val="28"/>
        </w:rPr>
      </w:pPr>
      <w:r w:rsidRPr="00C856CB">
        <w:rPr>
          <w:rFonts w:ascii="Times New Roman" w:eastAsia="Times New Roman" w:hAnsi="Times New Roman" w:cs="Times New Roman"/>
          <w:b/>
          <w:color w:val="000000"/>
          <w:sz w:val="28"/>
          <w:szCs w:val="28"/>
        </w:rPr>
        <w:t xml:space="preserve">Радиация в биосфере. </w:t>
      </w:r>
    </w:p>
    <w:p w:rsidR="00C856CB" w:rsidRPr="00C856CB" w:rsidRDefault="00C856CB" w:rsidP="00C856CB">
      <w:pPr>
        <w:spacing w:after="0" w:line="240" w:lineRule="auto"/>
        <w:ind w:firstLine="708"/>
        <w:jc w:val="both"/>
        <w:rPr>
          <w:rFonts w:ascii="Times New Roman" w:eastAsia="Times New Roman" w:hAnsi="Times New Roman" w:cs="Times New Roman"/>
          <w:color w:val="FF0000"/>
          <w:sz w:val="28"/>
          <w:szCs w:val="28"/>
        </w:rPr>
      </w:pPr>
      <w:r w:rsidRPr="00C856CB">
        <w:rPr>
          <w:rFonts w:ascii="Times New Roman" w:eastAsia="Times New Roman" w:hAnsi="Times New Roman" w:cs="Times New Roman"/>
          <w:color w:val="000000"/>
          <w:sz w:val="28"/>
          <w:szCs w:val="28"/>
        </w:rPr>
        <w:t xml:space="preserve">Источники радиоактивного загрязнения биосферы. Влияние радионуклидов на организм человека. </w:t>
      </w:r>
    </w:p>
    <w:p w:rsidR="00C856CB" w:rsidRPr="00C856CB" w:rsidRDefault="00C856CB" w:rsidP="00C856CB">
      <w:pPr>
        <w:spacing w:after="0" w:line="240" w:lineRule="auto"/>
        <w:jc w:val="center"/>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Раздел 4</w:t>
      </w:r>
    </w:p>
    <w:p w:rsidR="00C856CB" w:rsidRPr="00C856CB" w:rsidRDefault="00C856CB" w:rsidP="00C856CB">
      <w:pPr>
        <w:spacing w:after="0" w:line="240" w:lineRule="auto"/>
        <w:jc w:val="center"/>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Городские экосистемы (5ч)</w:t>
      </w: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Общая характеристика городских экосистем. Энергопотребление и потоки веществ в городских экосистемах. Влияние городской среды на здоровье человека. Влияние автотранспорта на окружающую среду. </w:t>
      </w:r>
      <w:proofErr w:type="spellStart"/>
      <w:r w:rsidRPr="00C856CB">
        <w:rPr>
          <w:rFonts w:ascii="Times New Roman" w:eastAsia="Times New Roman" w:hAnsi="Times New Roman" w:cs="Times New Roman"/>
          <w:sz w:val="28"/>
          <w:szCs w:val="28"/>
        </w:rPr>
        <w:t>Экологизация</w:t>
      </w:r>
      <w:proofErr w:type="spellEnd"/>
      <w:r w:rsidRPr="00C856CB">
        <w:rPr>
          <w:rFonts w:ascii="Times New Roman" w:eastAsia="Times New Roman" w:hAnsi="Times New Roman" w:cs="Times New Roman"/>
          <w:sz w:val="28"/>
          <w:szCs w:val="28"/>
        </w:rPr>
        <w:t xml:space="preserve">  автотранспорта. Проблема твердых бытовых отходов, их утилизация. Сортировка и переработка отходов. Производство биологически разлагаемых материалов. </w:t>
      </w:r>
      <w:proofErr w:type="spellStart"/>
      <w:r w:rsidRPr="00C856CB">
        <w:rPr>
          <w:rFonts w:ascii="Times New Roman" w:eastAsia="Times New Roman" w:hAnsi="Times New Roman" w:cs="Times New Roman"/>
          <w:sz w:val="28"/>
          <w:szCs w:val="28"/>
        </w:rPr>
        <w:t>Водосбережение</w:t>
      </w:r>
      <w:proofErr w:type="spellEnd"/>
      <w:r w:rsidRPr="00C856CB">
        <w:rPr>
          <w:rFonts w:ascii="Times New Roman" w:eastAsia="Times New Roman" w:hAnsi="Times New Roman" w:cs="Times New Roman"/>
          <w:sz w:val="28"/>
          <w:szCs w:val="28"/>
        </w:rPr>
        <w:t xml:space="preserve"> и энергосбережение в городских экосистемах. Озеленение городов.</w:t>
      </w:r>
    </w:p>
    <w:p w:rsidR="00C856CB" w:rsidRPr="00C856CB" w:rsidRDefault="00C856CB" w:rsidP="00C856CB">
      <w:pPr>
        <w:spacing w:after="0" w:line="240" w:lineRule="auto"/>
        <w:rPr>
          <w:rFonts w:ascii="Times New Roman" w:eastAsia="Times New Roman" w:hAnsi="Times New Roman" w:cs="Times New Roman"/>
          <w:b/>
          <w:i/>
          <w:sz w:val="28"/>
          <w:szCs w:val="28"/>
        </w:rPr>
      </w:pPr>
      <w:r w:rsidRPr="00C856CB">
        <w:rPr>
          <w:rFonts w:ascii="Times New Roman" w:eastAsia="Times New Roman" w:hAnsi="Times New Roman" w:cs="Times New Roman"/>
          <w:i/>
          <w:sz w:val="28"/>
          <w:szCs w:val="28"/>
          <w:u w:val="single"/>
        </w:rPr>
        <w:t>Практические работы</w:t>
      </w:r>
      <w:r w:rsidRPr="00C856CB">
        <w:rPr>
          <w:rFonts w:ascii="Times New Roman" w:eastAsia="Times New Roman" w:hAnsi="Times New Roman" w:cs="Times New Roman"/>
          <w:i/>
          <w:sz w:val="28"/>
          <w:szCs w:val="28"/>
        </w:rPr>
        <w:t xml:space="preserve"> </w:t>
      </w:r>
      <w:r w:rsidRPr="00C856CB">
        <w:rPr>
          <w:rFonts w:ascii="Times New Roman" w:eastAsia="Times New Roman" w:hAnsi="Times New Roman" w:cs="Times New Roman"/>
          <w:b/>
          <w:i/>
          <w:sz w:val="28"/>
          <w:szCs w:val="28"/>
        </w:rPr>
        <w:t>«Изучение различных видов транспорта и его влияния на окружающую среду»</w:t>
      </w:r>
    </w:p>
    <w:p w:rsidR="00C856CB" w:rsidRPr="00C856CB" w:rsidRDefault="00C856CB" w:rsidP="00C856CB">
      <w:pPr>
        <w:spacing w:after="0" w:line="240" w:lineRule="auto"/>
        <w:rPr>
          <w:rFonts w:ascii="Times New Roman" w:eastAsia="Times New Roman" w:hAnsi="Times New Roman" w:cs="Times New Roman"/>
          <w:b/>
          <w:i/>
          <w:sz w:val="28"/>
          <w:szCs w:val="28"/>
        </w:rPr>
      </w:pPr>
      <w:r w:rsidRPr="00C856CB">
        <w:rPr>
          <w:rFonts w:ascii="Times New Roman" w:eastAsia="Times New Roman" w:hAnsi="Times New Roman" w:cs="Times New Roman"/>
          <w:b/>
          <w:i/>
          <w:sz w:val="28"/>
          <w:szCs w:val="28"/>
        </w:rPr>
        <w:t>«Определение содержания ионов свинца в растительности, произрастающей на разном расстоянии от автомагистрали»</w:t>
      </w:r>
    </w:p>
    <w:p w:rsidR="00C856CB" w:rsidRPr="00C856CB" w:rsidRDefault="00C856CB" w:rsidP="00C856CB">
      <w:pPr>
        <w:spacing w:after="0" w:line="240" w:lineRule="auto"/>
        <w:rPr>
          <w:rFonts w:ascii="Times New Roman" w:eastAsia="Times New Roman" w:hAnsi="Times New Roman" w:cs="Times New Roman"/>
          <w:b/>
          <w:i/>
          <w:sz w:val="28"/>
          <w:szCs w:val="28"/>
        </w:rPr>
      </w:pPr>
      <w:r w:rsidRPr="00C856CB">
        <w:rPr>
          <w:rFonts w:ascii="Times New Roman" w:eastAsia="Times New Roman" w:hAnsi="Times New Roman" w:cs="Times New Roman"/>
          <w:b/>
          <w:i/>
          <w:sz w:val="28"/>
          <w:szCs w:val="28"/>
        </w:rPr>
        <w:t>«Рациональное использование воды»</w:t>
      </w:r>
    </w:p>
    <w:p w:rsidR="00C856CB" w:rsidRPr="00C856CB" w:rsidRDefault="00C856CB" w:rsidP="00C856CB">
      <w:pPr>
        <w:spacing w:after="0" w:line="240" w:lineRule="auto"/>
        <w:jc w:val="center"/>
        <w:rPr>
          <w:rFonts w:ascii="Times New Roman" w:eastAsia="Times New Roman" w:hAnsi="Times New Roman" w:cs="Times New Roman"/>
          <w:b/>
          <w:sz w:val="28"/>
          <w:szCs w:val="28"/>
        </w:rPr>
      </w:pPr>
    </w:p>
    <w:p w:rsidR="00C856CB" w:rsidRPr="00C856CB" w:rsidRDefault="00C856CB" w:rsidP="00C856CB">
      <w:pPr>
        <w:spacing w:after="0" w:line="240" w:lineRule="auto"/>
        <w:jc w:val="center"/>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Раздел 5</w:t>
      </w:r>
    </w:p>
    <w:p w:rsidR="00C856CB" w:rsidRPr="00C856CB" w:rsidRDefault="00C856CB" w:rsidP="00C856CB">
      <w:pPr>
        <w:spacing w:after="0" w:line="240" w:lineRule="auto"/>
        <w:jc w:val="center"/>
        <w:rPr>
          <w:rFonts w:ascii="Times New Roman" w:eastAsia="Times New Roman" w:hAnsi="Times New Roman" w:cs="Times New Roman"/>
          <w:sz w:val="28"/>
          <w:szCs w:val="28"/>
        </w:rPr>
      </w:pPr>
      <w:r w:rsidRPr="00C856CB">
        <w:rPr>
          <w:rFonts w:ascii="Times New Roman" w:eastAsia="Times New Roman" w:hAnsi="Times New Roman" w:cs="Times New Roman"/>
          <w:b/>
          <w:sz w:val="28"/>
          <w:szCs w:val="28"/>
        </w:rPr>
        <w:t>Экология жилища и здоровье человека</w:t>
      </w:r>
      <w:r w:rsidRPr="00C856CB">
        <w:rPr>
          <w:rFonts w:ascii="Times New Roman" w:eastAsia="Times New Roman" w:hAnsi="Times New Roman" w:cs="Times New Roman"/>
          <w:sz w:val="28"/>
          <w:szCs w:val="28"/>
        </w:rPr>
        <w:t xml:space="preserve"> (4 ч)</w:t>
      </w:r>
    </w:p>
    <w:p w:rsidR="00C856CB" w:rsidRPr="00C856CB" w:rsidRDefault="00C856CB" w:rsidP="00C856CB">
      <w:pPr>
        <w:spacing w:after="0" w:line="240" w:lineRule="auto"/>
        <w:jc w:val="center"/>
        <w:rPr>
          <w:rFonts w:ascii="Times New Roman" w:eastAsia="Times New Roman" w:hAnsi="Times New Roman" w:cs="Times New Roman"/>
          <w:sz w:val="28"/>
          <w:szCs w:val="28"/>
        </w:rPr>
      </w:pPr>
    </w:p>
    <w:p w:rsidR="00C856CB" w:rsidRPr="00C856CB" w:rsidRDefault="00C856CB" w:rsidP="00C856CB">
      <w:pPr>
        <w:spacing w:after="0" w:line="240" w:lineRule="auto"/>
        <w:jc w:val="both"/>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Квартира как экосистема.</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Составляющие экосистемы квартиры. Отделочные материалы, оценка их безопасности. Источники загрязнения в жилище. Использование </w:t>
      </w:r>
      <w:proofErr w:type="spellStart"/>
      <w:r w:rsidRPr="00C856CB">
        <w:rPr>
          <w:rFonts w:ascii="Times New Roman" w:eastAsia="Times New Roman" w:hAnsi="Times New Roman" w:cs="Times New Roman"/>
          <w:sz w:val="28"/>
          <w:szCs w:val="28"/>
        </w:rPr>
        <w:t>фитонцидных</w:t>
      </w:r>
      <w:proofErr w:type="spellEnd"/>
      <w:r w:rsidRPr="00C856CB">
        <w:rPr>
          <w:rFonts w:ascii="Times New Roman" w:eastAsia="Times New Roman" w:hAnsi="Times New Roman" w:cs="Times New Roman"/>
          <w:sz w:val="28"/>
          <w:szCs w:val="28"/>
        </w:rPr>
        <w:t xml:space="preserve"> растений в интерьере.</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ab/>
      </w:r>
    </w:p>
    <w:p w:rsidR="00C856CB" w:rsidRPr="00C856CB" w:rsidRDefault="00C856CB" w:rsidP="00C856CB">
      <w:pPr>
        <w:spacing w:after="0" w:line="240" w:lineRule="auto"/>
        <w:jc w:val="both"/>
        <w:rPr>
          <w:rFonts w:ascii="Times New Roman" w:eastAsia="Times New Roman" w:hAnsi="Times New Roman" w:cs="Times New Roman"/>
          <w:b/>
          <w:i/>
          <w:sz w:val="28"/>
          <w:szCs w:val="28"/>
        </w:rPr>
      </w:pPr>
      <w:r w:rsidRPr="00C856CB">
        <w:rPr>
          <w:rFonts w:ascii="Times New Roman" w:eastAsia="Times New Roman" w:hAnsi="Times New Roman" w:cs="Times New Roman"/>
          <w:i/>
          <w:sz w:val="28"/>
          <w:szCs w:val="28"/>
        </w:rPr>
        <w:t xml:space="preserve">  </w:t>
      </w:r>
      <w:r w:rsidRPr="00C856CB">
        <w:rPr>
          <w:rFonts w:ascii="Times New Roman" w:eastAsia="Times New Roman" w:hAnsi="Times New Roman" w:cs="Times New Roman"/>
          <w:i/>
          <w:sz w:val="28"/>
          <w:szCs w:val="28"/>
          <w:u w:val="single"/>
        </w:rPr>
        <w:t>Практическая  работа</w:t>
      </w:r>
      <w:r w:rsidRPr="00C856CB">
        <w:rPr>
          <w:rFonts w:ascii="Times New Roman" w:eastAsia="Times New Roman" w:hAnsi="Times New Roman" w:cs="Times New Roman"/>
          <w:i/>
          <w:sz w:val="28"/>
          <w:szCs w:val="28"/>
        </w:rPr>
        <w:t xml:space="preserve"> «</w:t>
      </w:r>
      <w:r w:rsidRPr="00C856CB">
        <w:rPr>
          <w:rFonts w:ascii="Times New Roman" w:eastAsia="Times New Roman" w:hAnsi="Times New Roman" w:cs="Times New Roman"/>
          <w:b/>
          <w:i/>
          <w:sz w:val="28"/>
          <w:szCs w:val="28"/>
        </w:rPr>
        <w:t>Оценка экологической безопасности своего дома, квартиры».</w:t>
      </w:r>
    </w:p>
    <w:p w:rsidR="00C856CB" w:rsidRPr="00C856CB" w:rsidRDefault="00C856CB" w:rsidP="00C856CB">
      <w:pPr>
        <w:spacing w:after="0" w:line="240" w:lineRule="auto"/>
        <w:rPr>
          <w:rFonts w:ascii="Times New Roman" w:eastAsia="Times New Roman" w:hAnsi="Times New Roman" w:cs="Times New Roman"/>
          <w:b/>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b/>
          <w:sz w:val="28"/>
          <w:szCs w:val="28"/>
        </w:rPr>
        <w:t xml:space="preserve">Влияние цвета на организм  человека </w:t>
      </w:r>
    </w:p>
    <w:p w:rsidR="00C856CB" w:rsidRPr="00C856CB" w:rsidRDefault="00C856CB" w:rsidP="00C856CB">
      <w:pPr>
        <w:spacing w:after="0" w:line="240" w:lineRule="auto"/>
        <w:ind w:firstLine="708"/>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Холодные и тёплые цвета. Происхождение названий цветов </w:t>
      </w:r>
    </w:p>
    <w:p w:rsidR="00C856CB" w:rsidRPr="00C856CB" w:rsidRDefault="00C856CB" w:rsidP="00C856CB">
      <w:pPr>
        <w:spacing w:after="0" w:line="240" w:lineRule="auto"/>
        <w:ind w:firstLine="708"/>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Психологическая характеристика  цвета,  воздействие на организм. </w:t>
      </w:r>
      <w:proofErr w:type="spellStart"/>
      <w:r w:rsidRPr="00C856CB">
        <w:rPr>
          <w:rFonts w:ascii="Times New Roman" w:eastAsia="Times New Roman" w:hAnsi="Times New Roman" w:cs="Times New Roman"/>
          <w:sz w:val="28"/>
          <w:szCs w:val="28"/>
        </w:rPr>
        <w:t>Цветотерапия</w:t>
      </w:r>
      <w:proofErr w:type="spellEnd"/>
      <w:proofErr w:type="gramStart"/>
      <w:r w:rsidRPr="00C856CB">
        <w:rPr>
          <w:rFonts w:ascii="Times New Roman" w:eastAsia="Times New Roman" w:hAnsi="Times New Roman" w:cs="Times New Roman"/>
          <w:sz w:val="28"/>
          <w:szCs w:val="28"/>
        </w:rPr>
        <w:t xml:space="preserve"> .</w:t>
      </w:r>
      <w:proofErr w:type="gramEnd"/>
    </w:p>
    <w:p w:rsidR="00C856CB" w:rsidRPr="00C856CB" w:rsidRDefault="00C856CB" w:rsidP="00C856CB">
      <w:pPr>
        <w:spacing w:after="0" w:line="240" w:lineRule="auto"/>
        <w:ind w:firstLine="708"/>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Требования к цвету в интерьерах жилых, общественных и производственных зданий. Цвет в трудовой и учебной деятельности.  </w:t>
      </w:r>
    </w:p>
    <w:p w:rsidR="00C856CB" w:rsidRPr="00C856CB" w:rsidRDefault="00C856CB" w:rsidP="00C856CB">
      <w:pPr>
        <w:spacing w:after="0" w:line="240" w:lineRule="auto"/>
        <w:ind w:firstLine="708"/>
        <w:jc w:val="both"/>
        <w:rPr>
          <w:rFonts w:ascii="Times New Roman" w:eastAsia="Times New Roman" w:hAnsi="Times New Roman" w:cs="Times New Roman"/>
          <w:sz w:val="28"/>
          <w:szCs w:val="28"/>
        </w:rPr>
      </w:pPr>
    </w:p>
    <w:p w:rsidR="00C856CB" w:rsidRPr="00C856CB" w:rsidRDefault="00C856CB" w:rsidP="00C856CB">
      <w:pPr>
        <w:spacing w:after="0" w:line="240" w:lineRule="auto"/>
        <w:jc w:val="center"/>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Раздел 5</w:t>
      </w:r>
    </w:p>
    <w:p w:rsidR="00C856CB" w:rsidRPr="00C856CB" w:rsidRDefault="00C856CB" w:rsidP="00C856CB">
      <w:pPr>
        <w:spacing w:after="0" w:line="240" w:lineRule="auto"/>
        <w:jc w:val="center"/>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Безопасное питание (6 ч).</w:t>
      </w:r>
    </w:p>
    <w:p w:rsidR="00C856CB" w:rsidRPr="00C856CB" w:rsidRDefault="00C856CB" w:rsidP="00C856CB">
      <w:pPr>
        <w:spacing w:after="0" w:line="240" w:lineRule="auto"/>
        <w:jc w:val="center"/>
        <w:rPr>
          <w:rFonts w:ascii="Times New Roman" w:eastAsia="Times New Roman" w:hAnsi="Times New Roman" w:cs="Times New Roman"/>
          <w:sz w:val="28"/>
          <w:szCs w:val="28"/>
        </w:rPr>
      </w:pP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b/>
          <w:sz w:val="28"/>
          <w:szCs w:val="28"/>
        </w:rPr>
        <w:t>Посуда пищевого назначения</w:t>
      </w:r>
      <w:r w:rsidRPr="00C856CB">
        <w:rPr>
          <w:rFonts w:ascii="Times New Roman" w:eastAsia="Times New Roman" w:hAnsi="Times New Roman" w:cs="Times New Roman"/>
          <w:sz w:val="28"/>
          <w:szCs w:val="28"/>
        </w:rPr>
        <w:t xml:space="preserve"> </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ab/>
        <w:t>Посуда из стекла, керамики, пластмассы. Тефлоновая посуда. Влияние применения посуды пищевого назначения для здоровья.</w:t>
      </w:r>
    </w:p>
    <w:p w:rsidR="00C856CB" w:rsidRPr="00C856CB" w:rsidRDefault="00C856CB" w:rsidP="00C856CB">
      <w:pPr>
        <w:spacing w:after="0" w:line="240" w:lineRule="auto"/>
        <w:jc w:val="both"/>
        <w:rPr>
          <w:rFonts w:ascii="Times New Roman" w:eastAsia="Times New Roman" w:hAnsi="Times New Roman" w:cs="Times New Roman"/>
          <w:sz w:val="28"/>
          <w:szCs w:val="28"/>
          <w:u w:val="single"/>
        </w:rPr>
      </w:pP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b/>
          <w:sz w:val="28"/>
          <w:szCs w:val="28"/>
        </w:rPr>
        <w:t>Что мы пьём?</w:t>
      </w:r>
      <w:r w:rsidRPr="00C856CB">
        <w:rPr>
          <w:rFonts w:ascii="Times New Roman" w:eastAsia="Times New Roman" w:hAnsi="Times New Roman" w:cs="Times New Roman"/>
          <w:sz w:val="28"/>
          <w:szCs w:val="28"/>
        </w:rPr>
        <w:t xml:space="preserve"> </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ab/>
        <w:t>Газированные напитки. Влияние газированных напитков на здоровье.</w:t>
      </w:r>
    </w:p>
    <w:p w:rsidR="00C856CB" w:rsidRPr="00C856CB" w:rsidRDefault="00C856CB" w:rsidP="00C856CB">
      <w:pPr>
        <w:spacing w:after="0" w:line="240" w:lineRule="auto"/>
        <w:jc w:val="both"/>
        <w:rPr>
          <w:rFonts w:ascii="Times New Roman" w:eastAsia="Times New Roman" w:hAnsi="Times New Roman" w:cs="Times New Roman"/>
          <w:b/>
          <w:bCs/>
          <w:sz w:val="28"/>
          <w:szCs w:val="28"/>
        </w:rPr>
      </w:pPr>
    </w:p>
    <w:p w:rsidR="00C856CB" w:rsidRPr="00C856CB" w:rsidRDefault="00C856CB" w:rsidP="00C856CB">
      <w:pPr>
        <w:spacing w:after="0" w:line="240" w:lineRule="auto"/>
        <w:jc w:val="both"/>
        <w:rPr>
          <w:rFonts w:ascii="Times New Roman" w:eastAsia="Times New Roman" w:hAnsi="Times New Roman" w:cs="Times New Roman"/>
          <w:b/>
          <w:bCs/>
          <w:sz w:val="28"/>
          <w:szCs w:val="28"/>
        </w:rPr>
      </w:pPr>
      <w:r w:rsidRPr="00C856CB">
        <w:rPr>
          <w:rFonts w:ascii="Times New Roman" w:eastAsia="Times New Roman" w:hAnsi="Times New Roman" w:cs="Times New Roman"/>
          <w:b/>
          <w:bCs/>
          <w:sz w:val="28"/>
          <w:szCs w:val="28"/>
        </w:rPr>
        <w:t xml:space="preserve">Пищевые добавки </w:t>
      </w:r>
    </w:p>
    <w:p w:rsidR="00C856CB" w:rsidRPr="00C856CB" w:rsidRDefault="00C856CB" w:rsidP="00C856CB">
      <w:pPr>
        <w:spacing w:after="0" w:line="240" w:lineRule="auto"/>
        <w:jc w:val="both"/>
        <w:rPr>
          <w:rFonts w:ascii="Times New Roman" w:eastAsia="Times New Roman" w:hAnsi="Times New Roman" w:cs="Times New Roman"/>
          <w:b/>
          <w:bCs/>
          <w:sz w:val="28"/>
          <w:szCs w:val="28"/>
        </w:rPr>
      </w:pPr>
      <w:r w:rsidRPr="00C856CB">
        <w:rPr>
          <w:rFonts w:ascii="Times New Roman" w:eastAsia="Times New Roman" w:hAnsi="Times New Roman" w:cs="Times New Roman"/>
          <w:sz w:val="28"/>
          <w:szCs w:val="28"/>
        </w:rPr>
        <w:lastRenderedPageBreak/>
        <w:t>Классификация пищевых добавок, их влияние на организм человека.</w:t>
      </w:r>
    </w:p>
    <w:p w:rsidR="00C856CB" w:rsidRPr="00C856CB" w:rsidRDefault="00C856CB" w:rsidP="00C856CB">
      <w:pPr>
        <w:spacing w:after="0" w:line="240" w:lineRule="auto"/>
        <w:jc w:val="both"/>
        <w:rPr>
          <w:rFonts w:ascii="Times New Roman" w:eastAsia="Times New Roman" w:hAnsi="Times New Roman" w:cs="Times New Roman"/>
          <w:b/>
          <w:bCs/>
          <w:sz w:val="28"/>
          <w:szCs w:val="28"/>
        </w:rPr>
      </w:pP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b/>
          <w:bCs/>
          <w:sz w:val="28"/>
          <w:szCs w:val="28"/>
        </w:rPr>
        <w:t>Диеты и культура питания</w:t>
      </w:r>
      <w:r w:rsidRPr="00C856CB">
        <w:rPr>
          <w:rFonts w:ascii="Times New Roman" w:eastAsia="Times New Roman" w:hAnsi="Times New Roman" w:cs="Times New Roman"/>
          <w:sz w:val="28"/>
          <w:szCs w:val="28"/>
        </w:rPr>
        <w:t xml:space="preserve"> </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ab/>
        <w:t xml:space="preserve">Рациональное питание, нормы питания. Диеты. Вегетарианское питание. </w:t>
      </w:r>
      <w:proofErr w:type="spellStart"/>
      <w:r w:rsidRPr="00C856CB">
        <w:rPr>
          <w:rFonts w:ascii="Times New Roman" w:eastAsia="Times New Roman" w:hAnsi="Times New Roman" w:cs="Times New Roman"/>
          <w:sz w:val="28"/>
          <w:szCs w:val="28"/>
        </w:rPr>
        <w:t>Сыроедение</w:t>
      </w:r>
      <w:proofErr w:type="spellEnd"/>
      <w:r w:rsidRPr="00C856CB">
        <w:rPr>
          <w:rFonts w:ascii="Times New Roman" w:eastAsia="Times New Roman" w:hAnsi="Times New Roman" w:cs="Times New Roman"/>
          <w:sz w:val="28"/>
          <w:szCs w:val="28"/>
        </w:rPr>
        <w:t xml:space="preserve">  Проблемы, связанные с неправильным питанием: анорексия, ожирение, заболевания.</w:t>
      </w:r>
    </w:p>
    <w:p w:rsidR="00C856CB" w:rsidRPr="00C856CB" w:rsidRDefault="00C856CB" w:rsidP="00C856CB">
      <w:pPr>
        <w:spacing w:after="0" w:line="240" w:lineRule="auto"/>
        <w:jc w:val="both"/>
        <w:rPr>
          <w:rFonts w:ascii="Times New Roman" w:eastAsia="Times New Roman" w:hAnsi="Times New Roman" w:cs="Times New Roman"/>
          <w:sz w:val="28"/>
          <w:szCs w:val="28"/>
        </w:rPr>
      </w:pPr>
    </w:p>
    <w:p w:rsidR="00C856CB" w:rsidRPr="00C856CB" w:rsidRDefault="00C856CB" w:rsidP="00C856CB">
      <w:pPr>
        <w:spacing w:after="0" w:line="240" w:lineRule="auto"/>
        <w:jc w:val="both"/>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 xml:space="preserve"> Роль двигательной активности</w:t>
      </w:r>
      <w:proofErr w:type="gramStart"/>
      <w:r w:rsidRPr="00C856CB">
        <w:rPr>
          <w:rFonts w:ascii="Times New Roman" w:eastAsia="Times New Roman" w:hAnsi="Times New Roman" w:cs="Times New Roman"/>
          <w:b/>
          <w:sz w:val="28"/>
          <w:szCs w:val="28"/>
        </w:rPr>
        <w:t xml:space="preserve"> .</w:t>
      </w:r>
      <w:proofErr w:type="gramEnd"/>
    </w:p>
    <w:p w:rsidR="00C856CB" w:rsidRPr="00C856CB" w:rsidRDefault="00C856CB" w:rsidP="00C856CB">
      <w:pPr>
        <w:spacing w:after="0" w:line="240" w:lineRule="auto"/>
        <w:jc w:val="center"/>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Раздел 6</w:t>
      </w:r>
    </w:p>
    <w:p w:rsidR="00C856CB" w:rsidRPr="00C856CB" w:rsidRDefault="00C856CB" w:rsidP="00C856CB">
      <w:pPr>
        <w:spacing w:after="0" w:line="240" w:lineRule="auto"/>
        <w:jc w:val="center"/>
        <w:rPr>
          <w:rFonts w:ascii="Times New Roman" w:eastAsia="Times New Roman" w:hAnsi="Times New Roman" w:cs="Times New Roman"/>
          <w:bCs/>
          <w:sz w:val="28"/>
          <w:szCs w:val="28"/>
        </w:rPr>
      </w:pPr>
      <w:r w:rsidRPr="00C856CB">
        <w:rPr>
          <w:rFonts w:ascii="Times New Roman" w:eastAsia="Times New Roman" w:hAnsi="Times New Roman" w:cs="Times New Roman"/>
          <w:b/>
          <w:sz w:val="28"/>
          <w:szCs w:val="28"/>
        </w:rPr>
        <w:t xml:space="preserve">Адаптация человека к окружающей среде </w:t>
      </w:r>
      <w:proofErr w:type="gramStart"/>
      <w:r w:rsidRPr="00C856CB">
        <w:rPr>
          <w:rFonts w:ascii="Times New Roman" w:eastAsia="Times New Roman" w:hAnsi="Times New Roman" w:cs="Times New Roman"/>
          <w:b/>
          <w:bCs/>
          <w:sz w:val="28"/>
          <w:szCs w:val="28"/>
        </w:rPr>
        <w:t xml:space="preserve">( </w:t>
      </w:r>
      <w:proofErr w:type="gramEnd"/>
      <w:r w:rsidRPr="00C856CB">
        <w:rPr>
          <w:rFonts w:ascii="Times New Roman" w:eastAsia="Times New Roman" w:hAnsi="Times New Roman" w:cs="Times New Roman"/>
          <w:b/>
          <w:bCs/>
          <w:sz w:val="28"/>
          <w:szCs w:val="28"/>
        </w:rPr>
        <w:t>2  ч).</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
          <w:bCs/>
          <w:sz w:val="28"/>
          <w:szCs w:val="28"/>
        </w:rPr>
      </w:pPr>
      <w:r w:rsidRPr="00C856CB">
        <w:rPr>
          <w:rFonts w:ascii="Times New Roman" w:eastAsia="Times New Roman" w:hAnsi="Times New Roman" w:cs="Times New Roman"/>
          <w:b/>
          <w:bCs/>
          <w:sz w:val="28"/>
          <w:szCs w:val="28"/>
        </w:rPr>
        <w:t>Проблемы адаптации человека к окружающей среде.</w:t>
      </w:r>
    </w:p>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Способность адаптироваться к новым условиям. Напряжение, утомление. Спринтеры и стайеры.</w:t>
      </w:r>
    </w:p>
    <w:p w:rsidR="00C856CB" w:rsidRPr="00C856CB" w:rsidRDefault="00C856CB" w:rsidP="00C856CB">
      <w:pPr>
        <w:spacing w:after="0" w:line="240" w:lineRule="auto"/>
        <w:jc w:val="center"/>
        <w:rPr>
          <w:rFonts w:ascii="Times New Roman" w:eastAsia="Times New Roman" w:hAnsi="Times New Roman" w:cs="Times New Roman"/>
          <w:b/>
          <w:bCs/>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b/>
          <w:sz w:val="28"/>
          <w:szCs w:val="28"/>
        </w:rPr>
        <w:t>Биологические ритмы</w:t>
      </w:r>
      <w:r w:rsidRPr="00C856CB">
        <w:rPr>
          <w:rFonts w:ascii="Times New Roman" w:eastAsia="Times New Roman" w:hAnsi="Times New Roman" w:cs="Times New Roman"/>
          <w:sz w:val="28"/>
          <w:szCs w:val="28"/>
        </w:rPr>
        <w:t>.</w:t>
      </w:r>
    </w:p>
    <w:p w:rsidR="00C856CB" w:rsidRPr="00C856CB" w:rsidRDefault="00C856CB" w:rsidP="00C856CB">
      <w:pPr>
        <w:spacing w:after="0" w:line="240" w:lineRule="auto"/>
        <w:ind w:firstLine="708"/>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Классификация биоритмов: физиологические, экологические (сезонные, суточные, приливные, лунные). Ритмические явления природы. Фотопериодизм.</w:t>
      </w:r>
    </w:p>
    <w:p w:rsidR="00C856CB" w:rsidRPr="00C856CB" w:rsidRDefault="00C856CB" w:rsidP="00C856CB">
      <w:pPr>
        <w:spacing w:after="0" w:line="240" w:lineRule="auto"/>
        <w:ind w:firstLine="708"/>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Влияние биоритмов на физическую работоспособность. «Голубь», «жаворонок», «сова». Их совместимость в общежитиях. Учёт и использование биоритмов в повышении производительности труда, лечении и профилактике заболеваний.</w:t>
      </w:r>
    </w:p>
    <w:p w:rsidR="00C856CB" w:rsidRPr="00C856CB" w:rsidRDefault="00C856CB" w:rsidP="00C856CB">
      <w:pPr>
        <w:spacing w:after="0" w:line="240" w:lineRule="auto"/>
        <w:ind w:firstLine="708"/>
        <w:jc w:val="both"/>
        <w:rPr>
          <w:rFonts w:ascii="Times New Roman" w:eastAsia="Times New Roman" w:hAnsi="Times New Roman" w:cs="Times New Roman"/>
          <w:sz w:val="28"/>
          <w:szCs w:val="28"/>
        </w:rPr>
      </w:pPr>
    </w:p>
    <w:p w:rsidR="00C856CB" w:rsidRPr="00C856CB" w:rsidRDefault="00C856CB" w:rsidP="00C856CB">
      <w:pPr>
        <w:spacing w:after="0" w:line="240" w:lineRule="auto"/>
        <w:ind w:firstLine="708"/>
        <w:jc w:val="center"/>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Защита творческих проектов (2ч).</w:t>
      </w:r>
    </w:p>
    <w:p w:rsidR="00C856CB" w:rsidRPr="00C856CB" w:rsidRDefault="00C856CB" w:rsidP="00C856CB">
      <w:pPr>
        <w:spacing w:after="0" w:line="240" w:lineRule="auto"/>
        <w:jc w:val="center"/>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Тематическое планирование.</w:t>
      </w:r>
    </w:p>
    <w:p w:rsidR="00C856CB" w:rsidRPr="00C856CB" w:rsidRDefault="00C856CB" w:rsidP="00C856CB">
      <w:pPr>
        <w:spacing w:after="0" w:line="240" w:lineRule="auto"/>
        <w:ind w:left="540"/>
        <w:jc w:val="both"/>
        <w:rPr>
          <w:rFonts w:ascii="Times New Roman" w:eastAsia="Times New Roman" w:hAnsi="Times New Roman" w:cs="Times New Roman"/>
          <w:sz w:val="28"/>
          <w:szCs w:val="28"/>
        </w:rPr>
      </w:pPr>
    </w:p>
    <w:p w:rsidR="00C856CB" w:rsidRPr="00C856CB" w:rsidRDefault="00C856CB" w:rsidP="00C856CB">
      <w:pPr>
        <w:spacing w:after="0" w:line="240" w:lineRule="auto"/>
        <w:jc w:val="both"/>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1984"/>
        <w:gridCol w:w="1985"/>
        <w:gridCol w:w="1609"/>
      </w:tblGrid>
      <w:tr w:rsidR="00C856CB" w:rsidRPr="00C856CB" w:rsidTr="008019E5">
        <w:tc>
          <w:tcPr>
            <w:tcW w:w="5070" w:type="dxa"/>
          </w:tcPr>
          <w:p w:rsidR="00C856CB" w:rsidRPr="00C856CB" w:rsidRDefault="00C856CB" w:rsidP="00C856CB">
            <w:pPr>
              <w:spacing w:after="0" w:line="240" w:lineRule="auto"/>
              <w:jc w:val="both"/>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 xml:space="preserve">Тема </w:t>
            </w:r>
          </w:p>
        </w:tc>
        <w:tc>
          <w:tcPr>
            <w:tcW w:w="1984" w:type="dxa"/>
          </w:tcPr>
          <w:p w:rsidR="00C856CB" w:rsidRPr="00C856CB" w:rsidRDefault="00C856CB" w:rsidP="00C856CB">
            <w:pPr>
              <w:spacing w:after="0" w:line="240" w:lineRule="auto"/>
              <w:jc w:val="both"/>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 xml:space="preserve">Количество часов </w:t>
            </w:r>
          </w:p>
        </w:tc>
        <w:tc>
          <w:tcPr>
            <w:tcW w:w="1985" w:type="dxa"/>
          </w:tcPr>
          <w:p w:rsidR="00C856CB" w:rsidRPr="00C856CB" w:rsidRDefault="00C856CB" w:rsidP="00C856CB">
            <w:pPr>
              <w:spacing w:after="0" w:line="240" w:lineRule="auto"/>
              <w:jc w:val="both"/>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 xml:space="preserve">Теория </w:t>
            </w:r>
          </w:p>
        </w:tc>
        <w:tc>
          <w:tcPr>
            <w:tcW w:w="1609" w:type="dxa"/>
          </w:tcPr>
          <w:p w:rsidR="00C856CB" w:rsidRPr="00C856CB" w:rsidRDefault="00C856CB" w:rsidP="00C856CB">
            <w:pPr>
              <w:spacing w:after="0" w:line="240" w:lineRule="auto"/>
              <w:jc w:val="both"/>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 xml:space="preserve">Практика </w:t>
            </w:r>
          </w:p>
        </w:tc>
      </w:tr>
      <w:tr w:rsidR="00C856CB" w:rsidRPr="00C856CB" w:rsidTr="008019E5">
        <w:tc>
          <w:tcPr>
            <w:tcW w:w="5070"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1.Человек в биосфере</w:t>
            </w:r>
          </w:p>
          <w:p w:rsidR="00C856CB" w:rsidRPr="00C856CB" w:rsidRDefault="00C856CB" w:rsidP="00C856CB">
            <w:pPr>
              <w:spacing w:after="0" w:line="240" w:lineRule="auto"/>
              <w:jc w:val="both"/>
              <w:rPr>
                <w:rFonts w:ascii="Times New Roman" w:eastAsia="Times New Roman" w:hAnsi="Times New Roman" w:cs="Times New Roman"/>
                <w:sz w:val="28"/>
                <w:szCs w:val="28"/>
              </w:rPr>
            </w:pPr>
          </w:p>
        </w:tc>
        <w:tc>
          <w:tcPr>
            <w:tcW w:w="1984"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2</w:t>
            </w:r>
          </w:p>
        </w:tc>
        <w:tc>
          <w:tcPr>
            <w:tcW w:w="1985"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2</w:t>
            </w:r>
          </w:p>
        </w:tc>
        <w:tc>
          <w:tcPr>
            <w:tcW w:w="1609"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w:t>
            </w:r>
          </w:p>
        </w:tc>
      </w:tr>
      <w:tr w:rsidR="00C856CB" w:rsidRPr="00C856CB" w:rsidTr="008019E5">
        <w:tc>
          <w:tcPr>
            <w:tcW w:w="5070"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2.Влияние живой природы на организм человека</w:t>
            </w:r>
          </w:p>
        </w:tc>
        <w:tc>
          <w:tcPr>
            <w:tcW w:w="1984"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3</w:t>
            </w:r>
          </w:p>
        </w:tc>
        <w:tc>
          <w:tcPr>
            <w:tcW w:w="1985"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3</w:t>
            </w:r>
          </w:p>
        </w:tc>
        <w:tc>
          <w:tcPr>
            <w:tcW w:w="1609"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w:t>
            </w:r>
          </w:p>
        </w:tc>
      </w:tr>
      <w:tr w:rsidR="00C856CB" w:rsidRPr="00C856CB" w:rsidTr="008019E5">
        <w:tc>
          <w:tcPr>
            <w:tcW w:w="5070"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3.Химическое загрязнение среды и здоровье человека</w:t>
            </w:r>
          </w:p>
        </w:tc>
        <w:tc>
          <w:tcPr>
            <w:tcW w:w="1984"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9</w:t>
            </w:r>
          </w:p>
        </w:tc>
        <w:tc>
          <w:tcPr>
            <w:tcW w:w="1985"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9</w:t>
            </w:r>
          </w:p>
        </w:tc>
        <w:tc>
          <w:tcPr>
            <w:tcW w:w="1609"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w:t>
            </w:r>
          </w:p>
        </w:tc>
      </w:tr>
      <w:tr w:rsidR="00C856CB" w:rsidRPr="00C856CB" w:rsidTr="008019E5">
        <w:tc>
          <w:tcPr>
            <w:tcW w:w="5070"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4.Городские экосистемы</w:t>
            </w:r>
          </w:p>
          <w:p w:rsidR="00C856CB" w:rsidRPr="00C856CB" w:rsidRDefault="00C856CB" w:rsidP="00C856CB">
            <w:pPr>
              <w:spacing w:after="0" w:line="240" w:lineRule="auto"/>
              <w:jc w:val="both"/>
              <w:rPr>
                <w:rFonts w:ascii="Times New Roman" w:eastAsia="Times New Roman" w:hAnsi="Times New Roman" w:cs="Times New Roman"/>
                <w:sz w:val="28"/>
                <w:szCs w:val="28"/>
              </w:rPr>
            </w:pPr>
          </w:p>
        </w:tc>
        <w:tc>
          <w:tcPr>
            <w:tcW w:w="1984"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7</w:t>
            </w:r>
          </w:p>
        </w:tc>
        <w:tc>
          <w:tcPr>
            <w:tcW w:w="1985"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4</w:t>
            </w:r>
          </w:p>
        </w:tc>
        <w:tc>
          <w:tcPr>
            <w:tcW w:w="1609"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3</w:t>
            </w:r>
          </w:p>
        </w:tc>
      </w:tr>
      <w:tr w:rsidR="00C856CB" w:rsidRPr="00C856CB" w:rsidTr="008019E5">
        <w:tc>
          <w:tcPr>
            <w:tcW w:w="5070"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5.Экология жилища и здоровье человека</w:t>
            </w:r>
          </w:p>
          <w:p w:rsidR="00C856CB" w:rsidRPr="00C856CB" w:rsidRDefault="00C856CB" w:rsidP="00C856CB">
            <w:pPr>
              <w:spacing w:after="0" w:line="240" w:lineRule="auto"/>
              <w:jc w:val="both"/>
              <w:rPr>
                <w:rFonts w:ascii="Times New Roman" w:eastAsia="Times New Roman" w:hAnsi="Times New Roman" w:cs="Times New Roman"/>
                <w:sz w:val="28"/>
                <w:szCs w:val="28"/>
              </w:rPr>
            </w:pPr>
          </w:p>
        </w:tc>
        <w:tc>
          <w:tcPr>
            <w:tcW w:w="1984"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4</w:t>
            </w:r>
          </w:p>
        </w:tc>
        <w:tc>
          <w:tcPr>
            <w:tcW w:w="1985"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3</w:t>
            </w:r>
          </w:p>
        </w:tc>
        <w:tc>
          <w:tcPr>
            <w:tcW w:w="1609"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1</w:t>
            </w:r>
          </w:p>
        </w:tc>
      </w:tr>
      <w:tr w:rsidR="00C856CB" w:rsidRPr="00C856CB" w:rsidTr="008019E5">
        <w:tc>
          <w:tcPr>
            <w:tcW w:w="5070"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6.Безопасное питание</w:t>
            </w:r>
          </w:p>
          <w:p w:rsidR="00C856CB" w:rsidRPr="00C856CB" w:rsidRDefault="00C856CB" w:rsidP="00C856CB">
            <w:pPr>
              <w:spacing w:after="0" w:line="240" w:lineRule="auto"/>
              <w:jc w:val="both"/>
              <w:rPr>
                <w:rFonts w:ascii="Times New Roman" w:eastAsia="Times New Roman" w:hAnsi="Times New Roman" w:cs="Times New Roman"/>
                <w:sz w:val="28"/>
                <w:szCs w:val="28"/>
              </w:rPr>
            </w:pPr>
          </w:p>
        </w:tc>
        <w:tc>
          <w:tcPr>
            <w:tcW w:w="1984"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6</w:t>
            </w:r>
          </w:p>
        </w:tc>
        <w:tc>
          <w:tcPr>
            <w:tcW w:w="1985"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6</w:t>
            </w:r>
          </w:p>
        </w:tc>
        <w:tc>
          <w:tcPr>
            <w:tcW w:w="1609"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w:t>
            </w:r>
          </w:p>
        </w:tc>
      </w:tr>
      <w:tr w:rsidR="00C856CB" w:rsidRPr="00C856CB" w:rsidTr="008019E5">
        <w:tc>
          <w:tcPr>
            <w:tcW w:w="5070"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7.Адаптация человека к окружающей среде</w:t>
            </w:r>
          </w:p>
          <w:p w:rsidR="00C856CB" w:rsidRPr="00C856CB" w:rsidRDefault="00C856CB" w:rsidP="00C856CB">
            <w:pPr>
              <w:spacing w:after="0" w:line="240" w:lineRule="auto"/>
              <w:jc w:val="both"/>
              <w:rPr>
                <w:rFonts w:ascii="Times New Roman" w:eastAsia="Times New Roman" w:hAnsi="Times New Roman" w:cs="Times New Roman"/>
                <w:sz w:val="28"/>
                <w:szCs w:val="28"/>
              </w:rPr>
            </w:pPr>
          </w:p>
        </w:tc>
        <w:tc>
          <w:tcPr>
            <w:tcW w:w="1984"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2</w:t>
            </w:r>
          </w:p>
        </w:tc>
        <w:tc>
          <w:tcPr>
            <w:tcW w:w="1985"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2</w:t>
            </w:r>
          </w:p>
        </w:tc>
        <w:tc>
          <w:tcPr>
            <w:tcW w:w="1609"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w:t>
            </w:r>
          </w:p>
        </w:tc>
      </w:tr>
      <w:tr w:rsidR="00C856CB" w:rsidRPr="00C856CB" w:rsidTr="008019E5">
        <w:tc>
          <w:tcPr>
            <w:tcW w:w="5070"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8. Защита проектов</w:t>
            </w:r>
          </w:p>
          <w:p w:rsidR="00C856CB" w:rsidRPr="00C856CB" w:rsidRDefault="00C856CB" w:rsidP="00C856CB">
            <w:pPr>
              <w:spacing w:after="0" w:line="240" w:lineRule="auto"/>
              <w:jc w:val="both"/>
              <w:rPr>
                <w:rFonts w:ascii="Times New Roman" w:eastAsia="Times New Roman" w:hAnsi="Times New Roman" w:cs="Times New Roman"/>
                <w:sz w:val="28"/>
                <w:szCs w:val="28"/>
              </w:rPr>
            </w:pPr>
          </w:p>
          <w:p w:rsidR="00C856CB" w:rsidRPr="00C856CB" w:rsidRDefault="00C856CB" w:rsidP="00C856CB">
            <w:pPr>
              <w:spacing w:after="0" w:line="240" w:lineRule="auto"/>
              <w:jc w:val="both"/>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 xml:space="preserve">Итого </w:t>
            </w:r>
          </w:p>
          <w:p w:rsidR="00C856CB" w:rsidRPr="00C856CB" w:rsidRDefault="00C856CB" w:rsidP="00C856CB">
            <w:pPr>
              <w:spacing w:after="0" w:line="240" w:lineRule="auto"/>
              <w:jc w:val="both"/>
              <w:rPr>
                <w:rFonts w:ascii="Times New Roman" w:eastAsia="Times New Roman" w:hAnsi="Times New Roman" w:cs="Times New Roman"/>
                <w:sz w:val="28"/>
                <w:szCs w:val="28"/>
              </w:rPr>
            </w:pPr>
          </w:p>
        </w:tc>
        <w:tc>
          <w:tcPr>
            <w:tcW w:w="1984"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2</w:t>
            </w:r>
          </w:p>
          <w:p w:rsidR="00C856CB" w:rsidRPr="00C856CB" w:rsidRDefault="00C856CB" w:rsidP="00C856CB">
            <w:pPr>
              <w:spacing w:after="0" w:line="240" w:lineRule="auto"/>
              <w:jc w:val="both"/>
              <w:rPr>
                <w:rFonts w:ascii="Times New Roman" w:eastAsia="Times New Roman" w:hAnsi="Times New Roman" w:cs="Times New Roman"/>
                <w:sz w:val="28"/>
                <w:szCs w:val="28"/>
              </w:rPr>
            </w:pPr>
          </w:p>
          <w:p w:rsidR="00C856CB" w:rsidRPr="00C856CB" w:rsidRDefault="00C856CB" w:rsidP="00C856CB">
            <w:pPr>
              <w:spacing w:after="0" w:line="240" w:lineRule="auto"/>
              <w:jc w:val="both"/>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35</w:t>
            </w:r>
          </w:p>
        </w:tc>
        <w:tc>
          <w:tcPr>
            <w:tcW w:w="1985"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2</w:t>
            </w:r>
          </w:p>
          <w:p w:rsidR="00C856CB" w:rsidRPr="00C856CB" w:rsidRDefault="00C856CB" w:rsidP="00C856CB">
            <w:pPr>
              <w:spacing w:after="0" w:line="240" w:lineRule="auto"/>
              <w:jc w:val="both"/>
              <w:rPr>
                <w:rFonts w:ascii="Times New Roman" w:eastAsia="Times New Roman" w:hAnsi="Times New Roman" w:cs="Times New Roman"/>
                <w:sz w:val="28"/>
                <w:szCs w:val="28"/>
              </w:rPr>
            </w:pPr>
          </w:p>
          <w:p w:rsidR="00C856CB" w:rsidRPr="00C856CB" w:rsidRDefault="00C856CB" w:rsidP="00C856CB">
            <w:pPr>
              <w:spacing w:after="0" w:line="240" w:lineRule="auto"/>
              <w:jc w:val="both"/>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31</w:t>
            </w:r>
          </w:p>
        </w:tc>
        <w:tc>
          <w:tcPr>
            <w:tcW w:w="1609" w:type="dxa"/>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w:t>
            </w:r>
          </w:p>
          <w:p w:rsidR="00C856CB" w:rsidRPr="00C856CB" w:rsidRDefault="00C856CB" w:rsidP="00C856CB">
            <w:pPr>
              <w:spacing w:after="0" w:line="240" w:lineRule="auto"/>
              <w:jc w:val="both"/>
              <w:rPr>
                <w:rFonts w:ascii="Times New Roman" w:eastAsia="Times New Roman" w:hAnsi="Times New Roman" w:cs="Times New Roman"/>
                <w:sz w:val="28"/>
                <w:szCs w:val="28"/>
              </w:rPr>
            </w:pPr>
          </w:p>
          <w:p w:rsidR="00C856CB" w:rsidRPr="00C856CB" w:rsidRDefault="00C856CB" w:rsidP="00C856CB">
            <w:pPr>
              <w:spacing w:after="0" w:line="240" w:lineRule="auto"/>
              <w:jc w:val="both"/>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4</w:t>
            </w:r>
          </w:p>
        </w:tc>
      </w:tr>
    </w:tbl>
    <w:p w:rsidR="00C856CB" w:rsidRPr="00C856CB" w:rsidRDefault="00C856CB" w:rsidP="00C856CB">
      <w:pPr>
        <w:spacing w:after="0" w:line="240" w:lineRule="auto"/>
        <w:jc w:val="both"/>
        <w:rPr>
          <w:rFonts w:ascii="Times New Roman" w:eastAsia="Times New Roman" w:hAnsi="Times New Roman" w:cs="Times New Roman"/>
          <w:sz w:val="28"/>
          <w:szCs w:val="28"/>
        </w:rPr>
        <w:sectPr w:rsidR="00C856CB" w:rsidRPr="00C856CB" w:rsidSect="00C2527F">
          <w:pgSz w:w="11906" w:h="16838"/>
          <w:pgMar w:top="539" w:right="737" w:bottom="567" w:left="737" w:header="709" w:footer="709" w:gutter="0"/>
          <w:cols w:space="708"/>
          <w:docGrid w:linePitch="360"/>
        </w:sectPr>
      </w:pPr>
    </w:p>
    <w:p w:rsidR="00C856CB" w:rsidRPr="00C856CB" w:rsidRDefault="00C856CB" w:rsidP="00C856CB">
      <w:pPr>
        <w:spacing w:after="0" w:line="240" w:lineRule="auto"/>
        <w:ind w:left="-540"/>
        <w:jc w:val="center"/>
        <w:rPr>
          <w:rFonts w:ascii="Times New Roman" w:eastAsia="Times New Roman" w:hAnsi="Times New Roman" w:cs="Times New Roman"/>
          <w:b/>
          <w:bCs/>
          <w:sz w:val="28"/>
          <w:szCs w:val="28"/>
        </w:rPr>
      </w:pPr>
      <w:r w:rsidRPr="00C856CB">
        <w:rPr>
          <w:rFonts w:ascii="Times New Roman" w:eastAsia="Times New Roman" w:hAnsi="Times New Roman" w:cs="Times New Roman"/>
          <w:b/>
          <w:bCs/>
          <w:sz w:val="28"/>
          <w:szCs w:val="28"/>
        </w:rPr>
        <w:lastRenderedPageBreak/>
        <w:t xml:space="preserve">Календарно-тематический  план по курсу «Экологическая безопасность человека» </w:t>
      </w:r>
    </w:p>
    <w:p w:rsidR="00C856CB" w:rsidRPr="00C856CB" w:rsidRDefault="00C856CB" w:rsidP="00C856CB">
      <w:pPr>
        <w:spacing w:after="0" w:line="240" w:lineRule="auto"/>
        <w:ind w:left="-540"/>
        <w:jc w:val="center"/>
        <w:rPr>
          <w:rFonts w:ascii="Times New Roman" w:eastAsia="Times New Roman" w:hAnsi="Times New Roman" w:cs="Times New Roman"/>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4853"/>
        <w:gridCol w:w="3327"/>
        <w:gridCol w:w="2925"/>
        <w:gridCol w:w="2922"/>
      </w:tblGrid>
      <w:tr w:rsidR="00C856CB" w:rsidRPr="00C856CB" w:rsidTr="00C856CB">
        <w:tc>
          <w:tcPr>
            <w:tcW w:w="257" w:type="pct"/>
          </w:tcPr>
          <w:p w:rsidR="00C856CB" w:rsidRPr="00C856CB" w:rsidRDefault="00C856CB" w:rsidP="00C856CB">
            <w:pPr>
              <w:tabs>
                <w:tab w:val="left" w:pos="432"/>
              </w:tabs>
              <w:spacing w:after="0" w:line="240" w:lineRule="auto"/>
              <w:ind w:left="-45" w:hanging="15"/>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w:t>
            </w:r>
          </w:p>
        </w:tc>
        <w:tc>
          <w:tcPr>
            <w:tcW w:w="1641" w:type="pct"/>
          </w:tcPr>
          <w:p w:rsidR="00C856CB" w:rsidRPr="00C856CB" w:rsidRDefault="00C856CB" w:rsidP="00C856CB">
            <w:pPr>
              <w:spacing w:after="0" w:line="240" w:lineRule="auto"/>
              <w:rPr>
                <w:rFonts w:ascii="Times New Roman" w:eastAsia="Times New Roman" w:hAnsi="Times New Roman" w:cs="Times New Roman"/>
                <w:b/>
                <w:bCs/>
                <w:sz w:val="28"/>
                <w:szCs w:val="28"/>
              </w:rPr>
            </w:pPr>
            <w:r w:rsidRPr="00C856CB">
              <w:rPr>
                <w:rFonts w:ascii="Times New Roman" w:eastAsia="Times New Roman" w:hAnsi="Times New Roman" w:cs="Times New Roman"/>
                <w:b/>
                <w:bCs/>
                <w:sz w:val="28"/>
                <w:szCs w:val="28"/>
              </w:rPr>
              <w:t>Тема занятия</w:t>
            </w:r>
          </w:p>
        </w:tc>
        <w:tc>
          <w:tcPr>
            <w:tcW w:w="1125" w:type="pct"/>
          </w:tcPr>
          <w:p w:rsidR="00C856CB" w:rsidRPr="00C856CB" w:rsidRDefault="00C856CB" w:rsidP="00C856CB">
            <w:pPr>
              <w:spacing w:after="0" w:line="240" w:lineRule="auto"/>
              <w:rPr>
                <w:rFonts w:ascii="Times New Roman" w:eastAsia="Times New Roman" w:hAnsi="Times New Roman" w:cs="Times New Roman"/>
                <w:b/>
                <w:bCs/>
                <w:sz w:val="28"/>
                <w:szCs w:val="28"/>
              </w:rPr>
            </w:pPr>
            <w:r w:rsidRPr="00C856CB">
              <w:rPr>
                <w:rFonts w:ascii="Times New Roman" w:eastAsia="Times New Roman" w:hAnsi="Times New Roman" w:cs="Times New Roman"/>
                <w:b/>
                <w:bCs/>
                <w:sz w:val="28"/>
                <w:szCs w:val="28"/>
              </w:rPr>
              <w:t xml:space="preserve">Основное содержание </w:t>
            </w:r>
          </w:p>
        </w:tc>
        <w:tc>
          <w:tcPr>
            <w:tcW w:w="989" w:type="pct"/>
          </w:tcPr>
          <w:p w:rsidR="00C856CB" w:rsidRPr="00C856CB" w:rsidRDefault="00C856CB" w:rsidP="00C856CB">
            <w:pPr>
              <w:spacing w:after="0" w:line="240" w:lineRule="auto"/>
              <w:rPr>
                <w:rFonts w:ascii="Times New Roman" w:eastAsia="Times New Roman" w:hAnsi="Times New Roman" w:cs="Times New Roman"/>
                <w:b/>
                <w:bCs/>
                <w:sz w:val="28"/>
                <w:szCs w:val="28"/>
              </w:rPr>
            </w:pPr>
            <w:r w:rsidRPr="00C856CB">
              <w:rPr>
                <w:rFonts w:ascii="Times New Roman" w:eastAsia="Times New Roman" w:hAnsi="Times New Roman" w:cs="Times New Roman"/>
                <w:b/>
                <w:bCs/>
                <w:sz w:val="28"/>
                <w:szCs w:val="28"/>
              </w:rPr>
              <w:t xml:space="preserve">Основные виды деятельности </w:t>
            </w:r>
            <w:proofErr w:type="gramStart"/>
            <w:r w:rsidRPr="00C856CB">
              <w:rPr>
                <w:rFonts w:ascii="Times New Roman" w:eastAsia="Times New Roman" w:hAnsi="Times New Roman" w:cs="Times New Roman"/>
                <w:b/>
                <w:bCs/>
                <w:sz w:val="28"/>
                <w:szCs w:val="28"/>
              </w:rPr>
              <w:t>обучающихся</w:t>
            </w:r>
            <w:proofErr w:type="gramEnd"/>
          </w:p>
        </w:tc>
        <w:tc>
          <w:tcPr>
            <w:tcW w:w="989" w:type="pct"/>
          </w:tcPr>
          <w:p w:rsidR="00C856CB" w:rsidRPr="00C856CB" w:rsidRDefault="00C856CB" w:rsidP="00C856CB">
            <w:pPr>
              <w:spacing w:after="0" w:line="240" w:lineRule="auto"/>
              <w:rPr>
                <w:rFonts w:ascii="Times New Roman" w:eastAsia="Times New Roman" w:hAnsi="Times New Roman" w:cs="Times New Roman"/>
                <w:b/>
                <w:bCs/>
                <w:sz w:val="28"/>
                <w:szCs w:val="28"/>
              </w:rPr>
            </w:pPr>
            <w:r w:rsidRPr="00C856CB">
              <w:rPr>
                <w:rFonts w:ascii="Times New Roman" w:eastAsia="Times New Roman" w:hAnsi="Times New Roman" w:cs="Times New Roman"/>
                <w:b/>
                <w:bCs/>
                <w:sz w:val="28"/>
                <w:szCs w:val="28"/>
              </w:rPr>
              <w:t>Формируемые УУД</w:t>
            </w:r>
          </w:p>
        </w:tc>
      </w:tr>
      <w:tr w:rsidR="00C856CB" w:rsidRPr="00C856CB" w:rsidTr="00C856CB">
        <w:tc>
          <w:tcPr>
            <w:tcW w:w="257" w:type="pct"/>
          </w:tcPr>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1.</w:t>
            </w:r>
          </w:p>
        </w:tc>
        <w:tc>
          <w:tcPr>
            <w:tcW w:w="1641" w:type="pct"/>
          </w:tcPr>
          <w:p w:rsidR="00C856CB" w:rsidRPr="00C856CB" w:rsidRDefault="00C856CB" w:rsidP="00C856CB">
            <w:pPr>
              <w:spacing w:after="0" w:line="240" w:lineRule="auto"/>
              <w:rPr>
                <w:rFonts w:ascii="Times New Roman" w:eastAsia="Times New Roman" w:hAnsi="Times New Roman" w:cs="Times New Roman"/>
                <w:b/>
                <w:bCs/>
                <w:sz w:val="28"/>
                <w:szCs w:val="28"/>
              </w:rPr>
            </w:pPr>
            <w:r w:rsidRPr="00C856CB">
              <w:rPr>
                <w:rFonts w:ascii="Times New Roman" w:eastAsia="Times New Roman" w:hAnsi="Times New Roman" w:cs="Times New Roman"/>
                <w:b/>
                <w:bCs/>
                <w:sz w:val="28"/>
                <w:szCs w:val="28"/>
              </w:rPr>
              <w:t>Человек в биосфере.</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История отношений человека и природы.</w:t>
            </w:r>
          </w:p>
        </w:tc>
        <w:tc>
          <w:tcPr>
            <w:tcW w:w="1125" w:type="pct"/>
          </w:tcPr>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 xml:space="preserve">Человек как биосоциальный вид. Основные периоды истории человечества. Формирование </w:t>
            </w:r>
            <w:proofErr w:type="spellStart"/>
            <w:r w:rsidRPr="00C856CB">
              <w:rPr>
                <w:rFonts w:ascii="Times New Roman" w:eastAsia="Times New Roman" w:hAnsi="Times New Roman" w:cs="Times New Roman"/>
                <w:bCs/>
                <w:sz w:val="28"/>
                <w:szCs w:val="28"/>
              </w:rPr>
              <w:t>техносферы</w:t>
            </w:r>
            <w:proofErr w:type="spellEnd"/>
            <w:r w:rsidRPr="00C856CB">
              <w:rPr>
                <w:rFonts w:ascii="Times New Roman" w:eastAsia="Times New Roman" w:hAnsi="Times New Roman" w:cs="Times New Roman"/>
                <w:bCs/>
                <w:sz w:val="28"/>
                <w:szCs w:val="28"/>
              </w:rPr>
              <w:t>.</w:t>
            </w: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 xml:space="preserve">Определяют цель учебной деятельности, строят </w:t>
            </w:r>
            <w:proofErr w:type="gramStart"/>
            <w:r w:rsidRPr="00C856CB">
              <w:rPr>
                <w:rFonts w:ascii="Times New Roman" w:eastAsia="Times New Roman" w:hAnsi="Times New Roman" w:cs="Times New Roman"/>
                <w:bCs/>
                <w:sz w:val="28"/>
                <w:szCs w:val="28"/>
              </w:rPr>
              <w:t>логическое рассуждение</w:t>
            </w:r>
            <w:proofErr w:type="gramEnd"/>
            <w:r w:rsidRPr="00C856CB">
              <w:rPr>
                <w:rFonts w:ascii="Times New Roman" w:eastAsia="Times New Roman" w:hAnsi="Times New Roman" w:cs="Times New Roman"/>
                <w:bCs/>
                <w:sz w:val="28"/>
                <w:szCs w:val="28"/>
              </w:rPr>
              <w:t>, организуют учебное сотрудничество. Характеризуют основные этапы развития биосферы.</w:t>
            </w: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proofErr w:type="spellStart"/>
            <w:r w:rsidRPr="00C856CB">
              <w:rPr>
                <w:rFonts w:ascii="Times New Roman" w:eastAsia="Times New Roman" w:hAnsi="Times New Roman" w:cs="Times New Roman"/>
                <w:bCs/>
                <w:sz w:val="28"/>
                <w:szCs w:val="28"/>
              </w:rPr>
              <w:t>Смыслообразование</w:t>
            </w:r>
            <w:proofErr w:type="spellEnd"/>
            <w:r w:rsidRPr="00C856CB">
              <w:rPr>
                <w:rFonts w:ascii="Times New Roman" w:eastAsia="Times New Roman" w:hAnsi="Times New Roman" w:cs="Times New Roman"/>
                <w:bCs/>
                <w:sz w:val="28"/>
                <w:szCs w:val="28"/>
              </w:rPr>
              <w:t xml:space="preserve"> (Л), нравственно-этическое оценивание (Л), умение строить высказывание (К), работа с текстом, анализ, синтез, обобщение (П).</w:t>
            </w:r>
          </w:p>
        </w:tc>
      </w:tr>
      <w:tr w:rsidR="00C856CB" w:rsidRPr="00C856CB" w:rsidTr="00C856CB">
        <w:tc>
          <w:tcPr>
            <w:tcW w:w="257"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2.</w:t>
            </w:r>
          </w:p>
        </w:tc>
        <w:tc>
          <w:tcPr>
            <w:tcW w:w="1641"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Влияние глобализации на развитие человечества. Концепция устойчивого развития.</w:t>
            </w:r>
          </w:p>
        </w:tc>
        <w:tc>
          <w:tcPr>
            <w:tcW w:w="1125"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Устойчивое развитие человечества. Глобализация. Международные конференц</w:t>
            </w:r>
            <w:proofErr w:type="gramStart"/>
            <w:r w:rsidRPr="00C856CB">
              <w:rPr>
                <w:rFonts w:ascii="Times New Roman" w:eastAsia="Times New Roman" w:hAnsi="Times New Roman" w:cs="Times New Roman"/>
                <w:bCs/>
                <w:sz w:val="28"/>
                <w:szCs w:val="28"/>
              </w:rPr>
              <w:t>ии ОО</w:t>
            </w:r>
            <w:proofErr w:type="gramEnd"/>
            <w:r w:rsidRPr="00C856CB">
              <w:rPr>
                <w:rFonts w:ascii="Times New Roman" w:eastAsia="Times New Roman" w:hAnsi="Times New Roman" w:cs="Times New Roman"/>
                <w:bCs/>
                <w:sz w:val="28"/>
                <w:szCs w:val="28"/>
              </w:rPr>
              <w:t>Н по проблемам окружающей среды. Возможные сценарии развития общества.</w:t>
            </w: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Самостоятельно обнаруживают и формулируют учебную проблему, аргументируют высказывания, анализируют информацию.</w:t>
            </w: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Целеполагание, прогнозирование (Р), формулирование проблемы, аргументация своего мнения, учет разных мнений (К), поиск информации, сравнение, моделирование (П).</w:t>
            </w:r>
          </w:p>
        </w:tc>
      </w:tr>
      <w:tr w:rsidR="00C856CB" w:rsidRPr="00C856CB" w:rsidTr="00C856CB">
        <w:tc>
          <w:tcPr>
            <w:tcW w:w="257" w:type="pct"/>
          </w:tcPr>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Pr>
          <w:p w:rsidR="00C856CB" w:rsidRPr="00C856CB" w:rsidRDefault="00C856CB" w:rsidP="00C856CB">
            <w:pPr>
              <w:spacing w:after="0" w:line="240" w:lineRule="auto"/>
              <w:rPr>
                <w:rFonts w:ascii="Times New Roman" w:eastAsia="Times New Roman" w:hAnsi="Times New Roman" w:cs="Times New Roman"/>
                <w:b/>
                <w:bCs/>
                <w:sz w:val="28"/>
                <w:szCs w:val="28"/>
              </w:rPr>
            </w:pPr>
            <w:r w:rsidRPr="00C856CB">
              <w:rPr>
                <w:rFonts w:ascii="Times New Roman" w:eastAsia="Times New Roman" w:hAnsi="Times New Roman" w:cs="Times New Roman"/>
                <w:b/>
                <w:bCs/>
                <w:sz w:val="28"/>
                <w:szCs w:val="28"/>
              </w:rPr>
              <w:t>Влияние живой природы на здоровье человека.</w:t>
            </w:r>
          </w:p>
        </w:tc>
        <w:tc>
          <w:tcPr>
            <w:tcW w:w="1125" w:type="pct"/>
          </w:tcPr>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p>
        </w:tc>
      </w:tr>
      <w:tr w:rsidR="00C856CB" w:rsidRPr="00C856CB" w:rsidTr="00C856CB">
        <w:tc>
          <w:tcPr>
            <w:tcW w:w="257"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3.</w:t>
            </w:r>
          </w:p>
        </w:tc>
        <w:tc>
          <w:tcPr>
            <w:tcW w:w="1641"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Значение леса в природе и жизни человека.</w:t>
            </w: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125" w:type="pct"/>
          </w:tcPr>
          <w:p w:rsidR="00C856CB" w:rsidRPr="00C856CB" w:rsidRDefault="00C856CB" w:rsidP="00C856CB">
            <w:pPr>
              <w:spacing w:after="0" w:line="240" w:lineRule="auto"/>
              <w:jc w:val="both"/>
              <w:rPr>
                <w:rFonts w:ascii="Times New Roman" w:eastAsia="Times New Roman" w:hAnsi="Times New Roman" w:cs="Times New Roman"/>
                <w:sz w:val="28"/>
                <w:szCs w:val="28"/>
              </w:rPr>
            </w:pPr>
            <w:proofErr w:type="spellStart"/>
            <w:r w:rsidRPr="00C856CB">
              <w:rPr>
                <w:rFonts w:ascii="Times New Roman" w:eastAsia="Times New Roman" w:hAnsi="Times New Roman" w:cs="Times New Roman"/>
                <w:sz w:val="28"/>
                <w:szCs w:val="28"/>
              </w:rPr>
              <w:t>Воздухоохранная</w:t>
            </w:r>
            <w:proofErr w:type="spellEnd"/>
            <w:r w:rsidRPr="00C856CB">
              <w:rPr>
                <w:rFonts w:ascii="Times New Roman" w:eastAsia="Times New Roman" w:hAnsi="Times New Roman" w:cs="Times New Roman"/>
                <w:sz w:val="28"/>
                <w:szCs w:val="28"/>
              </w:rPr>
              <w:t xml:space="preserve"> роль леса. «Космическая» роль леса. Лекарственные ресурсы леса. Дикорастущие лекарственные растения. </w:t>
            </w:r>
            <w:r w:rsidRPr="00C856CB">
              <w:rPr>
                <w:rFonts w:ascii="Times New Roman" w:eastAsia="Times New Roman" w:hAnsi="Times New Roman" w:cs="Times New Roman"/>
                <w:sz w:val="28"/>
                <w:szCs w:val="28"/>
              </w:rPr>
              <w:lastRenderedPageBreak/>
              <w:t xml:space="preserve">Рекреационное значение лесов. Уникальные лесные массивы. </w:t>
            </w: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lastRenderedPageBreak/>
              <w:t xml:space="preserve">Характеризуют роль лесов в природе. Приводят примеры дикорастущих и лекарственных растений. Определяют </w:t>
            </w:r>
            <w:r w:rsidRPr="00C856CB">
              <w:rPr>
                <w:rFonts w:ascii="Times New Roman" w:eastAsia="Times New Roman" w:hAnsi="Times New Roman" w:cs="Times New Roman"/>
                <w:bCs/>
                <w:sz w:val="28"/>
                <w:szCs w:val="28"/>
              </w:rPr>
              <w:lastRenderedPageBreak/>
              <w:t>значение леса в жизни человека.</w:t>
            </w: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lastRenderedPageBreak/>
              <w:t xml:space="preserve">Понимание значимости, оценивание с точки зрения моральных норм (Л); структурирование </w:t>
            </w:r>
            <w:r w:rsidRPr="00C856CB">
              <w:rPr>
                <w:rFonts w:ascii="Times New Roman" w:eastAsia="Times New Roman" w:hAnsi="Times New Roman" w:cs="Times New Roman"/>
                <w:bCs/>
                <w:sz w:val="28"/>
                <w:szCs w:val="28"/>
              </w:rPr>
              <w:lastRenderedPageBreak/>
              <w:t>знаний, доказательство, анализ (П); владение монологической речью, планирование учебного сотрудничества (К).</w:t>
            </w:r>
          </w:p>
        </w:tc>
      </w:tr>
      <w:tr w:rsidR="00C856CB" w:rsidRPr="00C856CB" w:rsidTr="00C856CB">
        <w:tc>
          <w:tcPr>
            <w:tcW w:w="257"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lastRenderedPageBreak/>
              <w:t>4</w:t>
            </w:r>
          </w:p>
        </w:tc>
        <w:tc>
          <w:tcPr>
            <w:tcW w:w="1641"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Ядовитые представители флоры  и фауны Курской области.</w:t>
            </w:r>
          </w:p>
        </w:tc>
        <w:tc>
          <w:tcPr>
            <w:tcW w:w="1125"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Ядовитые растения Курской области. Признаки отравления, первая помощь при  отравлении.</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Ядовитые животные Курской области. Первая доврачебная помощь при повреждении кожных покровов насекомыми, при укусе ядовитых змей.</w:t>
            </w:r>
          </w:p>
          <w:p w:rsidR="00C856CB" w:rsidRPr="00C856CB" w:rsidRDefault="00C856CB" w:rsidP="00C856CB">
            <w:pPr>
              <w:spacing w:after="0" w:line="240" w:lineRule="auto"/>
              <w:jc w:val="both"/>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Приводят примеры и составляют список  ядовитых растений и животных Курской области. Определяют меры первой помощи при отравлении растениями и укусе ядовитых змей.</w:t>
            </w: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 xml:space="preserve">Целеполагание, прогнозирование, оценивание (Р);  установление причинно-следственных связей, оперирование понятиями, формулирование выводов (П), оценка, </w:t>
            </w:r>
            <w:proofErr w:type="spellStart"/>
            <w:r w:rsidRPr="00C856CB">
              <w:rPr>
                <w:rFonts w:ascii="Times New Roman" w:eastAsia="Times New Roman" w:hAnsi="Times New Roman" w:cs="Times New Roman"/>
                <w:bCs/>
                <w:sz w:val="28"/>
                <w:szCs w:val="28"/>
              </w:rPr>
              <w:t>смыслообразование</w:t>
            </w:r>
            <w:proofErr w:type="spellEnd"/>
            <w:r w:rsidRPr="00C856CB">
              <w:rPr>
                <w:rFonts w:ascii="Times New Roman" w:eastAsia="Times New Roman" w:hAnsi="Times New Roman" w:cs="Times New Roman"/>
                <w:bCs/>
                <w:sz w:val="28"/>
                <w:szCs w:val="28"/>
              </w:rPr>
              <w:t xml:space="preserve"> (Л).</w:t>
            </w:r>
          </w:p>
        </w:tc>
      </w:tr>
      <w:tr w:rsidR="00C856CB" w:rsidRPr="00C856CB" w:rsidTr="00C856CB">
        <w:tc>
          <w:tcPr>
            <w:tcW w:w="257"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5.</w:t>
            </w:r>
          </w:p>
        </w:tc>
        <w:tc>
          <w:tcPr>
            <w:tcW w:w="1641"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Влияние ландшафта на здоровье человека.</w:t>
            </w:r>
          </w:p>
        </w:tc>
        <w:tc>
          <w:tcPr>
            <w:tcW w:w="1125" w:type="pct"/>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Эстетическая роль ландшафта в жизни человека. Подбор растений для озеленения определённого участка.</w:t>
            </w: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Характеризуют эстетическую  роль растений. Предлагают свои проекты озеленения приусадебного или пришкольного участков.</w:t>
            </w: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Самоопределение, нравственно-эстетическое оценивание (Л); прогнозирование, коррекция (Р); установление причинно-следственных связей, оперирование понятиями, рефлексия (П).</w:t>
            </w:r>
          </w:p>
        </w:tc>
      </w:tr>
      <w:tr w:rsidR="00C856CB" w:rsidRPr="00C856CB" w:rsidTr="00C856CB">
        <w:tc>
          <w:tcPr>
            <w:tcW w:w="257" w:type="pct"/>
          </w:tcPr>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Pr>
          <w:p w:rsidR="00C856CB" w:rsidRPr="00C856CB" w:rsidRDefault="00C856CB" w:rsidP="00C856CB">
            <w:pPr>
              <w:spacing w:after="0" w:line="240" w:lineRule="auto"/>
              <w:jc w:val="both"/>
              <w:rPr>
                <w:rFonts w:ascii="Times New Roman" w:eastAsia="Times New Roman" w:hAnsi="Times New Roman" w:cs="Times New Roman"/>
                <w:b/>
                <w:bCs/>
                <w:sz w:val="28"/>
                <w:szCs w:val="28"/>
              </w:rPr>
            </w:pPr>
            <w:r w:rsidRPr="00C856CB">
              <w:rPr>
                <w:rFonts w:ascii="Times New Roman" w:eastAsia="Times New Roman" w:hAnsi="Times New Roman" w:cs="Times New Roman"/>
                <w:b/>
                <w:bCs/>
                <w:sz w:val="28"/>
                <w:szCs w:val="28"/>
              </w:rPr>
              <w:t xml:space="preserve">Химическое загрязнение среды и </w:t>
            </w:r>
            <w:r w:rsidRPr="00C856CB">
              <w:rPr>
                <w:rFonts w:ascii="Times New Roman" w:eastAsia="Times New Roman" w:hAnsi="Times New Roman" w:cs="Times New Roman"/>
                <w:b/>
                <w:bCs/>
                <w:sz w:val="28"/>
                <w:szCs w:val="28"/>
              </w:rPr>
              <w:lastRenderedPageBreak/>
              <w:t>здоровье человека.</w:t>
            </w:r>
          </w:p>
        </w:tc>
        <w:tc>
          <w:tcPr>
            <w:tcW w:w="1125" w:type="pct"/>
          </w:tcPr>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p>
        </w:tc>
      </w:tr>
      <w:tr w:rsidR="00C856CB" w:rsidRPr="00C856CB" w:rsidTr="00C856CB">
        <w:tc>
          <w:tcPr>
            <w:tcW w:w="257"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lastRenderedPageBreak/>
              <w:t>6-7.</w:t>
            </w:r>
          </w:p>
        </w:tc>
        <w:tc>
          <w:tcPr>
            <w:tcW w:w="1641"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Современное состояние природной среды.</w:t>
            </w:r>
          </w:p>
        </w:tc>
        <w:tc>
          <w:tcPr>
            <w:tcW w:w="1125"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Последствия загрязнения атмосферы. Экологические проблемы: парниковый эффект, кислотные дожди, уничтожение лесов, разрушение почв, опустынивание.</w:t>
            </w: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Объясняют возможные причины экологических кризисов. Выдвигают гипотезы, предлагают версии решения проблем, формулируют собственные суждения, организуют взаимодействие в группе.</w:t>
            </w: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Анализ, сравнение, обобщение, поиск информации (П); умение выражать мысли, взаимодействие с одноклассниками (К); самоопределение (Л).</w:t>
            </w:r>
          </w:p>
        </w:tc>
      </w:tr>
      <w:tr w:rsidR="00C856CB" w:rsidRPr="00C856CB" w:rsidTr="00C856CB">
        <w:trPr>
          <w:trHeight w:val="1816"/>
        </w:trPr>
        <w:tc>
          <w:tcPr>
            <w:tcW w:w="257"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8.</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Нитраты, пестициды и заболевания человека.</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125" w:type="pct"/>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 Отравление нитратами. Экологические последствия распространения нитратов.</w:t>
            </w: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Пагубные последствия бесконтрольного использования удобрений и гербицидов в сельском хозяйстве.</w:t>
            </w: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Определяют понятия «нитраты», «пестициды», «гербициды». Характеризуют пагубные последствия бесконтрольного применения удобрений и гербицидов.</w:t>
            </w: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Целеполагание, прогнозирование (Р), формулирование проблемы, поиск информации, оперирование понятиями (П), инициатива и сотрудничество в поиске информации, аргументация (К), оценивание (Л).</w:t>
            </w:r>
          </w:p>
        </w:tc>
      </w:tr>
      <w:tr w:rsidR="00C856CB" w:rsidRPr="00C856CB" w:rsidTr="00C856CB">
        <w:trPr>
          <w:trHeight w:val="1502"/>
        </w:trPr>
        <w:tc>
          <w:tcPr>
            <w:tcW w:w="257"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9.</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Pr>
          <w:p w:rsidR="00C856CB" w:rsidRPr="00C856CB" w:rsidRDefault="00C856CB" w:rsidP="00C856CB">
            <w:pPr>
              <w:spacing w:after="0" w:line="240" w:lineRule="auto"/>
              <w:rPr>
                <w:rFonts w:ascii="Times New Roman" w:eastAsia="Times New Roman" w:hAnsi="Times New Roman" w:cs="Times New Roman"/>
                <w:bCs/>
                <w:sz w:val="28"/>
                <w:szCs w:val="28"/>
              </w:rPr>
            </w:pPr>
            <w:proofErr w:type="spellStart"/>
            <w:r w:rsidRPr="00C856CB">
              <w:rPr>
                <w:rFonts w:ascii="Times New Roman" w:eastAsia="Times New Roman" w:hAnsi="Times New Roman" w:cs="Times New Roman"/>
                <w:bCs/>
                <w:sz w:val="28"/>
                <w:szCs w:val="28"/>
              </w:rPr>
              <w:t>Диоксины</w:t>
            </w:r>
            <w:proofErr w:type="spellEnd"/>
            <w:r w:rsidRPr="00C856CB">
              <w:rPr>
                <w:rFonts w:ascii="Times New Roman" w:eastAsia="Times New Roman" w:hAnsi="Times New Roman" w:cs="Times New Roman"/>
                <w:bCs/>
                <w:sz w:val="28"/>
                <w:szCs w:val="28"/>
              </w:rPr>
              <w:t xml:space="preserve"> – химическая чума </w:t>
            </w:r>
            <w:r w:rsidRPr="00C856CB">
              <w:rPr>
                <w:rFonts w:ascii="Times New Roman" w:eastAsia="Times New Roman" w:hAnsi="Times New Roman" w:cs="Times New Roman"/>
                <w:bCs/>
                <w:sz w:val="28"/>
                <w:szCs w:val="28"/>
                <w:lang w:val="en-US"/>
              </w:rPr>
              <w:t>XXI</w:t>
            </w:r>
            <w:r w:rsidRPr="00C856CB">
              <w:rPr>
                <w:rFonts w:ascii="Times New Roman" w:eastAsia="Times New Roman" w:hAnsi="Times New Roman" w:cs="Times New Roman"/>
                <w:bCs/>
                <w:sz w:val="28"/>
                <w:szCs w:val="28"/>
              </w:rPr>
              <w:t xml:space="preserve"> века.</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125" w:type="pct"/>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Источники поступления </w:t>
            </w:r>
            <w:proofErr w:type="spellStart"/>
            <w:r w:rsidRPr="00C856CB">
              <w:rPr>
                <w:rFonts w:ascii="Times New Roman" w:eastAsia="Times New Roman" w:hAnsi="Times New Roman" w:cs="Times New Roman"/>
                <w:sz w:val="28"/>
                <w:szCs w:val="28"/>
              </w:rPr>
              <w:t>диоксинов</w:t>
            </w:r>
            <w:proofErr w:type="spellEnd"/>
            <w:r w:rsidRPr="00C856CB">
              <w:rPr>
                <w:rFonts w:ascii="Times New Roman" w:eastAsia="Times New Roman" w:hAnsi="Times New Roman" w:cs="Times New Roman"/>
                <w:sz w:val="28"/>
                <w:szCs w:val="28"/>
              </w:rPr>
              <w:t xml:space="preserve"> в окружающую среду.  Последствия воздействия </w:t>
            </w:r>
            <w:proofErr w:type="spellStart"/>
            <w:r w:rsidRPr="00C856CB">
              <w:rPr>
                <w:rFonts w:ascii="Times New Roman" w:eastAsia="Times New Roman" w:hAnsi="Times New Roman" w:cs="Times New Roman"/>
                <w:sz w:val="28"/>
                <w:szCs w:val="28"/>
              </w:rPr>
              <w:t>диоксинов</w:t>
            </w:r>
            <w:proofErr w:type="spellEnd"/>
            <w:r w:rsidRPr="00C856CB">
              <w:rPr>
                <w:rFonts w:ascii="Times New Roman" w:eastAsia="Times New Roman" w:hAnsi="Times New Roman" w:cs="Times New Roman"/>
                <w:sz w:val="28"/>
                <w:szCs w:val="28"/>
              </w:rPr>
              <w:t xml:space="preserve"> на здоровье человека</w:t>
            </w:r>
          </w:p>
          <w:p w:rsidR="00C856CB" w:rsidRPr="00C856CB" w:rsidRDefault="00C856CB" w:rsidP="00C856CB">
            <w:pPr>
              <w:spacing w:after="0" w:line="240" w:lineRule="auto"/>
              <w:rPr>
                <w:rFonts w:ascii="Times New Roman" w:eastAsia="Times New Roman" w:hAnsi="Times New Roman" w:cs="Times New Roman"/>
                <w:sz w:val="28"/>
                <w:szCs w:val="28"/>
              </w:rPr>
            </w:pP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Определяют понятие «</w:t>
            </w:r>
            <w:proofErr w:type="spellStart"/>
            <w:r w:rsidRPr="00C856CB">
              <w:rPr>
                <w:rFonts w:ascii="Times New Roman" w:eastAsia="Times New Roman" w:hAnsi="Times New Roman" w:cs="Times New Roman"/>
                <w:bCs/>
                <w:sz w:val="28"/>
                <w:szCs w:val="28"/>
              </w:rPr>
              <w:t>диоксины</w:t>
            </w:r>
            <w:proofErr w:type="spellEnd"/>
            <w:r w:rsidRPr="00C856CB">
              <w:rPr>
                <w:rFonts w:ascii="Times New Roman" w:eastAsia="Times New Roman" w:hAnsi="Times New Roman" w:cs="Times New Roman"/>
                <w:bCs/>
                <w:sz w:val="28"/>
                <w:szCs w:val="28"/>
              </w:rPr>
              <w:t xml:space="preserve">». Анализируют последствия воздействия </w:t>
            </w:r>
            <w:proofErr w:type="spellStart"/>
            <w:r w:rsidRPr="00C856CB">
              <w:rPr>
                <w:rFonts w:ascii="Times New Roman" w:eastAsia="Times New Roman" w:hAnsi="Times New Roman" w:cs="Times New Roman"/>
                <w:bCs/>
                <w:sz w:val="28"/>
                <w:szCs w:val="28"/>
              </w:rPr>
              <w:t>диоксинов</w:t>
            </w:r>
            <w:proofErr w:type="spellEnd"/>
            <w:r w:rsidRPr="00C856CB">
              <w:rPr>
                <w:rFonts w:ascii="Times New Roman" w:eastAsia="Times New Roman" w:hAnsi="Times New Roman" w:cs="Times New Roman"/>
                <w:bCs/>
                <w:sz w:val="28"/>
                <w:szCs w:val="28"/>
              </w:rPr>
              <w:t xml:space="preserve"> на организм человека.</w:t>
            </w:r>
          </w:p>
        </w:tc>
        <w:tc>
          <w:tcPr>
            <w:tcW w:w="989" w:type="pct"/>
            <w:tcBorders>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 xml:space="preserve">Структурирование знаний, доказательство, анализ (П); владение монологической речью, планирование учебного сотрудничества (К), </w:t>
            </w:r>
            <w:r w:rsidRPr="00C856CB">
              <w:rPr>
                <w:rFonts w:ascii="Times New Roman" w:eastAsia="Times New Roman" w:hAnsi="Times New Roman" w:cs="Times New Roman"/>
                <w:bCs/>
                <w:sz w:val="28"/>
                <w:szCs w:val="28"/>
              </w:rPr>
              <w:lastRenderedPageBreak/>
              <w:t>коррекция и оценка (Р).</w:t>
            </w:r>
          </w:p>
        </w:tc>
      </w:tr>
      <w:tr w:rsidR="00C856CB" w:rsidRPr="00C856CB" w:rsidTr="00C856CB">
        <w:trPr>
          <w:trHeight w:val="3964"/>
        </w:trPr>
        <w:tc>
          <w:tcPr>
            <w:tcW w:w="257"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lastRenderedPageBreak/>
              <w:t>10-11.</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Токсические вещества и профессиональные заболевания.</w:t>
            </w: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125" w:type="pct"/>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Влияние токсичных металлов на организм (свинец, ртуть, алюминий, кадмии).  Виды и причины профессиональных болезней. Профилактика профессиональных болезней.</w:t>
            </w: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tc>
        <w:tc>
          <w:tcPr>
            <w:tcW w:w="989" w:type="pct"/>
            <w:tcBorders>
              <w:right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Используя дополнительную информацию, характеризуют влияние токсических веществ на здоровье человека. Определяют причины, виды  и меры профилактики профессиональных заболеваний.</w:t>
            </w:r>
          </w:p>
        </w:tc>
        <w:tc>
          <w:tcPr>
            <w:tcW w:w="989" w:type="pct"/>
            <w:tcBorders>
              <w:top w:val="single" w:sz="4" w:space="0" w:color="auto"/>
              <w:left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roofErr w:type="spellStart"/>
            <w:r w:rsidRPr="00C856CB">
              <w:rPr>
                <w:rFonts w:ascii="Times New Roman" w:eastAsia="Times New Roman" w:hAnsi="Times New Roman" w:cs="Times New Roman"/>
                <w:bCs/>
                <w:sz w:val="28"/>
                <w:szCs w:val="28"/>
              </w:rPr>
              <w:t>Смыслообразование</w:t>
            </w:r>
            <w:proofErr w:type="spellEnd"/>
            <w:r w:rsidRPr="00C856CB">
              <w:rPr>
                <w:rFonts w:ascii="Times New Roman" w:eastAsia="Times New Roman" w:hAnsi="Times New Roman" w:cs="Times New Roman"/>
                <w:bCs/>
                <w:sz w:val="28"/>
                <w:szCs w:val="28"/>
              </w:rPr>
              <w:t>, оценивание ситуации (Л), поиск информации, смысловое чтение, формулирование проблемы, гипотезы (П), организация учебного взаимодействия, владение монологической и диалогической речью (К).</w:t>
            </w:r>
          </w:p>
        </w:tc>
      </w:tr>
      <w:tr w:rsidR="00C856CB" w:rsidRPr="00C856CB" w:rsidTr="00C856CB">
        <w:trPr>
          <w:trHeight w:val="2002"/>
        </w:trPr>
        <w:tc>
          <w:tcPr>
            <w:tcW w:w="257"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12.</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Антибиотики: мифы или реальность.</w:t>
            </w: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tc>
        <w:tc>
          <w:tcPr>
            <w:tcW w:w="1125" w:type="pct"/>
          </w:tcPr>
          <w:p w:rsidR="00C856CB" w:rsidRPr="00C856CB" w:rsidRDefault="00C856CB" w:rsidP="00C856CB">
            <w:pPr>
              <w:spacing w:after="0" w:line="240" w:lineRule="auto"/>
              <w:rPr>
                <w:rFonts w:ascii="Times New Roman" w:eastAsia="Times New Roman" w:hAnsi="Times New Roman" w:cs="Times New Roman"/>
                <w:color w:val="000000"/>
                <w:sz w:val="28"/>
                <w:szCs w:val="28"/>
              </w:rPr>
            </w:pPr>
            <w:r w:rsidRPr="00C856CB">
              <w:rPr>
                <w:rFonts w:ascii="Times New Roman" w:eastAsia="Times New Roman" w:hAnsi="Times New Roman" w:cs="Times New Roman"/>
                <w:color w:val="000000"/>
                <w:sz w:val="28"/>
                <w:szCs w:val="28"/>
              </w:rPr>
              <w:t>Побочные действия антибиотиков. Перенасыщение организма лекарствами и последствия для генофонда. Аллергия на лекарства. Непереносимость лекарств.</w:t>
            </w:r>
          </w:p>
          <w:p w:rsidR="00C856CB" w:rsidRPr="00C856CB" w:rsidRDefault="00C856CB" w:rsidP="00C856CB">
            <w:pPr>
              <w:spacing w:after="0" w:line="240" w:lineRule="auto"/>
              <w:rPr>
                <w:rFonts w:ascii="Times New Roman" w:eastAsia="Times New Roman" w:hAnsi="Times New Roman" w:cs="Times New Roman"/>
                <w:sz w:val="28"/>
                <w:szCs w:val="28"/>
              </w:rPr>
            </w:pP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Определяют понятия «антибиотики», «аллергия». Обсуждают влияние антибиотиков на организм человека.</w:t>
            </w:r>
          </w:p>
        </w:tc>
        <w:tc>
          <w:tcPr>
            <w:tcW w:w="989" w:type="pct"/>
            <w:tcBorders>
              <w:top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Самоопределение, нравственно-эстетическое оценивание (Л); прогнозирование, коррекция (Р); установление причинно-следственных связей, оперирование понятиями, рефлексия (П).</w:t>
            </w:r>
          </w:p>
        </w:tc>
      </w:tr>
      <w:tr w:rsidR="00C856CB" w:rsidRPr="00C856CB" w:rsidTr="00C856CB">
        <w:trPr>
          <w:trHeight w:val="1224"/>
        </w:trPr>
        <w:tc>
          <w:tcPr>
            <w:tcW w:w="257" w:type="pct"/>
            <w:tcBorders>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lastRenderedPageBreak/>
              <w:t>13.</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Влияние звуков на человека.</w:t>
            </w: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tc>
        <w:tc>
          <w:tcPr>
            <w:tcW w:w="1125" w:type="pct"/>
          </w:tcPr>
          <w:p w:rsidR="00C856CB" w:rsidRPr="00C856CB" w:rsidRDefault="00C856CB" w:rsidP="00C856CB">
            <w:pPr>
              <w:spacing w:after="0" w:line="240" w:lineRule="auto"/>
              <w:rPr>
                <w:rFonts w:ascii="Times New Roman" w:eastAsia="Times New Roman" w:hAnsi="Times New Roman" w:cs="Times New Roman"/>
                <w:color w:val="000000"/>
                <w:sz w:val="28"/>
                <w:szCs w:val="28"/>
              </w:rPr>
            </w:pPr>
            <w:r w:rsidRPr="00C856CB">
              <w:rPr>
                <w:rFonts w:ascii="Times New Roman" w:eastAsia="Times New Roman" w:hAnsi="Times New Roman" w:cs="Times New Roman"/>
                <w:color w:val="000000"/>
                <w:sz w:val="28"/>
                <w:szCs w:val="28"/>
              </w:rPr>
              <w:t>Слуховая чувствительность. Шумовое загрязнение, уровень шума. Шумовая болезнь.</w:t>
            </w:r>
          </w:p>
          <w:p w:rsidR="00C856CB" w:rsidRPr="00C856CB" w:rsidRDefault="00C856CB" w:rsidP="00C856CB">
            <w:pPr>
              <w:spacing w:after="0" w:line="240" w:lineRule="auto"/>
              <w:rPr>
                <w:rFonts w:ascii="Times New Roman" w:eastAsia="Times New Roman" w:hAnsi="Times New Roman" w:cs="Times New Roman"/>
                <w:color w:val="000000"/>
                <w:sz w:val="28"/>
                <w:szCs w:val="28"/>
              </w:rPr>
            </w:pP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Определяют понятия «шумовое загрязнение», «шумовая болезнь». Анализируют информацию о влиянии шумов на здоровье человека.</w:t>
            </w: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 xml:space="preserve">Целеполагание, прогнозирование (Р), анализ, синтез, обобщение, </w:t>
            </w:r>
            <w:proofErr w:type="gramStart"/>
            <w:r w:rsidRPr="00C856CB">
              <w:rPr>
                <w:rFonts w:ascii="Times New Roman" w:eastAsia="Times New Roman" w:hAnsi="Times New Roman" w:cs="Times New Roman"/>
                <w:bCs/>
                <w:sz w:val="28"/>
                <w:szCs w:val="28"/>
              </w:rPr>
              <w:t>логическое рассуждение</w:t>
            </w:r>
            <w:proofErr w:type="gramEnd"/>
            <w:r w:rsidRPr="00C856CB">
              <w:rPr>
                <w:rFonts w:ascii="Times New Roman" w:eastAsia="Times New Roman" w:hAnsi="Times New Roman" w:cs="Times New Roman"/>
                <w:bCs/>
                <w:sz w:val="28"/>
                <w:szCs w:val="28"/>
              </w:rPr>
              <w:t xml:space="preserve"> (П), умение выражать свои мысли (К).</w:t>
            </w:r>
          </w:p>
        </w:tc>
      </w:tr>
      <w:tr w:rsidR="00C856CB" w:rsidRPr="00C856CB" w:rsidTr="00C856CB">
        <w:trPr>
          <w:trHeight w:val="1274"/>
        </w:trPr>
        <w:tc>
          <w:tcPr>
            <w:tcW w:w="257" w:type="pct"/>
            <w:tcBorders>
              <w:top w:val="single" w:sz="4" w:space="0" w:color="auto"/>
              <w:left w:val="single" w:sz="4" w:space="0" w:color="auto"/>
              <w:bottom w:val="single" w:sz="4" w:space="0" w:color="auto"/>
              <w:right w:val="nil"/>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14.</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left w:val="nil"/>
            </w:tcBorders>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Радиация в биосфере.</w:t>
            </w: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b/>
                <w:sz w:val="28"/>
                <w:szCs w:val="28"/>
              </w:rPr>
            </w:pPr>
          </w:p>
        </w:tc>
        <w:tc>
          <w:tcPr>
            <w:tcW w:w="1125" w:type="pct"/>
          </w:tcPr>
          <w:p w:rsidR="00C856CB" w:rsidRPr="00C856CB" w:rsidRDefault="00C856CB" w:rsidP="00C856CB">
            <w:pPr>
              <w:spacing w:after="0" w:line="240" w:lineRule="auto"/>
              <w:rPr>
                <w:rFonts w:ascii="Times New Roman" w:eastAsia="Times New Roman" w:hAnsi="Times New Roman" w:cs="Times New Roman"/>
                <w:color w:val="000000"/>
                <w:sz w:val="28"/>
                <w:szCs w:val="28"/>
              </w:rPr>
            </w:pPr>
            <w:r w:rsidRPr="00C856CB">
              <w:rPr>
                <w:rFonts w:ascii="Times New Roman" w:eastAsia="Times New Roman" w:hAnsi="Times New Roman" w:cs="Times New Roman"/>
                <w:color w:val="000000"/>
                <w:sz w:val="28"/>
                <w:szCs w:val="28"/>
              </w:rPr>
              <w:t>Радиационное загрязнение. Радиоактивные нуклиды. Источники радиоактивного загрязнения.</w:t>
            </w: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Рассматривают причины и последствия радиации в биосфере. Характеризуют влияние радиации на человека.</w:t>
            </w:r>
          </w:p>
        </w:tc>
        <w:tc>
          <w:tcPr>
            <w:tcW w:w="989" w:type="pct"/>
          </w:tcPr>
          <w:p w:rsidR="00C856CB" w:rsidRPr="00C856CB" w:rsidRDefault="00C856CB" w:rsidP="00C856CB">
            <w:pPr>
              <w:spacing w:after="0" w:line="240" w:lineRule="auto"/>
              <w:rPr>
                <w:rFonts w:ascii="Times New Roman" w:eastAsia="Times New Roman" w:hAnsi="Times New Roman" w:cs="Times New Roman"/>
                <w:bCs/>
                <w:sz w:val="28"/>
                <w:szCs w:val="28"/>
              </w:rPr>
            </w:pPr>
            <w:proofErr w:type="spellStart"/>
            <w:r w:rsidRPr="00C856CB">
              <w:rPr>
                <w:rFonts w:ascii="Times New Roman" w:eastAsia="Times New Roman" w:hAnsi="Times New Roman" w:cs="Times New Roman"/>
                <w:bCs/>
                <w:sz w:val="28"/>
                <w:szCs w:val="28"/>
              </w:rPr>
              <w:t>Смыслообразование</w:t>
            </w:r>
            <w:proofErr w:type="spellEnd"/>
            <w:r w:rsidRPr="00C856CB">
              <w:rPr>
                <w:rFonts w:ascii="Times New Roman" w:eastAsia="Times New Roman" w:hAnsi="Times New Roman" w:cs="Times New Roman"/>
                <w:bCs/>
                <w:sz w:val="28"/>
                <w:szCs w:val="28"/>
              </w:rPr>
              <w:t>, оценивание ситуации (Л), установление причинно-следственных связей, анализ, поиск информации (П), организация учебного взаимодействия (К).</w:t>
            </w:r>
          </w:p>
        </w:tc>
      </w:tr>
      <w:tr w:rsidR="00C856CB" w:rsidRPr="00C856CB" w:rsidTr="00C856CB">
        <w:trPr>
          <w:trHeight w:val="513"/>
        </w:trPr>
        <w:tc>
          <w:tcPr>
            <w:tcW w:w="257"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Городские экосистемы</w:t>
            </w:r>
          </w:p>
          <w:p w:rsidR="00C856CB" w:rsidRPr="00C856CB" w:rsidRDefault="00C856CB" w:rsidP="00C856CB">
            <w:pPr>
              <w:spacing w:after="0" w:line="240" w:lineRule="auto"/>
              <w:rPr>
                <w:rFonts w:ascii="Times New Roman" w:eastAsia="Times New Roman" w:hAnsi="Times New Roman" w:cs="Times New Roman"/>
                <w:sz w:val="28"/>
                <w:szCs w:val="28"/>
              </w:rPr>
            </w:pPr>
          </w:p>
        </w:tc>
        <w:tc>
          <w:tcPr>
            <w:tcW w:w="1125" w:type="pct"/>
            <w:tcBorders>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color w:val="000000"/>
                <w:sz w:val="28"/>
                <w:szCs w:val="28"/>
              </w:rPr>
            </w:pPr>
          </w:p>
        </w:tc>
        <w:tc>
          <w:tcPr>
            <w:tcW w:w="989" w:type="pct"/>
            <w:tcBorders>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989" w:type="pct"/>
            <w:tcBorders>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
        </w:tc>
      </w:tr>
      <w:tr w:rsidR="00C856CB" w:rsidRPr="00C856CB" w:rsidTr="00C856CB">
        <w:trPr>
          <w:trHeight w:val="1257"/>
        </w:trPr>
        <w:tc>
          <w:tcPr>
            <w:tcW w:w="257"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15.</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Общая характеристика городских экосистем.</w:t>
            </w: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b/>
                <w:sz w:val="28"/>
                <w:szCs w:val="28"/>
              </w:rPr>
            </w:pPr>
          </w:p>
        </w:tc>
        <w:tc>
          <w:tcPr>
            <w:tcW w:w="1125"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color w:val="000000"/>
                <w:sz w:val="28"/>
                <w:szCs w:val="28"/>
              </w:rPr>
            </w:pPr>
            <w:r w:rsidRPr="00C856CB">
              <w:rPr>
                <w:rFonts w:ascii="Times New Roman" w:eastAsia="Times New Roman" w:hAnsi="Times New Roman" w:cs="Times New Roman"/>
                <w:color w:val="000000"/>
                <w:sz w:val="28"/>
                <w:szCs w:val="28"/>
              </w:rPr>
              <w:t>Отличительные признаки городской экосистемы. Энергопотребление и потоки энергии.</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 xml:space="preserve">Составляют характеристику городской экосистемы. Самостоятельно обнаруживают и формулируют учебную проблему, аргументируют высказывания, анализируют информацию. </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Самоопределение, нравственно-эстетическое оценивание (Л); прогнозирование, коррекция (Р); установление причинно-следственных связей, оперирование понятиями, рефлексия (П).</w:t>
            </w:r>
          </w:p>
        </w:tc>
      </w:tr>
      <w:tr w:rsidR="00C856CB" w:rsidRPr="00C856CB" w:rsidTr="00C856CB">
        <w:trPr>
          <w:trHeight w:val="1963"/>
        </w:trPr>
        <w:tc>
          <w:tcPr>
            <w:tcW w:w="257" w:type="pct"/>
            <w:tcBorders>
              <w:top w:val="single" w:sz="4" w:space="0" w:color="auto"/>
              <w:left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lastRenderedPageBreak/>
              <w:t>16.</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top w:val="single" w:sz="4" w:space="0" w:color="auto"/>
              <w:left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Влияние автотранспорта на окружающую среду.</w:t>
            </w: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b/>
                <w:sz w:val="28"/>
                <w:szCs w:val="28"/>
              </w:rPr>
            </w:pPr>
          </w:p>
        </w:tc>
        <w:tc>
          <w:tcPr>
            <w:tcW w:w="1125" w:type="pct"/>
            <w:tcBorders>
              <w:top w:val="single" w:sz="4" w:space="0" w:color="auto"/>
            </w:tcBorders>
          </w:tcPr>
          <w:p w:rsidR="00C856CB" w:rsidRPr="00C856CB" w:rsidRDefault="00C856CB" w:rsidP="00C856CB">
            <w:pPr>
              <w:spacing w:after="0" w:line="240" w:lineRule="auto"/>
              <w:rPr>
                <w:rFonts w:ascii="Times New Roman" w:eastAsia="Times New Roman" w:hAnsi="Times New Roman" w:cs="Times New Roman"/>
                <w:color w:val="000000"/>
                <w:sz w:val="28"/>
                <w:szCs w:val="28"/>
              </w:rPr>
            </w:pPr>
            <w:r w:rsidRPr="00C856CB">
              <w:rPr>
                <w:rFonts w:ascii="Times New Roman" w:eastAsia="Times New Roman" w:hAnsi="Times New Roman" w:cs="Times New Roman"/>
                <w:color w:val="000000"/>
                <w:sz w:val="28"/>
                <w:szCs w:val="28"/>
              </w:rPr>
              <w:t xml:space="preserve">Проблема загрязнения воздуха автомобильным транспортом. </w:t>
            </w:r>
            <w:proofErr w:type="spellStart"/>
            <w:r w:rsidRPr="00C856CB">
              <w:rPr>
                <w:rFonts w:ascii="Times New Roman" w:eastAsia="Times New Roman" w:hAnsi="Times New Roman" w:cs="Times New Roman"/>
                <w:color w:val="000000"/>
                <w:sz w:val="28"/>
                <w:szCs w:val="28"/>
              </w:rPr>
              <w:t>Экологизация</w:t>
            </w:r>
            <w:proofErr w:type="spellEnd"/>
            <w:r w:rsidRPr="00C856CB">
              <w:rPr>
                <w:rFonts w:ascii="Times New Roman" w:eastAsia="Times New Roman" w:hAnsi="Times New Roman" w:cs="Times New Roman"/>
                <w:color w:val="000000"/>
                <w:sz w:val="28"/>
                <w:szCs w:val="28"/>
              </w:rPr>
              <w:t xml:space="preserve"> автотранспорта.</w:t>
            </w:r>
          </w:p>
        </w:tc>
        <w:tc>
          <w:tcPr>
            <w:tcW w:w="989" w:type="pct"/>
            <w:tcBorders>
              <w:top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Характеризуют состав выхлопных газов, их влияние на окружающую среду и здоровье человека.</w:t>
            </w:r>
          </w:p>
        </w:tc>
        <w:tc>
          <w:tcPr>
            <w:tcW w:w="989" w:type="pct"/>
            <w:tcBorders>
              <w:top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Формулирование проблемы, поиск информации, анализ, аргументация (П), владение монологической и диалогической речью (К).</w:t>
            </w:r>
          </w:p>
        </w:tc>
      </w:tr>
      <w:tr w:rsidR="00C856CB" w:rsidRPr="00C856CB" w:rsidTr="00C856CB">
        <w:trPr>
          <w:trHeight w:val="1092"/>
        </w:trPr>
        <w:tc>
          <w:tcPr>
            <w:tcW w:w="257" w:type="pct"/>
            <w:tcBorders>
              <w:top w:val="nil"/>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17.</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
                <w:i/>
                <w:sz w:val="28"/>
                <w:szCs w:val="28"/>
              </w:rPr>
            </w:pPr>
            <w:r w:rsidRPr="00C856CB">
              <w:rPr>
                <w:rFonts w:ascii="Times New Roman" w:eastAsia="Times New Roman" w:hAnsi="Times New Roman" w:cs="Times New Roman"/>
                <w:i/>
                <w:sz w:val="28"/>
                <w:szCs w:val="28"/>
              </w:rPr>
              <w:t xml:space="preserve">Практическая работа </w:t>
            </w:r>
            <w:r w:rsidRPr="00C856CB">
              <w:rPr>
                <w:rFonts w:ascii="Times New Roman" w:eastAsia="Times New Roman" w:hAnsi="Times New Roman" w:cs="Times New Roman"/>
                <w:b/>
                <w:i/>
                <w:sz w:val="28"/>
                <w:szCs w:val="28"/>
              </w:rPr>
              <w:t>«Изучение различных видов транспорта и его влияния на окружающую среду»</w:t>
            </w:r>
          </w:p>
          <w:p w:rsidR="00C856CB" w:rsidRPr="00C856CB" w:rsidRDefault="00C856CB" w:rsidP="00C856CB">
            <w:pPr>
              <w:spacing w:after="0" w:line="240" w:lineRule="auto"/>
              <w:rPr>
                <w:rFonts w:ascii="Times New Roman" w:eastAsia="Times New Roman" w:hAnsi="Times New Roman" w:cs="Times New Roman"/>
                <w:sz w:val="28"/>
                <w:szCs w:val="28"/>
              </w:rPr>
            </w:pPr>
          </w:p>
        </w:tc>
        <w:tc>
          <w:tcPr>
            <w:tcW w:w="1125"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color w:val="000000"/>
                <w:sz w:val="28"/>
                <w:szCs w:val="28"/>
              </w:rPr>
            </w:pPr>
            <w:r w:rsidRPr="00C856CB">
              <w:rPr>
                <w:rFonts w:ascii="Times New Roman" w:eastAsia="Times New Roman" w:hAnsi="Times New Roman" w:cs="Times New Roman"/>
                <w:color w:val="000000"/>
                <w:sz w:val="28"/>
                <w:szCs w:val="28"/>
              </w:rPr>
              <w:t xml:space="preserve">Состав отработанных газов. Оценка степени загрязнения </w:t>
            </w:r>
            <w:proofErr w:type="spellStart"/>
            <w:r w:rsidRPr="00C856CB">
              <w:rPr>
                <w:rFonts w:ascii="Times New Roman" w:eastAsia="Times New Roman" w:hAnsi="Times New Roman" w:cs="Times New Roman"/>
                <w:color w:val="000000"/>
                <w:sz w:val="28"/>
                <w:szCs w:val="28"/>
              </w:rPr>
              <w:t>автотраспортом</w:t>
            </w:r>
            <w:proofErr w:type="spellEnd"/>
            <w:r w:rsidRPr="00C856CB">
              <w:rPr>
                <w:rFonts w:ascii="Times New Roman" w:eastAsia="Times New Roman" w:hAnsi="Times New Roman" w:cs="Times New Roman"/>
                <w:color w:val="000000"/>
                <w:sz w:val="28"/>
                <w:szCs w:val="28"/>
              </w:rPr>
              <w:t>.</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Определяют степень загрязненности воздуха выхлопными газами, определяют состав отработанных газов, приобретают навыки безопасного поведения.</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Целеполагание, планирование, контроль, коррекция (Р), проведение эксперимента и наблюдений,  анализ, синтез, обобщение, классификация (П), организация работы в группе, умение выражать свои мысли и  аргументироват</w:t>
            </w:r>
            <w:proofErr w:type="gramStart"/>
            <w:r w:rsidRPr="00C856CB">
              <w:rPr>
                <w:rFonts w:ascii="Times New Roman" w:eastAsia="Times New Roman" w:hAnsi="Times New Roman" w:cs="Times New Roman"/>
                <w:bCs/>
                <w:sz w:val="28"/>
                <w:szCs w:val="28"/>
              </w:rPr>
              <w:t>ь(</w:t>
            </w:r>
            <w:proofErr w:type="gramEnd"/>
            <w:r w:rsidRPr="00C856CB">
              <w:rPr>
                <w:rFonts w:ascii="Times New Roman" w:eastAsia="Times New Roman" w:hAnsi="Times New Roman" w:cs="Times New Roman"/>
                <w:bCs/>
                <w:sz w:val="28"/>
                <w:szCs w:val="28"/>
              </w:rPr>
              <w:t>К).</w:t>
            </w:r>
          </w:p>
        </w:tc>
      </w:tr>
      <w:tr w:rsidR="00C856CB" w:rsidRPr="00C856CB" w:rsidTr="00C856CB">
        <w:trPr>
          <w:trHeight w:val="1390"/>
        </w:trPr>
        <w:tc>
          <w:tcPr>
            <w:tcW w:w="257"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18.</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
                <w:i/>
                <w:sz w:val="28"/>
                <w:szCs w:val="28"/>
              </w:rPr>
            </w:pPr>
            <w:r w:rsidRPr="00C856CB">
              <w:rPr>
                <w:rFonts w:ascii="Times New Roman" w:eastAsia="Times New Roman" w:hAnsi="Times New Roman" w:cs="Times New Roman"/>
                <w:i/>
                <w:sz w:val="28"/>
                <w:szCs w:val="28"/>
              </w:rPr>
              <w:t xml:space="preserve">Практическая работа </w:t>
            </w:r>
            <w:r w:rsidRPr="00C856CB">
              <w:rPr>
                <w:rFonts w:ascii="Times New Roman" w:eastAsia="Times New Roman" w:hAnsi="Times New Roman" w:cs="Times New Roman"/>
                <w:b/>
                <w:i/>
                <w:sz w:val="28"/>
                <w:szCs w:val="28"/>
              </w:rPr>
              <w:t>«Определение содержания ионов свинца в растительности, произрастающей на разном расстоянии от автомагистрали»</w:t>
            </w:r>
          </w:p>
          <w:p w:rsidR="00C856CB" w:rsidRPr="00C856CB" w:rsidRDefault="00C856CB" w:rsidP="00C856CB">
            <w:pPr>
              <w:spacing w:after="0" w:line="240" w:lineRule="auto"/>
              <w:rPr>
                <w:rFonts w:ascii="Times New Roman" w:eastAsia="Times New Roman" w:hAnsi="Times New Roman" w:cs="Times New Roman"/>
                <w:i/>
                <w:sz w:val="28"/>
                <w:szCs w:val="28"/>
              </w:rPr>
            </w:pPr>
          </w:p>
        </w:tc>
        <w:tc>
          <w:tcPr>
            <w:tcW w:w="1125"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color w:val="000000"/>
                <w:sz w:val="28"/>
                <w:szCs w:val="28"/>
              </w:rPr>
            </w:pPr>
            <w:r w:rsidRPr="00C856CB">
              <w:rPr>
                <w:rFonts w:ascii="Times New Roman" w:eastAsia="Times New Roman" w:hAnsi="Times New Roman" w:cs="Times New Roman"/>
                <w:color w:val="000000"/>
                <w:sz w:val="28"/>
                <w:szCs w:val="28"/>
              </w:rPr>
              <w:t xml:space="preserve">ПДК, шкала экологического нормирования, определение содержания катионов свинца, меры </w:t>
            </w:r>
            <w:proofErr w:type="spellStart"/>
            <w:r w:rsidRPr="00C856CB">
              <w:rPr>
                <w:rFonts w:ascii="Times New Roman" w:eastAsia="Times New Roman" w:hAnsi="Times New Roman" w:cs="Times New Roman"/>
                <w:color w:val="000000"/>
                <w:sz w:val="28"/>
                <w:szCs w:val="28"/>
              </w:rPr>
              <w:t>п.п</w:t>
            </w:r>
            <w:proofErr w:type="spellEnd"/>
            <w:r w:rsidRPr="00C856CB">
              <w:rPr>
                <w:rFonts w:ascii="Times New Roman" w:eastAsia="Times New Roman" w:hAnsi="Times New Roman" w:cs="Times New Roman"/>
                <w:color w:val="000000"/>
                <w:sz w:val="28"/>
                <w:szCs w:val="28"/>
              </w:rPr>
              <w:t>. при отравлении.</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Проводят эксперимент, определяют содержание ионов свинца в растениях, произрастающих недалеко от автомагистрали.</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 xml:space="preserve">Определяют цель деятельности, составляют план работы, осуществляют контроль (Р); анализируют, выдвигают гипотезы, структурируют материал, проводят эксперимент, делают выводы (П); </w:t>
            </w:r>
            <w:r w:rsidRPr="00C856CB">
              <w:rPr>
                <w:rFonts w:ascii="Times New Roman" w:eastAsia="Times New Roman" w:hAnsi="Times New Roman" w:cs="Times New Roman"/>
                <w:bCs/>
                <w:sz w:val="28"/>
                <w:szCs w:val="28"/>
              </w:rPr>
              <w:lastRenderedPageBreak/>
              <w:t xml:space="preserve">формулируют аргументы, организуют работу в группе (К). </w:t>
            </w:r>
          </w:p>
        </w:tc>
      </w:tr>
      <w:tr w:rsidR="00C856CB" w:rsidRPr="00C856CB" w:rsidTr="00C856CB">
        <w:trPr>
          <w:trHeight w:val="1440"/>
        </w:trPr>
        <w:tc>
          <w:tcPr>
            <w:tcW w:w="257"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19.</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
                <w:i/>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Твердые бытовые отходы.</w:t>
            </w: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i/>
                <w:sz w:val="28"/>
                <w:szCs w:val="28"/>
              </w:rPr>
            </w:pPr>
          </w:p>
        </w:tc>
        <w:tc>
          <w:tcPr>
            <w:tcW w:w="1125"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color w:val="000000"/>
                <w:sz w:val="28"/>
                <w:szCs w:val="28"/>
              </w:rPr>
            </w:pPr>
            <w:r w:rsidRPr="00C856CB">
              <w:rPr>
                <w:rFonts w:ascii="Times New Roman" w:eastAsia="Times New Roman" w:hAnsi="Times New Roman" w:cs="Times New Roman"/>
                <w:color w:val="000000"/>
                <w:sz w:val="28"/>
                <w:szCs w:val="28"/>
              </w:rPr>
              <w:t>Состав твердых бытовых отходов. Накопление бытовых отходов и их утилизация. Производство биологически разлагаемых материалов.</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 xml:space="preserve">Выявляют причины увеличения доли твердых бытовых отходов. Характеризуют способы их утилизации. Оценивают производство </w:t>
            </w:r>
            <w:proofErr w:type="spellStart"/>
            <w:r w:rsidRPr="00C856CB">
              <w:rPr>
                <w:rFonts w:ascii="Times New Roman" w:eastAsia="Times New Roman" w:hAnsi="Times New Roman" w:cs="Times New Roman"/>
                <w:bCs/>
                <w:sz w:val="28"/>
                <w:szCs w:val="28"/>
              </w:rPr>
              <w:t>биоразлагаемых</w:t>
            </w:r>
            <w:proofErr w:type="spellEnd"/>
            <w:r w:rsidRPr="00C856CB">
              <w:rPr>
                <w:rFonts w:ascii="Times New Roman" w:eastAsia="Times New Roman" w:hAnsi="Times New Roman" w:cs="Times New Roman"/>
                <w:bCs/>
                <w:sz w:val="28"/>
                <w:szCs w:val="28"/>
              </w:rPr>
              <w:t xml:space="preserve"> материалов.</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roofErr w:type="spellStart"/>
            <w:r w:rsidRPr="00C856CB">
              <w:rPr>
                <w:rFonts w:ascii="Times New Roman" w:eastAsia="Times New Roman" w:hAnsi="Times New Roman" w:cs="Times New Roman"/>
                <w:bCs/>
                <w:sz w:val="28"/>
                <w:szCs w:val="28"/>
              </w:rPr>
              <w:t>Смыслообразование</w:t>
            </w:r>
            <w:proofErr w:type="spellEnd"/>
            <w:r w:rsidRPr="00C856CB">
              <w:rPr>
                <w:rFonts w:ascii="Times New Roman" w:eastAsia="Times New Roman" w:hAnsi="Times New Roman" w:cs="Times New Roman"/>
                <w:bCs/>
                <w:sz w:val="28"/>
                <w:szCs w:val="28"/>
              </w:rPr>
              <w:t>, оценивание ситуации (Л), поиск информации, смысловое чтение, формулирование проблемы, гипотезы (П), организация учебного взаимодействия, владение монологической и диалогической речью (К).</w:t>
            </w:r>
          </w:p>
        </w:tc>
      </w:tr>
      <w:tr w:rsidR="00C856CB" w:rsidRPr="00C856CB" w:rsidTr="00C856CB">
        <w:trPr>
          <w:trHeight w:val="1208"/>
        </w:trPr>
        <w:tc>
          <w:tcPr>
            <w:tcW w:w="257" w:type="pct"/>
            <w:tcBorders>
              <w:top w:val="single" w:sz="4" w:space="0" w:color="auto"/>
              <w:left w:val="single" w:sz="4" w:space="0" w:color="auto"/>
              <w:bottom w:val="nil"/>
              <w:right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20.</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top w:val="single" w:sz="4" w:space="0" w:color="auto"/>
              <w:left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proofErr w:type="spellStart"/>
            <w:r w:rsidRPr="00C856CB">
              <w:rPr>
                <w:rFonts w:ascii="Times New Roman" w:eastAsia="Times New Roman" w:hAnsi="Times New Roman" w:cs="Times New Roman"/>
                <w:sz w:val="28"/>
                <w:szCs w:val="28"/>
              </w:rPr>
              <w:t>Водосбережение</w:t>
            </w:r>
            <w:proofErr w:type="spellEnd"/>
            <w:r w:rsidRPr="00C856CB">
              <w:rPr>
                <w:rFonts w:ascii="Times New Roman" w:eastAsia="Times New Roman" w:hAnsi="Times New Roman" w:cs="Times New Roman"/>
                <w:sz w:val="28"/>
                <w:szCs w:val="28"/>
              </w:rPr>
              <w:t xml:space="preserve"> и энергосбережение.</w:t>
            </w: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b/>
                <w:i/>
                <w:sz w:val="28"/>
                <w:szCs w:val="28"/>
              </w:rPr>
            </w:pPr>
          </w:p>
          <w:p w:rsidR="00C856CB" w:rsidRPr="00C856CB" w:rsidRDefault="00C856CB" w:rsidP="00C856CB">
            <w:pPr>
              <w:spacing w:after="0" w:line="240" w:lineRule="auto"/>
              <w:rPr>
                <w:rFonts w:ascii="Times New Roman" w:eastAsia="Times New Roman" w:hAnsi="Times New Roman" w:cs="Times New Roman"/>
                <w:b/>
                <w:i/>
                <w:sz w:val="28"/>
                <w:szCs w:val="28"/>
              </w:rPr>
            </w:pPr>
          </w:p>
          <w:p w:rsidR="00C856CB" w:rsidRPr="00C856CB" w:rsidRDefault="00C856CB" w:rsidP="00C856CB">
            <w:pPr>
              <w:spacing w:after="0" w:line="240" w:lineRule="auto"/>
              <w:rPr>
                <w:rFonts w:ascii="Times New Roman" w:eastAsia="Times New Roman" w:hAnsi="Times New Roman" w:cs="Times New Roman"/>
                <w:b/>
                <w:i/>
                <w:sz w:val="28"/>
                <w:szCs w:val="28"/>
              </w:rPr>
            </w:pPr>
          </w:p>
        </w:tc>
        <w:tc>
          <w:tcPr>
            <w:tcW w:w="1125"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color w:val="000000"/>
                <w:sz w:val="28"/>
                <w:szCs w:val="28"/>
              </w:rPr>
            </w:pPr>
            <w:r w:rsidRPr="00C856CB">
              <w:rPr>
                <w:rFonts w:ascii="Times New Roman" w:eastAsia="Times New Roman" w:hAnsi="Times New Roman" w:cs="Times New Roman"/>
                <w:color w:val="000000"/>
                <w:sz w:val="28"/>
                <w:szCs w:val="28"/>
              </w:rPr>
              <w:t>Качество питьевой воды, экономия воды и энергии. Энергосберегающая бытовая техника.</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Характеризуют показатели качества питьевой воды. Определяют значение воды в практической деятельности человека и необходимость её экономии.</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Понимание значимости, оценивание с точки зрения моральных норм (Л); структурирование знаний, доказательство, анализ (П); владение монологической речью, планирование учебного сотрудничества (К).</w:t>
            </w:r>
          </w:p>
        </w:tc>
      </w:tr>
      <w:tr w:rsidR="00C856CB" w:rsidRPr="00C856CB" w:rsidTr="00C856CB">
        <w:trPr>
          <w:trHeight w:val="1092"/>
        </w:trPr>
        <w:tc>
          <w:tcPr>
            <w:tcW w:w="257" w:type="pct"/>
            <w:tcBorders>
              <w:top w:val="nil"/>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lastRenderedPageBreak/>
              <w:t>21.</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
                <w:i/>
                <w:sz w:val="28"/>
                <w:szCs w:val="28"/>
              </w:rPr>
            </w:pPr>
            <w:r w:rsidRPr="00C856CB">
              <w:rPr>
                <w:rFonts w:ascii="Times New Roman" w:eastAsia="Times New Roman" w:hAnsi="Times New Roman" w:cs="Times New Roman"/>
                <w:i/>
                <w:sz w:val="28"/>
                <w:szCs w:val="28"/>
              </w:rPr>
              <w:t>Практическая работа</w:t>
            </w:r>
            <w:r w:rsidRPr="00C856CB">
              <w:rPr>
                <w:rFonts w:ascii="Times New Roman" w:eastAsia="Times New Roman" w:hAnsi="Times New Roman" w:cs="Times New Roman"/>
                <w:b/>
                <w:i/>
                <w:sz w:val="28"/>
                <w:szCs w:val="28"/>
              </w:rPr>
              <w:t xml:space="preserve"> «Рациональное использование воды»</w:t>
            </w:r>
          </w:p>
          <w:p w:rsidR="00C856CB" w:rsidRPr="00C856CB" w:rsidRDefault="00C856CB" w:rsidP="00C856CB">
            <w:pPr>
              <w:spacing w:after="0" w:line="240" w:lineRule="auto"/>
              <w:rPr>
                <w:rFonts w:ascii="Times New Roman" w:eastAsia="Times New Roman" w:hAnsi="Times New Roman" w:cs="Times New Roman"/>
                <w:b/>
                <w:i/>
                <w:sz w:val="28"/>
                <w:szCs w:val="28"/>
              </w:rPr>
            </w:pPr>
          </w:p>
          <w:p w:rsidR="00C856CB" w:rsidRPr="00C856CB" w:rsidRDefault="00C856CB" w:rsidP="00C856CB">
            <w:pPr>
              <w:spacing w:after="0" w:line="240" w:lineRule="auto"/>
              <w:rPr>
                <w:rFonts w:ascii="Times New Roman" w:eastAsia="Times New Roman" w:hAnsi="Times New Roman" w:cs="Times New Roman"/>
                <w:b/>
                <w:sz w:val="28"/>
                <w:szCs w:val="28"/>
              </w:rPr>
            </w:pPr>
          </w:p>
        </w:tc>
        <w:tc>
          <w:tcPr>
            <w:tcW w:w="1125"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color w:val="000000"/>
                <w:sz w:val="28"/>
                <w:szCs w:val="28"/>
              </w:rPr>
            </w:pPr>
            <w:r w:rsidRPr="00C856CB">
              <w:rPr>
                <w:rFonts w:ascii="Times New Roman" w:eastAsia="Times New Roman" w:hAnsi="Times New Roman" w:cs="Times New Roman"/>
                <w:color w:val="000000"/>
                <w:sz w:val="28"/>
                <w:szCs w:val="28"/>
              </w:rPr>
              <w:t>Бытовое значение воды, определение  потребления  пресной воды и выявление резервов её экономии.</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Определяют нормы потребления воды и количество практически использованной воды. Составляют памятки по экономичному использованию воды.</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 xml:space="preserve">Определяют цель и задачи работы, прогнозирование, оценка (Р); проводят эксперимент и наблюдения, анализируют (П); </w:t>
            </w:r>
            <w:proofErr w:type="spellStart"/>
            <w:r w:rsidRPr="00C856CB">
              <w:rPr>
                <w:rFonts w:ascii="Times New Roman" w:eastAsia="Times New Roman" w:hAnsi="Times New Roman" w:cs="Times New Roman"/>
                <w:bCs/>
                <w:sz w:val="28"/>
                <w:szCs w:val="28"/>
              </w:rPr>
              <w:t>смыслообразование</w:t>
            </w:r>
            <w:proofErr w:type="spellEnd"/>
            <w:r w:rsidRPr="00C856CB">
              <w:rPr>
                <w:rFonts w:ascii="Times New Roman" w:eastAsia="Times New Roman" w:hAnsi="Times New Roman" w:cs="Times New Roman"/>
                <w:bCs/>
                <w:sz w:val="28"/>
                <w:szCs w:val="28"/>
              </w:rPr>
              <w:t xml:space="preserve"> (Л); работа в группе</w:t>
            </w:r>
            <w:proofErr w:type="gramStart"/>
            <w:r w:rsidRPr="00C856CB">
              <w:rPr>
                <w:rFonts w:ascii="Times New Roman" w:eastAsia="Times New Roman" w:hAnsi="Times New Roman" w:cs="Times New Roman"/>
                <w:bCs/>
                <w:sz w:val="28"/>
                <w:szCs w:val="28"/>
              </w:rPr>
              <w:t xml:space="preserve"> ,</w:t>
            </w:r>
            <w:proofErr w:type="gramEnd"/>
            <w:r w:rsidRPr="00C856CB">
              <w:rPr>
                <w:rFonts w:ascii="Times New Roman" w:eastAsia="Times New Roman" w:hAnsi="Times New Roman" w:cs="Times New Roman"/>
                <w:bCs/>
                <w:sz w:val="28"/>
                <w:szCs w:val="28"/>
              </w:rPr>
              <w:t xml:space="preserve"> выражение своих мыслей с достаточной полнотой (К).</w:t>
            </w:r>
          </w:p>
        </w:tc>
      </w:tr>
      <w:tr w:rsidR="00C856CB" w:rsidRPr="00C856CB" w:rsidTr="00C856CB">
        <w:trPr>
          <w:trHeight w:val="681"/>
        </w:trPr>
        <w:tc>
          <w:tcPr>
            <w:tcW w:w="257" w:type="pct"/>
            <w:tcBorders>
              <w:top w:val="single" w:sz="4" w:space="0" w:color="auto"/>
              <w:left w:val="single" w:sz="4" w:space="0" w:color="auto"/>
              <w:bottom w:val="nil"/>
              <w:right w:val="nil"/>
            </w:tcBorders>
          </w:tcPr>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top w:val="single" w:sz="4" w:space="0" w:color="auto"/>
              <w:left w:val="nil"/>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
                <w:i/>
                <w:sz w:val="28"/>
                <w:szCs w:val="28"/>
              </w:rPr>
            </w:pPr>
          </w:p>
          <w:p w:rsidR="00C856CB" w:rsidRPr="00C856CB" w:rsidRDefault="00C856CB" w:rsidP="00C856CB">
            <w:pPr>
              <w:spacing w:after="0" w:line="240" w:lineRule="auto"/>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Экология жилища и здоровье человека</w:t>
            </w:r>
          </w:p>
          <w:p w:rsidR="00C856CB" w:rsidRPr="00C856CB" w:rsidRDefault="00C856CB" w:rsidP="00C856CB">
            <w:pPr>
              <w:spacing w:after="0" w:line="240" w:lineRule="auto"/>
              <w:rPr>
                <w:rFonts w:ascii="Times New Roman" w:eastAsia="Times New Roman" w:hAnsi="Times New Roman" w:cs="Times New Roman"/>
                <w:i/>
                <w:sz w:val="28"/>
                <w:szCs w:val="28"/>
              </w:rPr>
            </w:pPr>
          </w:p>
        </w:tc>
        <w:tc>
          <w:tcPr>
            <w:tcW w:w="1125"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color w:val="000000"/>
                <w:sz w:val="28"/>
                <w:szCs w:val="28"/>
              </w:rPr>
            </w:pP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
        </w:tc>
      </w:tr>
      <w:tr w:rsidR="00C856CB" w:rsidRPr="00C856CB" w:rsidTr="00C856CB">
        <w:trPr>
          <w:trHeight w:val="1820"/>
        </w:trPr>
        <w:tc>
          <w:tcPr>
            <w:tcW w:w="257" w:type="pct"/>
            <w:tcBorders>
              <w:top w:val="nil"/>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22.</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Квартира как экосистема.</w:t>
            </w:r>
          </w:p>
          <w:p w:rsidR="00C856CB" w:rsidRPr="00C856CB" w:rsidRDefault="00C856CB" w:rsidP="00C856CB">
            <w:pPr>
              <w:spacing w:after="0" w:line="240" w:lineRule="auto"/>
              <w:rPr>
                <w:rFonts w:ascii="Times New Roman" w:eastAsia="Times New Roman" w:hAnsi="Times New Roman" w:cs="Times New Roman"/>
                <w:b/>
                <w:i/>
                <w:sz w:val="28"/>
                <w:szCs w:val="28"/>
              </w:rPr>
            </w:pPr>
          </w:p>
        </w:tc>
        <w:tc>
          <w:tcPr>
            <w:tcW w:w="1125"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Составляющие экосистемы квартиры. Отделочные материалы, оценка их безопасности. Источники загрязнения в жилище.</w:t>
            </w:r>
          </w:p>
          <w:p w:rsidR="00C856CB" w:rsidRPr="00C856CB" w:rsidRDefault="00C856CB" w:rsidP="00C856CB">
            <w:pPr>
              <w:spacing w:after="0" w:line="240" w:lineRule="auto"/>
              <w:rPr>
                <w:rFonts w:ascii="Times New Roman" w:eastAsia="Times New Roman" w:hAnsi="Times New Roman" w:cs="Times New Roman"/>
                <w:color w:val="000000"/>
                <w:sz w:val="28"/>
                <w:szCs w:val="28"/>
              </w:rPr>
            </w:pP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Составляют характеристику квартиры как экосистемы. Используя дополнительную информацию, анализируют  состав отделочных материалов. Выявляют источники загрязнения в квартире.</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Самоопределение, нравственно-эстетическое оценивание (Л); прогнозирование, коррекция (Р); установление причинно-следственных связей, оперирование понятиями, рефлексия (П).</w:t>
            </w:r>
          </w:p>
        </w:tc>
      </w:tr>
      <w:tr w:rsidR="00C856CB" w:rsidRPr="00C856CB" w:rsidTr="00C856CB">
        <w:trPr>
          <w:trHeight w:val="712"/>
        </w:trPr>
        <w:tc>
          <w:tcPr>
            <w:tcW w:w="257" w:type="pct"/>
            <w:tcBorders>
              <w:top w:val="single" w:sz="4" w:space="0" w:color="auto"/>
              <w:left w:val="single" w:sz="4" w:space="0" w:color="auto"/>
              <w:right w:val="nil"/>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23.</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top w:val="single" w:sz="4" w:space="0" w:color="auto"/>
              <w:left w:val="nil"/>
            </w:tcBorders>
          </w:tcPr>
          <w:p w:rsidR="00C856CB" w:rsidRPr="00C856CB" w:rsidRDefault="00C856CB" w:rsidP="00C856CB">
            <w:pPr>
              <w:spacing w:after="0" w:line="240" w:lineRule="auto"/>
              <w:jc w:val="both"/>
              <w:rPr>
                <w:rFonts w:ascii="Times New Roman" w:eastAsia="Times New Roman" w:hAnsi="Times New Roman" w:cs="Times New Roman"/>
                <w:b/>
                <w:sz w:val="28"/>
                <w:szCs w:val="28"/>
              </w:rPr>
            </w:pPr>
            <w:r w:rsidRPr="00C856CB">
              <w:rPr>
                <w:rFonts w:ascii="Times New Roman" w:eastAsia="Times New Roman" w:hAnsi="Times New Roman" w:cs="Times New Roman"/>
                <w:i/>
                <w:sz w:val="28"/>
                <w:szCs w:val="28"/>
              </w:rPr>
              <w:lastRenderedPageBreak/>
              <w:t xml:space="preserve">Практическая работа </w:t>
            </w:r>
            <w:r w:rsidRPr="00C856CB">
              <w:rPr>
                <w:rFonts w:ascii="Times New Roman" w:eastAsia="Times New Roman" w:hAnsi="Times New Roman" w:cs="Times New Roman"/>
                <w:b/>
                <w:i/>
                <w:sz w:val="28"/>
                <w:szCs w:val="28"/>
              </w:rPr>
              <w:t>«</w:t>
            </w:r>
            <w:r w:rsidRPr="00C856CB">
              <w:rPr>
                <w:rFonts w:ascii="Times New Roman" w:eastAsia="Times New Roman" w:hAnsi="Times New Roman" w:cs="Times New Roman"/>
                <w:b/>
                <w:sz w:val="28"/>
                <w:szCs w:val="28"/>
              </w:rPr>
              <w:t>Оценка экологической безопасности своего дома, квартиры»</w:t>
            </w:r>
          </w:p>
          <w:p w:rsidR="00C856CB" w:rsidRPr="00C856CB" w:rsidRDefault="00C856CB" w:rsidP="00C856CB">
            <w:pPr>
              <w:spacing w:after="0" w:line="240" w:lineRule="auto"/>
              <w:jc w:val="both"/>
              <w:rPr>
                <w:rFonts w:ascii="Times New Roman" w:eastAsia="Times New Roman" w:hAnsi="Times New Roman" w:cs="Times New Roman"/>
                <w:b/>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tc>
        <w:tc>
          <w:tcPr>
            <w:tcW w:w="1125" w:type="pct"/>
            <w:tcBorders>
              <w:top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lastRenderedPageBreak/>
              <w:t xml:space="preserve"> Отделочные материалы, оценка их безопасности. Источники загрязнения в жилище. Модель </w:t>
            </w:r>
            <w:r w:rsidRPr="00C856CB">
              <w:rPr>
                <w:rFonts w:ascii="Times New Roman" w:eastAsia="Times New Roman" w:hAnsi="Times New Roman" w:cs="Times New Roman"/>
                <w:sz w:val="28"/>
                <w:szCs w:val="28"/>
              </w:rPr>
              <w:lastRenderedPageBreak/>
              <w:t>экологически чистой квартиры.</w:t>
            </w:r>
          </w:p>
        </w:tc>
        <w:tc>
          <w:tcPr>
            <w:tcW w:w="989" w:type="pct"/>
            <w:tcBorders>
              <w:top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lastRenderedPageBreak/>
              <w:t xml:space="preserve">Оценивают безопасность отделочных материалов своего </w:t>
            </w:r>
            <w:r w:rsidRPr="00C856CB">
              <w:rPr>
                <w:rFonts w:ascii="Times New Roman" w:eastAsia="Times New Roman" w:hAnsi="Times New Roman" w:cs="Times New Roman"/>
                <w:bCs/>
                <w:sz w:val="28"/>
                <w:szCs w:val="28"/>
              </w:rPr>
              <w:lastRenderedPageBreak/>
              <w:t>дома (квартиры), определяют источники загрязнений. Составляют модель экологически чистой квартиры.</w:t>
            </w:r>
          </w:p>
        </w:tc>
        <w:tc>
          <w:tcPr>
            <w:tcW w:w="989" w:type="pct"/>
            <w:tcBorders>
              <w:top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lastRenderedPageBreak/>
              <w:t xml:space="preserve">Определяют цель деятельности, составляют план работы, </w:t>
            </w:r>
            <w:r w:rsidRPr="00C856CB">
              <w:rPr>
                <w:rFonts w:ascii="Times New Roman" w:eastAsia="Times New Roman" w:hAnsi="Times New Roman" w:cs="Times New Roman"/>
                <w:bCs/>
                <w:sz w:val="28"/>
                <w:szCs w:val="28"/>
              </w:rPr>
              <w:lastRenderedPageBreak/>
              <w:t>осуществляют контроль (Р); анализируют, выдвигают гипотезы, структурируют материал, проводят эксперимент, делают выводы (П); формулируют аргументы, организуют работу в группе (К).</w:t>
            </w:r>
          </w:p>
        </w:tc>
      </w:tr>
      <w:tr w:rsidR="00C856CB" w:rsidRPr="00C856CB" w:rsidTr="00C856CB">
        <w:trPr>
          <w:trHeight w:val="1554"/>
        </w:trPr>
        <w:tc>
          <w:tcPr>
            <w:tcW w:w="257" w:type="pct"/>
            <w:tcBorders>
              <w:left w:val="single" w:sz="4" w:space="0" w:color="auto"/>
              <w:right w:val="nil"/>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lastRenderedPageBreak/>
              <w:t>24.</w:t>
            </w:r>
          </w:p>
        </w:tc>
        <w:tc>
          <w:tcPr>
            <w:tcW w:w="1641" w:type="pct"/>
            <w:tcBorders>
              <w:left w:val="nil"/>
            </w:tcBorders>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Использование </w:t>
            </w:r>
            <w:proofErr w:type="spellStart"/>
            <w:r w:rsidRPr="00C856CB">
              <w:rPr>
                <w:rFonts w:ascii="Times New Roman" w:eastAsia="Times New Roman" w:hAnsi="Times New Roman" w:cs="Times New Roman"/>
                <w:sz w:val="28"/>
                <w:szCs w:val="28"/>
              </w:rPr>
              <w:t>фитонцидных</w:t>
            </w:r>
            <w:proofErr w:type="spellEnd"/>
            <w:r w:rsidRPr="00C856CB">
              <w:rPr>
                <w:rFonts w:ascii="Times New Roman" w:eastAsia="Times New Roman" w:hAnsi="Times New Roman" w:cs="Times New Roman"/>
                <w:sz w:val="28"/>
                <w:szCs w:val="28"/>
              </w:rPr>
              <w:t xml:space="preserve"> растений в интерьере.</w:t>
            </w:r>
          </w:p>
          <w:p w:rsidR="00C856CB" w:rsidRPr="00C856CB" w:rsidRDefault="00C856CB" w:rsidP="00C856CB">
            <w:pPr>
              <w:spacing w:after="0" w:line="240" w:lineRule="auto"/>
              <w:rPr>
                <w:rFonts w:ascii="Times New Roman" w:eastAsia="Times New Roman" w:hAnsi="Times New Roman" w:cs="Times New Roman"/>
                <w:i/>
                <w:sz w:val="28"/>
                <w:szCs w:val="28"/>
              </w:rPr>
            </w:pPr>
          </w:p>
        </w:tc>
        <w:tc>
          <w:tcPr>
            <w:tcW w:w="1125" w:type="pct"/>
            <w:tcBorders>
              <w:top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Комнатные растения.  Растения, выделяющие фитонциды, их влияние на состав воздуха.</w:t>
            </w:r>
          </w:p>
        </w:tc>
        <w:tc>
          <w:tcPr>
            <w:tcW w:w="989" w:type="pct"/>
            <w:tcBorders>
              <w:top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Определяют понятие «фитонциды», характеризуют роль комнатных растений в интерьере и для здоровья человека.</w:t>
            </w:r>
          </w:p>
        </w:tc>
        <w:tc>
          <w:tcPr>
            <w:tcW w:w="989" w:type="pct"/>
            <w:tcBorders>
              <w:top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Самоопределение, нравственно-эстетическое оценивание (Л); прогнозирование, коррекция (Р); установление причинно-следственных связей, оперирование понятиями, рефлексия (П).</w:t>
            </w:r>
          </w:p>
        </w:tc>
      </w:tr>
      <w:tr w:rsidR="00C856CB" w:rsidRPr="00C856CB" w:rsidTr="00C856CB">
        <w:trPr>
          <w:trHeight w:val="2697"/>
        </w:trPr>
        <w:tc>
          <w:tcPr>
            <w:tcW w:w="257" w:type="pct"/>
            <w:tcBorders>
              <w:top w:val="nil"/>
              <w:bottom w:val="nil"/>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25.</w:t>
            </w:r>
          </w:p>
        </w:tc>
        <w:tc>
          <w:tcPr>
            <w:tcW w:w="1641"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Влияние цвета на организм человека.</w:t>
            </w: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i/>
                <w:sz w:val="28"/>
                <w:szCs w:val="28"/>
              </w:rPr>
            </w:pPr>
          </w:p>
        </w:tc>
        <w:tc>
          <w:tcPr>
            <w:tcW w:w="1125"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lastRenderedPageBreak/>
              <w:t xml:space="preserve">Психологическая характеристика  цвета,  воздействие на организм. </w:t>
            </w: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Требования к цвету в интерьерах жилых, общественных и производственных зданий. Цвет в трудовой и учебной деятельности</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 xml:space="preserve">Используя дополнительную литературу, выясняют роль цвета на самочувствие человека. Определяют требования к интерьеру в жилых и общественных </w:t>
            </w:r>
            <w:r w:rsidRPr="00C856CB">
              <w:rPr>
                <w:rFonts w:ascii="Times New Roman" w:eastAsia="Times New Roman" w:hAnsi="Times New Roman" w:cs="Times New Roman"/>
                <w:bCs/>
                <w:sz w:val="28"/>
                <w:szCs w:val="28"/>
              </w:rPr>
              <w:lastRenderedPageBreak/>
              <w:t>помещениях.</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lastRenderedPageBreak/>
              <w:t>Формулирование проблемы, поиск информации, анализ, аргументация (П), владение монологической и диалогической речью (К).</w:t>
            </w:r>
          </w:p>
        </w:tc>
      </w:tr>
      <w:tr w:rsidR="00C856CB" w:rsidRPr="00C856CB" w:rsidTr="00C856CB">
        <w:trPr>
          <w:trHeight w:val="662"/>
        </w:trPr>
        <w:tc>
          <w:tcPr>
            <w:tcW w:w="257" w:type="pct"/>
            <w:tcBorders>
              <w:top w:val="nil"/>
              <w:left w:val="nil"/>
              <w:bottom w:val="nil"/>
              <w:right w:val="nil"/>
            </w:tcBorders>
          </w:tcPr>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top w:val="single" w:sz="4" w:space="0" w:color="auto"/>
              <w:left w:val="nil"/>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Безопасное питание.</w:t>
            </w:r>
          </w:p>
        </w:tc>
        <w:tc>
          <w:tcPr>
            <w:tcW w:w="1125" w:type="pct"/>
            <w:tcBorders>
              <w:top w:val="single" w:sz="4" w:space="0" w:color="auto"/>
              <w:left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
        </w:tc>
      </w:tr>
      <w:tr w:rsidR="00C856CB" w:rsidRPr="00C856CB" w:rsidTr="00C856CB">
        <w:trPr>
          <w:trHeight w:val="1423"/>
        </w:trPr>
        <w:tc>
          <w:tcPr>
            <w:tcW w:w="257" w:type="pct"/>
            <w:tcBorders>
              <w:top w:val="nil"/>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26.</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top w:val="single" w:sz="4" w:space="0" w:color="auto"/>
              <w:left w:val="single" w:sz="4" w:space="0" w:color="auto"/>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Посуда пищевого назначения.</w:t>
            </w: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tc>
        <w:tc>
          <w:tcPr>
            <w:tcW w:w="1125" w:type="pct"/>
            <w:tcBorders>
              <w:top w:val="single" w:sz="4" w:space="0" w:color="auto"/>
              <w:left w:val="single" w:sz="4" w:space="0" w:color="auto"/>
              <w:bottom w:val="single" w:sz="4" w:space="0" w:color="auto"/>
            </w:tcBorders>
          </w:tcPr>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Посуда из стекла, керамики, пластмассы. Тефлоновая посуда. Влияние применения посуды пищевого назначения для здоровья.</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Характеризуют виды материалов, используемых при производстве посуды. Анализируют влияние химических веществ на здоровье человека.</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Целеполагание, прогнозирование (Р), формулирование проблемы, поиск информации, оперирование понятиями (П), инициатива и сотрудничество в поиске информации, аргументация (К), оценивание (Л).</w:t>
            </w:r>
          </w:p>
        </w:tc>
      </w:tr>
      <w:tr w:rsidR="00C856CB" w:rsidRPr="00C856CB" w:rsidTr="00C856CB">
        <w:trPr>
          <w:trHeight w:val="1075"/>
        </w:trPr>
        <w:tc>
          <w:tcPr>
            <w:tcW w:w="257" w:type="pct"/>
            <w:tcBorders>
              <w:top w:val="single" w:sz="4" w:space="0" w:color="auto"/>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27.</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top w:val="single" w:sz="4" w:space="0" w:color="auto"/>
              <w:left w:val="single" w:sz="4" w:space="0" w:color="auto"/>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Что мы пьём?</w:t>
            </w: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tc>
        <w:tc>
          <w:tcPr>
            <w:tcW w:w="1125" w:type="pct"/>
            <w:tcBorders>
              <w:top w:val="single" w:sz="4" w:space="0" w:color="auto"/>
              <w:left w:val="single" w:sz="4" w:space="0" w:color="auto"/>
              <w:bottom w:val="single" w:sz="4" w:space="0" w:color="auto"/>
            </w:tcBorders>
          </w:tcPr>
          <w:p w:rsidR="00C856CB" w:rsidRPr="00C856CB" w:rsidRDefault="00C856CB" w:rsidP="00C856CB">
            <w:pPr>
              <w:spacing w:after="0" w:line="240" w:lineRule="auto"/>
              <w:jc w:val="both"/>
              <w:rPr>
                <w:rFonts w:ascii="Times New Roman" w:eastAsia="Times New Roman" w:hAnsi="Times New Roman" w:cs="Times New Roman"/>
                <w:sz w:val="28"/>
                <w:szCs w:val="28"/>
                <w:u w:val="single"/>
              </w:rPr>
            </w:pP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Сладкие газированные напитки, их состав и влияние на здоровье человека.</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Используя дополнительную литературу, выясняют состав газированных напитков и их влияние на организм человека.</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 xml:space="preserve">Поиск информации, анализ, классификация, сравнение (П), самоопределение, нравственно-эстетическое оценивание (Л); владение монологической и </w:t>
            </w:r>
            <w:r w:rsidRPr="00C856CB">
              <w:rPr>
                <w:rFonts w:ascii="Times New Roman" w:eastAsia="Times New Roman" w:hAnsi="Times New Roman" w:cs="Times New Roman"/>
                <w:bCs/>
                <w:sz w:val="28"/>
                <w:szCs w:val="28"/>
              </w:rPr>
              <w:lastRenderedPageBreak/>
              <w:t>диалогической речью (К).</w:t>
            </w:r>
          </w:p>
        </w:tc>
      </w:tr>
      <w:tr w:rsidR="00C856CB" w:rsidRPr="00C856CB" w:rsidTr="00C856CB">
        <w:trPr>
          <w:trHeight w:val="1042"/>
        </w:trPr>
        <w:tc>
          <w:tcPr>
            <w:tcW w:w="257" w:type="pct"/>
            <w:tcBorders>
              <w:top w:val="single" w:sz="4" w:space="0" w:color="auto"/>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28.</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top w:val="single" w:sz="4" w:space="0" w:color="auto"/>
              <w:left w:val="single" w:sz="4" w:space="0" w:color="auto"/>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Пищевые добавки.</w:t>
            </w: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tc>
        <w:tc>
          <w:tcPr>
            <w:tcW w:w="1125" w:type="pct"/>
            <w:tcBorders>
              <w:top w:val="single" w:sz="4" w:space="0" w:color="auto"/>
              <w:left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Классификация пищевых добавок, их влияние на организм человека.</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Составляют классификацию пищевых добавок. Характеризуют их влияние на организм человека.</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 xml:space="preserve">Работа с информацией, строят </w:t>
            </w:r>
            <w:proofErr w:type="gramStart"/>
            <w:r w:rsidRPr="00C856CB">
              <w:rPr>
                <w:rFonts w:ascii="Times New Roman" w:eastAsia="Times New Roman" w:hAnsi="Times New Roman" w:cs="Times New Roman"/>
                <w:bCs/>
                <w:sz w:val="28"/>
                <w:szCs w:val="28"/>
              </w:rPr>
              <w:t>логические рассуждения</w:t>
            </w:r>
            <w:proofErr w:type="gramEnd"/>
            <w:r w:rsidRPr="00C856CB">
              <w:rPr>
                <w:rFonts w:ascii="Times New Roman" w:eastAsia="Times New Roman" w:hAnsi="Times New Roman" w:cs="Times New Roman"/>
                <w:bCs/>
                <w:sz w:val="28"/>
                <w:szCs w:val="28"/>
              </w:rPr>
              <w:t>, классифицируют (П); прогнозирование, осуществление контроля (Р), участие в коллективном обсуждении, аргументация своего мнения (К).</w:t>
            </w:r>
          </w:p>
        </w:tc>
      </w:tr>
      <w:tr w:rsidR="00C856CB" w:rsidRPr="00C856CB" w:rsidTr="00C856CB">
        <w:trPr>
          <w:trHeight w:val="844"/>
        </w:trPr>
        <w:tc>
          <w:tcPr>
            <w:tcW w:w="257" w:type="pct"/>
            <w:tcBorders>
              <w:top w:val="single" w:sz="4" w:space="0" w:color="auto"/>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29.</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top w:val="single" w:sz="4" w:space="0" w:color="auto"/>
              <w:left w:val="single" w:sz="4" w:space="0" w:color="auto"/>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Культура питания.</w:t>
            </w: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tc>
        <w:tc>
          <w:tcPr>
            <w:tcW w:w="1125" w:type="pct"/>
            <w:tcBorders>
              <w:top w:val="single" w:sz="4" w:space="0" w:color="auto"/>
              <w:left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Рациональное питание, нормы питания, диеты. Вегетарианство, </w:t>
            </w:r>
            <w:proofErr w:type="spellStart"/>
            <w:r w:rsidRPr="00C856CB">
              <w:rPr>
                <w:rFonts w:ascii="Times New Roman" w:eastAsia="Times New Roman" w:hAnsi="Times New Roman" w:cs="Times New Roman"/>
                <w:sz w:val="28"/>
                <w:szCs w:val="28"/>
              </w:rPr>
              <w:t>сыроедение</w:t>
            </w:r>
            <w:proofErr w:type="spellEnd"/>
            <w:r w:rsidRPr="00C856CB">
              <w:rPr>
                <w:rFonts w:ascii="Times New Roman" w:eastAsia="Times New Roman" w:hAnsi="Times New Roman" w:cs="Times New Roman"/>
                <w:sz w:val="28"/>
                <w:szCs w:val="28"/>
              </w:rPr>
              <w:t>.</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Определяют понятия «рациональное питание», «нормы питания», «вегетарианство», «диета», «</w:t>
            </w:r>
            <w:proofErr w:type="spellStart"/>
            <w:r w:rsidRPr="00C856CB">
              <w:rPr>
                <w:rFonts w:ascii="Times New Roman" w:eastAsia="Times New Roman" w:hAnsi="Times New Roman" w:cs="Times New Roman"/>
                <w:bCs/>
                <w:sz w:val="28"/>
                <w:szCs w:val="28"/>
              </w:rPr>
              <w:t>сыроедение</w:t>
            </w:r>
            <w:proofErr w:type="spellEnd"/>
            <w:r w:rsidRPr="00C856CB">
              <w:rPr>
                <w:rFonts w:ascii="Times New Roman" w:eastAsia="Times New Roman" w:hAnsi="Times New Roman" w:cs="Times New Roman"/>
                <w:bCs/>
                <w:sz w:val="28"/>
                <w:szCs w:val="28"/>
              </w:rPr>
              <w:t>». Выясняют роль культуры питания в жизни человека.</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Составляют план работы, осуществляют контроль (Р); анализируют, выдвигают гипотезы, структурируют материал,  делают выводы (П); формулируют аргументы, организуют работу в группе (К).</w:t>
            </w:r>
          </w:p>
        </w:tc>
      </w:tr>
      <w:tr w:rsidR="00C856CB" w:rsidRPr="00C856CB" w:rsidTr="00C856CB">
        <w:trPr>
          <w:trHeight w:val="926"/>
        </w:trPr>
        <w:tc>
          <w:tcPr>
            <w:tcW w:w="257" w:type="pct"/>
            <w:tcBorders>
              <w:top w:val="single" w:sz="4" w:space="0" w:color="auto"/>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30.</w:t>
            </w:r>
          </w:p>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top w:val="single" w:sz="4" w:space="0" w:color="auto"/>
              <w:left w:val="single" w:sz="4" w:space="0" w:color="auto"/>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Проблемы, связанные с неправильным питанием.</w:t>
            </w:r>
          </w:p>
          <w:p w:rsidR="00C856CB" w:rsidRPr="00C856CB" w:rsidRDefault="00C856CB" w:rsidP="00C856CB">
            <w:pPr>
              <w:spacing w:after="0" w:line="240" w:lineRule="auto"/>
              <w:rPr>
                <w:rFonts w:ascii="Times New Roman" w:eastAsia="Times New Roman" w:hAnsi="Times New Roman" w:cs="Times New Roman"/>
                <w:sz w:val="28"/>
                <w:szCs w:val="28"/>
              </w:rPr>
            </w:pPr>
          </w:p>
        </w:tc>
        <w:tc>
          <w:tcPr>
            <w:tcW w:w="1125" w:type="pct"/>
            <w:tcBorders>
              <w:top w:val="single" w:sz="4" w:space="0" w:color="auto"/>
              <w:left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Заболевания, связанные с неправильным питанием. Анорексия. Ожирение.</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 xml:space="preserve">Анализируют проблемы, связанные с неправильным питанием. </w:t>
            </w:r>
            <w:r w:rsidRPr="00C856CB">
              <w:rPr>
                <w:rFonts w:ascii="Times New Roman" w:eastAsia="Times New Roman" w:hAnsi="Times New Roman" w:cs="Times New Roman"/>
                <w:bCs/>
                <w:sz w:val="28"/>
                <w:szCs w:val="28"/>
              </w:rPr>
              <w:lastRenderedPageBreak/>
              <w:t>Характеризуют проблему анорексии. Составляют рацион питания на неделю.</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lastRenderedPageBreak/>
              <w:t xml:space="preserve">Целеполагание, нравственно-эстетическое оценивание (Л); </w:t>
            </w:r>
            <w:r w:rsidRPr="00C856CB">
              <w:rPr>
                <w:rFonts w:ascii="Times New Roman" w:eastAsia="Times New Roman" w:hAnsi="Times New Roman" w:cs="Times New Roman"/>
                <w:bCs/>
                <w:sz w:val="28"/>
                <w:szCs w:val="28"/>
              </w:rPr>
              <w:lastRenderedPageBreak/>
              <w:t>выдвигают и обосновывают проблемы, устанавливают причинно-следственные связи (П); высказывают своё мнение, оценивают суждения одноклассников (К).</w:t>
            </w:r>
          </w:p>
        </w:tc>
      </w:tr>
      <w:tr w:rsidR="00C856CB" w:rsidRPr="00C856CB" w:rsidTr="00C856CB">
        <w:trPr>
          <w:trHeight w:val="1258"/>
        </w:trPr>
        <w:tc>
          <w:tcPr>
            <w:tcW w:w="257" w:type="pct"/>
            <w:tcBorders>
              <w:top w:val="single" w:sz="4" w:space="0" w:color="auto"/>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31.</w:t>
            </w:r>
          </w:p>
        </w:tc>
        <w:tc>
          <w:tcPr>
            <w:tcW w:w="1641" w:type="pct"/>
            <w:tcBorders>
              <w:top w:val="single" w:sz="4" w:space="0" w:color="auto"/>
              <w:left w:val="single" w:sz="4" w:space="0" w:color="auto"/>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Роль двигательной активности.</w:t>
            </w:r>
          </w:p>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tc>
        <w:tc>
          <w:tcPr>
            <w:tcW w:w="1125" w:type="pct"/>
            <w:tcBorders>
              <w:top w:val="single" w:sz="4" w:space="0" w:color="auto"/>
              <w:left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Значение двигательной активности  для укрепления здоровья человека.</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Определяют роль двигательной активности для укрепления здоровья. Устанавливают причинно-следственные связи.</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 xml:space="preserve">Самоопределение, нравственно-эстетическое оценивание (Л), прогнозирование (Р), </w:t>
            </w:r>
            <w:proofErr w:type="gramStart"/>
            <w:r w:rsidRPr="00C856CB">
              <w:rPr>
                <w:rFonts w:ascii="Times New Roman" w:eastAsia="Times New Roman" w:hAnsi="Times New Roman" w:cs="Times New Roman"/>
                <w:bCs/>
                <w:sz w:val="28"/>
                <w:szCs w:val="28"/>
              </w:rPr>
              <w:t>логическое рассуждение</w:t>
            </w:r>
            <w:proofErr w:type="gramEnd"/>
            <w:r w:rsidRPr="00C856CB">
              <w:rPr>
                <w:rFonts w:ascii="Times New Roman" w:eastAsia="Times New Roman" w:hAnsi="Times New Roman" w:cs="Times New Roman"/>
                <w:bCs/>
                <w:sz w:val="28"/>
                <w:szCs w:val="28"/>
              </w:rPr>
              <w:t>, доказательства, анализ, причинно-следственные связи (П).</w:t>
            </w:r>
          </w:p>
        </w:tc>
      </w:tr>
      <w:tr w:rsidR="00C856CB" w:rsidRPr="00C856CB" w:rsidTr="00C856CB">
        <w:trPr>
          <w:trHeight w:val="637"/>
        </w:trPr>
        <w:tc>
          <w:tcPr>
            <w:tcW w:w="257" w:type="pct"/>
            <w:tcBorders>
              <w:top w:val="single" w:sz="4" w:space="0" w:color="auto"/>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top w:val="single" w:sz="4" w:space="0" w:color="auto"/>
              <w:left w:val="single" w:sz="4" w:space="0" w:color="auto"/>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Адаптация человека к окружающей среде.</w:t>
            </w:r>
          </w:p>
          <w:p w:rsidR="00C856CB" w:rsidRPr="00C856CB" w:rsidRDefault="00C856CB" w:rsidP="00C856CB">
            <w:pPr>
              <w:spacing w:after="0" w:line="240" w:lineRule="auto"/>
              <w:rPr>
                <w:rFonts w:ascii="Times New Roman" w:eastAsia="Times New Roman" w:hAnsi="Times New Roman" w:cs="Times New Roman"/>
                <w:sz w:val="28"/>
                <w:szCs w:val="28"/>
              </w:rPr>
            </w:pPr>
          </w:p>
        </w:tc>
        <w:tc>
          <w:tcPr>
            <w:tcW w:w="1125" w:type="pct"/>
            <w:tcBorders>
              <w:top w:val="single" w:sz="4" w:space="0" w:color="auto"/>
              <w:left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
        </w:tc>
      </w:tr>
      <w:tr w:rsidR="00C856CB" w:rsidRPr="00C856CB" w:rsidTr="00C856CB">
        <w:trPr>
          <w:trHeight w:val="513"/>
        </w:trPr>
        <w:tc>
          <w:tcPr>
            <w:tcW w:w="257" w:type="pct"/>
            <w:tcBorders>
              <w:top w:val="single" w:sz="4" w:space="0" w:color="auto"/>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32.</w:t>
            </w: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top w:val="single" w:sz="4" w:space="0" w:color="auto"/>
              <w:left w:val="single" w:sz="4" w:space="0" w:color="auto"/>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Проблемы адаптации человека к окружающей среде.</w:t>
            </w:r>
          </w:p>
        </w:tc>
        <w:tc>
          <w:tcPr>
            <w:tcW w:w="1125" w:type="pct"/>
            <w:tcBorders>
              <w:top w:val="single" w:sz="4" w:space="0" w:color="auto"/>
              <w:left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Способность адаптироваться к новым условиям. Напряжение, утомление. Спринтеры и стайеры.</w:t>
            </w:r>
          </w:p>
          <w:p w:rsidR="00C856CB" w:rsidRPr="00C856CB" w:rsidRDefault="00C856CB" w:rsidP="00C856CB">
            <w:pPr>
              <w:spacing w:after="0" w:line="240" w:lineRule="auto"/>
              <w:jc w:val="center"/>
              <w:rPr>
                <w:rFonts w:ascii="Times New Roman" w:eastAsia="Times New Roman" w:hAnsi="Times New Roman" w:cs="Times New Roman"/>
                <w:b/>
                <w:bCs/>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Определяют понятия «адаптация», «напряжение», «спринтеры», «стайеры». Характеризуют возможные проблемы адаптации к окружающей среде.</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roofErr w:type="spellStart"/>
            <w:r w:rsidRPr="00C856CB">
              <w:rPr>
                <w:rFonts w:ascii="Times New Roman" w:eastAsia="Times New Roman" w:hAnsi="Times New Roman" w:cs="Times New Roman"/>
                <w:bCs/>
                <w:sz w:val="28"/>
                <w:szCs w:val="28"/>
              </w:rPr>
              <w:t>Смыслообразование</w:t>
            </w:r>
            <w:proofErr w:type="spellEnd"/>
            <w:r w:rsidRPr="00C856CB">
              <w:rPr>
                <w:rFonts w:ascii="Times New Roman" w:eastAsia="Times New Roman" w:hAnsi="Times New Roman" w:cs="Times New Roman"/>
                <w:bCs/>
                <w:sz w:val="28"/>
                <w:szCs w:val="28"/>
              </w:rPr>
              <w:t xml:space="preserve"> (Л), работа с текстом, сравнение, обобщение (П); аргументация своего мнения (К).</w:t>
            </w:r>
          </w:p>
        </w:tc>
      </w:tr>
      <w:tr w:rsidR="00C856CB" w:rsidRPr="00C856CB" w:rsidTr="00C856CB">
        <w:trPr>
          <w:trHeight w:val="4133"/>
        </w:trPr>
        <w:tc>
          <w:tcPr>
            <w:tcW w:w="257" w:type="pct"/>
            <w:tcBorders>
              <w:top w:val="single" w:sz="4" w:space="0" w:color="auto"/>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33.</w:t>
            </w:r>
          </w:p>
          <w:p w:rsidR="00C856CB" w:rsidRPr="00C856CB" w:rsidRDefault="00C856CB" w:rsidP="00C856CB">
            <w:pPr>
              <w:spacing w:after="0" w:line="240" w:lineRule="auto"/>
              <w:rPr>
                <w:rFonts w:ascii="Times New Roman" w:eastAsia="Times New Roman" w:hAnsi="Times New Roman" w:cs="Times New Roman"/>
                <w:bCs/>
                <w:sz w:val="28"/>
                <w:szCs w:val="28"/>
              </w:rPr>
            </w:pPr>
          </w:p>
        </w:tc>
        <w:tc>
          <w:tcPr>
            <w:tcW w:w="1641" w:type="pct"/>
            <w:tcBorders>
              <w:top w:val="single" w:sz="4" w:space="0" w:color="auto"/>
              <w:left w:val="single" w:sz="4" w:space="0" w:color="auto"/>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Биологические ритмы.</w:t>
            </w:r>
          </w:p>
          <w:p w:rsidR="00C856CB" w:rsidRPr="00C856CB" w:rsidRDefault="00C856CB" w:rsidP="00C856CB">
            <w:pPr>
              <w:spacing w:after="0" w:line="240" w:lineRule="auto"/>
              <w:rPr>
                <w:rFonts w:ascii="Times New Roman" w:eastAsia="Times New Roman" w:hAnsi="Times New Roman" w:cs="Times New Roman"/>
                <w:sz w:val="28"/>
                <w:szCs w:val="28"/>
              </w:rPr>
            </w:pPr>
          </w:p>
        </w:tc>
        <w:tc>
          <w:tcPr>
            <w:tcW w:w="1125" w:type="pct"/>
            <w:tcBorders>
              <w:top w:val="single" w:sz="4" w:space="0" w:color="auto"/>
              <w:left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Классификация биоритмов: физиологические, экологические (сезонные, суточные, приливные, лунные). </w:t>
            </w:r>
          </w:p>
          <w:p w:rsidR="00C856CB" w:rsidRPr="00C856CB" w:rsidRDefault="00C856CB" w:rsidP="00C856CB">
            <w:p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Влияние биоритмов на физическую работоспособность. Учёт и использование биоритмов в повышении производительности труда, лечении и профилактике заболеваний.</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 xml:space="preserve">Определяют понятие «биологические ритмы», составляют их классификацию. Приводят примеры влияния биоритмов на работоспособность человека. </w:t>
            </w:r>
          </w:p>
        </w:tc>
        <w:tc>
          <w:tcPr>
            <w:tcW w:w="989" w:type="pct"/>
            <w:tcBorders>
              <w:top w:val="single" w:sz="4" w:space="0" w:color="auto"/>
              <w:bottom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Структурирование знаний, доказательство, анализ, классификация (П); владение монологической речью, планирование учебного сотрудничества (К), коррекция и оценка (Р).</w:t>
            </w:r>
          </w:p>
        </w:tc>
      </w:tr>
      <w:tr w:rsidR="00C856CB" w:rsidRPr="00C856CB" w:rsidTr="00C856CB">
        <w:trPr>
          <w:trHeight w:val="613"/>
        </w:trPr>
        <w:tc>
          <w:tcPr>
            <w:tcW w:w="257" w:type="pct"/>
            <w:tcBorders>
              <w:top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p>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34-35</w:t>
            </w:r>
          </w:p>
        </w:tc>
        <w:tc>
          <w:tcPr>
            <w:tcW w:w="1641" w:type="pct"/>
            <w:tcBorders>
              <w:top w:val="single" w:sz="4" w:space="0" w:color="auto"/>
              <w:left w:val="single" w:sz="4" w:space="0" w:color="auto"/>
              <w:bottom w:val="single" w:sz="4" w:space="0" w:color="auto"/>
              <w:right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p>
          <w:p w:rsidR="00C856CB" w:rsidRPr="00C856CB" w:rsidRDefault="00C856CB" w:rsidP="00C856CB">
            <w:pPr>
              <w:spacing w:after="0" w:line="240" w:lineRule="auto"/>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Защита творческих проектов.</w:t>
            </w:r>
          </w:p>
        </w:tc>
        <w:tc>
          <w:tcPr>
            <w:tcW w:w="1125" w:type="pct"/>
            <w:tcBorders>
              <w:top w:val="single" w:sz="4" w:space="0" w:color="auto"/>
              <w:left w:val="single" w:sz="4" w:space="0" w:color="auto"/>
            </w:tcBorders>
          </w:tcPr>
          <w:p w:rsidR="00C856CB" w:rsidRPr="00C856CB" w:rsidRDefault="00C856CB" w:rsidP="00C856CB">
            <w:pPr>
              <w:spacing w:after="0" w:line="240" w:lineRule="auto"/>
              <w:rPr>
                <w:rFonts w:ascii="Times New Roman" w:eastAsia="Times New Roman" w:hAnsi="Times New Roman" w:cs="Times New Roman"/>
                <w:sz w:val="28"/>
                <w:szCs w:val="28"/>
              </w:rPr>
            </w:pPr>
          </w:p>
        </w:tc>
        <w:tc>
          <w:tcPr>
            <w:tcW w:w="989" w:type="pct"/>
            <w:tcBorders>
              <w:top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Представляют результаты своих исследований по определенным темам.</w:t>
            </w:r>
          </w:p>
        </w:tc>
        <w:tc>
          <w:tcPr>
            <w:tcW w:w="989" w:type="pct"/>
            <w:tcBorders>
              <w:top w:val="single" w:sz="4" w:space="0" w:color="auto"/>
            </w:tcBorders>
          </w:tcPr>
          <w:p w:rsidR="00C856CB" w:rsidRPr="00C856CB" w:rsidRDefault="00C856CB" w:rsidP="00C856CB">
            <w:p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 xml:space="preserve">Самоопределение, </w:t>
            </w:r>
            <w:proofErr w:type="spellStart"/>
            <w:r w:rsidRPr="00C856CB">
              <w:rPr>
                <w:rFonts w:ascii="Times New Roman" w:eastAsia="Times New Roman" w:hAnsi="Times New Roman" w:cs="Times New Roman"/>
                <w:bCs/>
                <w:sz w:val="28"/>
                <w:szCs w:val="28"/>
              </w:rPr>
              <w:t>смыслообразоваие</w:t>
            </w:r>
            <w:proofErr w:type="spellEnd"/>
            <w:r w:rsidRPr="00C856CB">
              <w:rPr>
                <w:rFonts w:ascii="Times New Roman" w:eastAsia="Times New Roman" w:hAnsi="Times New Roman" w:cs="Times New Roman"/>
                <w:bCs/>
                <w:sz w:val="28"/>
                <w:szCs w:val="28"/>
              </w:rPr>
              <w:t xml:space="preserve">, нравственно-этическое оценивание (Л), целеполагание, планирование, контроль и оценка деятельности, волевая </w:t>
            </w:r>
            <w:proofErr w:type="spellStart"/>
            <w:r w:rsidRPr="00C856CB">
              <w:rPr>
                <w:rFonts w:ascii="Times New Roman" w:eastAsia="Times New Roman" w:hAnsi="Times New Roman" w:cs="Times New Roman"/>
                <w:bCs/>
                <w:sz w:val="28"/>
                <w:szCs w:val="28"/>
              </w:rPr>
              <w:t>саморегуляция</w:t>
            </w:r>
            <w:proofErr w:type="spellEnd"/>
            <w:r w:rsidRPr="00C856CB">
              <w:rPr>
                <w:rFonts w:ascii="Times New Roman" w:eastAsia="Times New Roman" w:hAnsi="Times New Roman" w:cs="Times New Roman"/>
                <w:bCs/>
                <w:sz w:val="28"/>
                <w:szCs w:val="28"/>
              </w:rPr>
              <w:t xml:space="preserve"> (Р), анализ, синтез, обобщение (П), владение монолог</w:t>
            </w:r>
            <w:proofErr w:type="gramStart"/>
            <w:r w:rsidRPr="00C856CB">
              <w:rPr>
                <w:rFonts w:ascii="Times New Roman" w:eastAsia="Times New Roman" w:hAnsi="Times New Roman" w:cs="Times New Roman"/>
                <w:bCs/>
                <w:sz w:val="28"/>
                <w:szCs w:val="28"/>
              </w:rPr>
              <w:t>.</w:t>
            </w:r>
            <w:proofErr w:type="gramEnd"/>
            <w:r w:rsidRPr="00C856CB">
              <w:rPr>
                <w:rFonts w:ascii="Times New Roman" w:eastAsia="Times New Roman" w:hAnsi="Times New Roman" w:cs="Times New Roman"/>
                <w:bCs/>
                <w:sz w:val="28"/>
                <w:szCs w:val="28"/>
              </w:rPr>
              <w:t xml:space="preserve"> </w:t>
            </w:r>
            <w:proofErr w:type="gramStart"/>
            <w:r w:rsidRPr="00C856CB">
              <w:rPr>
                <w:rFonts w:ascii="Times New Roman" w:eastAsia="Times New Roman" w:hAnsi="Times New Roman" w:cs="Times New Roman"/>
                <w:bCs/>
                <w:sz w:val="28"/>
                <w:szCs w:val="28"/>
              </w:rPr>
              <w:t>р</w:t>
            </w:r>
            <w:proofErr w:type="gramEnd"/>
            <w:r w:rsidRPr="00C856CB">
              <w:rPr>
                <w:rFonts w:ascii="Times New Roman" w:eastAsia="Times New Roman" w:hAnsi="Times New Roman" w:cs="Times New Roman"/>
                <w:bCs/>
                <w:sz w:val="28"/>
                <w:szCs w:val="28"/>
              </w:rPr>
              <w:t>ечью (К).</w:t>
            </w:r>
          </w:p>
        </w:tc>
      </w:tr>
    </w:tbl>
    <w:p w:rsidR="00C856CB" w:rsidRPr="00C856CB" w:rsidRDefault="00C856CB" w:rsidP="00C856CB">
      <w:pPr>
        <w:spacing w:after="0" w:line="240" w:lineRule="auto"/>
        <w:ind w:left="-540"/>
        <w:rPr>
          <w:rFonts w:ascii="Times New Roman" w:eastAsia="Times New Roman" w:hAnsi="Times New Roman" w:cs="Times New Roman"/>
          <w:bCs/>
          <w:sz w:val="28"/>
          <w:szCs w:val="28"/>
        </w:rPr>
      </w:pPr>
    </w:p>
    <w:p w:rsidR="00C856CB" w:rsidRDefault="00C856CB" w:rsidP="00C856CB">
      <w:pPr>
        <w:spacing w:after="0" w:line="240" w:lineRule="auto"/>
        <w:ind w:left="-540"/>
        <w:rPr>
          <w:rFonts w:ascii="Times New Roman" w:eastAsia="Times New Roman" w:hAnsi="Times New Roman" w:cs="Times New Roman"/>
          <w:b/>
          <w:bCs/>
          <w:sz w:val="28"/>
          <w:szCs w:val="28"/>
        </w:rPr>
      </w:pPr>
      <w:r w:rsidRPr="00C856CB">
        <w:rPr>
          <w:rFonts w:ascii="Times New Roman" w:eastAsia="Times New Roman" w:hAnsi="Times New Roman" w:cs="Times New Roman"/>
          <w:bCs/>
          <w:sz w:val="28"/>
          <w:szCs w:val="28"/>
        </w:rPr>
        <w:t xml:space="preserve">        Условные обозначения: </w:t>
      </w:r>
      <w:proofErr w:type="gramStart"/>
      <w:r w:rsidRPr="00C856CB">
        <w:rPr>
          <w:rFonts w:ascii="Times New Roman" w:eastAsia="Times New Roman" w:hAnsi="Times New Roman" w:cs="Times New Roman"/>
          <w:bCs/>
          <w:sz w:val="28"/>
          <w:szCs w:val="28"/>
        </w:rPr>
        <w:t>П-</w:t>
      </w:r>
      <w:proofErr w:type="gramEnd"/>
      <w:r w:rsidRPr="00C856CB">
        <w:rPr>
          <w:rFonts w:ascii="Times New Roman" w:eastAsia="Times New Roman" w:hAnsi="Times New Roman" w:cs="Times New Roman"/>
          <w:bCs/>
          <w:sz w:val="28"/>
          <w:szCs w:val="28"/>
        </w:rPr>
        <w:t xml:space="preserve"> познавательные, Р- регулятивные, К- коммуникативные, Л- личностные универсальные учебные    действия.</w:t>
      </w:r>
    </w:p>
    <w:p w:rsidR="00C856CB" w:rsidRDefault="00C856CB" w:rsidP="00C856CB">
      <w:pPr>
        <w:spacing w:after="0" w:line="240" w:lineRule="auto"/>
        <w:ind w:left="-540"/>
        <w:jc w:val="center"/>
        <w:rPr>
          <w:rFonts w:ascii="Times New Roman" w:eastAsia="Times New Roman" w:hAnsi="Times New Roman" w:cs="Times New Roman"/>
          <w:b/>
          <w:bCs/>
          <w:sz w:val="28"/>
          <w:szCs w:val="28"/>
        </w:rPr>
      </w:pPr>
    </w:p>
    <w:p w:rsidR="00C856CB" w:rsidRDefault="00C856CB" w:rsidP="00C856CB">
      <w:pPr>
        <w:spacing w:after="0" w:line="240" w:lineRule="auto"/>
        <w:ind w:left="-540"/>
        <w:jc w:val="center"/>
        <w:rPr>
          <w:rFonts w:ascii="Times New Roman" w:eastAsia="Times New Roman" w:hAnsi="Times New Roman" w:cs="Times New Roman"/>
          <w:b/>
          <w:bCs/>
          <w:sz w:val="28"/>
          <w:szCs w:val="28"/>
        </w:rPr>
      </w:pPr>
    </w:p>
    <w:p w:rsidR="00C856CB" w:rsidRDefault="00C856CB" w:rsidP="00C856CB">
      <w:pPr>
        <w:spacing w:after="0" w:line="240" w:lineRule="auto"/>
        <w:ind w:left="-540"/>
        <w:jc w:val="center"/>
        <w:rPr>
          <w:rFonts w:ascii="Times New Roman" w:eastAsia="Times New Roman" w:hAnsi="Times New Roman" w:cs="Times New Roman"/>
          <w:b/>
          <w:bCs/>
          <w:sz w:val="28"/>
          <w:szCs w:val="28"/>
        </w:rPr>
        <w:sectPr w:rsidR="00C856CB" w:rsidSect="00C856CB">
          <w:pgSz w:w="16838" w:h="11906" w:orient="landscape"/>
          <w:pgMar w:top="284" w:right="1134" w:bottom="851" w:left="1134" w:header="709" w:footer="709" w:gutter="0"/>
          <w:cols w:space="708"/>
          <w:docGrid w:linePitch="360"/>
        </w:sectPr>
      </w:pPr>
    </w:p>
    <w:p w:rsidR="00C856CB" w:rsidRPr="00C856CB" w:rsidRDefault="00C856CB" w:rsidP="00C856CB">
      <w:pPr>
        <w:spacing w:after="0" w:line="240" w:lineRule="auto"/>
        <w:ind w:left="-540"/>
        <w:jc w:val="center"/>
        <w:rPr>
          <w:rFonts w:ascii="Times New Roman" w:eastAsia="Times New Roman" w:hAnsi="Times New Roman" w:cs="Times New Roman"/>
          <w:b/>
          <w:bCs/>
          <w:sz w:val="28"/>
          <w:szCs w:val="28"/>
        </w:rPr>
      </w:pPr>
      <w:r w:rsidRPr="00C856CB">
        <w:rPr>
          <w:rFonts w:ascii="Times New Roman" w:eastAsia="Times New Roman" w:hAnsi="Times New Roman" w:cs="Times New Roman"/>
          <w:b/>
          <w:bCs/>
          <w:sz w:val="28"/>
          <w:szCs w:val="28"/>
        </w:rPr>
        <w:lastRenderedPageBreak/>
        <w:t>Темы проектно-исследовательских работ:</w:t>
      </w:r>
    </w:p>
    <w:p w:rsidR="00C856CB" w:rsidRPr="00C856CB" w:rsidRDefault="00C856CB" w:rsidP="00C856CB">
      <w:pPr>
        <w:spacing w:after="0" w:line="240" w:lineRule="auto"/>
        <w:ind w:left="-540"/>
        <w:rPr>
          <w:rFonts w:ascii="Times New Roman" w:eastAsia="Times New Roman" w:hAnsi="Times New Roman" w:cs="Times New Roman"/>
          <w:bCs/>
          <w:sz w:val="28"/>
          <w:szCs w:val="28"/>
        </w:rPr>
      </w:pPr>
    </w:p>
    <w:p w:rsidR="00C856CB" w:rsidRPr="00C856CB" w:rsidRDefault="00C856CB" w:rsidP="00C856CB">
      <w:pPr>
        <w:spacing w:after="0" w:line="240" w:lineRule="auto"/>
        <w:ind w:left="-540"/>
        <w:rPr>
          <w:rFonts w:ascii="Times New Roman" w:eastAsia="Times New Roman" w:hAnsi="Times New Roman" w:cs="Times New Roman"/>
          <w:b/>
          <w:bCs/>
          <w:sz w:val="28"/>
          <w:szCs w:val="28"/>
        </w:rPr>
      </w:pPr>
    </w:p>
    <w:p w:rsidR="00C856CB" w:rsidRPr="00C856CB" w:rsidRDefault="00C856CB" w:rsidP="00C856CB">
      <w:pPr>
        <w:spacing w:after="0" w:line="240" w:lineRule="auto"/>
        <w:ind w:left="-540"/>
        <w:jc w:val="center"/>
        <w:rPr>
          <w:rFonts w:ascii="Times New Roman" w:eastAsia="Times New Roman" w:hAnsi="Times New Roman" w:cs="Times New Roman"/>
          <w:bCs/>
          <w:sz w:val="28"/>
          <w:szCs w:val="28"/>
        </w:rPr>
      </w:pPr>
    </w:p>
    <w:p w:rsidR="00C856CB" w:rsidRPr="00C856CB" w:rsidRDefault="00C856CB" w:rsidP="00C856CB">
      <w:pPr>
        <w:spacing w:after="0" w:line="240" w:lineRule="auto"/>
        <w:ind w:left="-540"/>
        <w:jc w:val="center"/>
        <w:rPr>
          <w:rFonts w:ascii="Times New Roman" w:eastAsia="Times New Roman" w:hAnsi="Times New Roman" w:cs="Times New Roman"/>
          <w:bCs/>
          <w:sz w:val="28"/>
          <w:szCs w:val="28"/>
        </w:rPr>
      </w:pPr>
    </w:p>
    <w:p w:rsidR="00C856CB" w:rsidRPr="00C856CB" w:rsidRDefault="00C856CB" w:rsidP="00C856CB">
      <w:pPr>
        <w:numPr>
          <w:ilvl w:val="0"/>
          <w:numId w:val="33"/>
        </w:num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Влияние рекламы на психику подростков.</w:t>
      </w:r>
    </w:p>
    <w:p w:rsidR="00C856CB" w:rsidRPr="00C856CB" w:rsidRDefault="00C856CB" w:rsidP="00C856CB">
      <w:pPr>
        <w:numPr>
          <w:ilvl w:val="0"/>
          <w:numId w:val="33"/>
        </w:num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Вегетарианство: «за» и «против».</w:t>
      </w:r>
    </w:p>
    <w:p w:rsidR="00C856CB" w:rsidRPr="00C856CB" w:rsidRDefault="00C856CB" w:rsidP="00C856CB">
      <w:pPr>
        <w:numPr>
          <w:ilvl w:val="0"/>
          <w:numId w:val="33"/>
        </w:num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Питание и здоровье.</w:t>
      </w:r>
    </w:p>
    <w:p w:rsidR="00C856CB" w:rsidRPr="00C856CB" w:rsidRDefault="00C856CB" w:rsidP="00C856CB">
      <w:pPr>
        <w:numPr>
          <w:ilvl w:val="0"/>
          <w:numId w:val="33"/>
        </w:num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Вторая жизнь отходов.</w:t>
      </w:r>
    </w:p>
    <w:p w:rsidR="00C856CB" w:rsidRPr="00C856CB" w:rsidRDefault="00C856CB" w:rsidP="00C856CB">
      <w:pPr>
        <w:numPr>
          <w:ilvl w:val="0"/>
          <w:numId w:val="33"/>
        </w:num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Влияние биоритмов на работоспособность человека.</w:t>
      </w:r>
    </w:p>
    <w:p w:rsidR="00C856CB" w:rsidRPr="00C856CB" w:rsidRDefault="00C856CB" w:rsidP="00C856CB">
      <w:pPr>
        <w:numPr>
          <w:ilvl w:val="0"/>
          <w:numId w:val="33"/>
        </w:num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 xml:space="preserve">Изучение </w:t>
      </w:r>
      <w:proofErr w:type="spellStart"/>
      <w:r w:rsidRPr="00C856CB">
        <w:rPr>
          <w:rFonts w:ascii="Times New Roman" w:eastAsia="Times New Roman" w:hAnsi="Times New Roman" w:cs="Times New Roman"/>
          <w:bCs/>
          <w:sz w:val="28"/>
          <w:szCs w:val="28"/>
        </w:rPr>
        <w:t>фитонцидной</w:t>
      </w:r>
      <w:proofErr w:type="spellEnd"/>
      <w:r w:rsidRPr="00C856CB">
        <w:rPr>
          <w:rFonts w:ascii="Times New Roman" w:eastAsia="Times New Roman" w:hAnsi="Times New Roman" w:cs="Times New Roman"/>
          <w:bCs/>
          <w:sz w:val="28"/>
          <w:szCs w:val="28"/>
        </w:rPr>
        <w:t xml:space="preserve"> активности комнатных растений.</w:t>
      </w:r>
    </w:p>
    <w:p w:rsidR="00C856CB" w:rsidRPr="00C856CB" w:rsidRDefault="00C856CB" w:rsidP="00C856CB">
      <w:pPr>
        <w:numPr>
          <w:ilvl w:val="0"/>
          <w:numId w:val="33"/>
        </w:num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Определение степени деградации лесного фитоценоза по состоянию древесных растений.</w:t>
      </w:r>
    </w:p>
    <w:p w:rsidR="00C856CB" w:rsidRPr="00C856CB" w:rsidRDefault="00C856CB" w:rsidP="00C856CB">
      <w:pPr>
        <w:numPr>
          <w:ilvl w:val="0"/>
          <w:numId w:val="33"/>
        </w:num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Ядовитые растения Курской области.</w:t>
      </w:r>
    </w:p>
    <w:p w:rsidR="00C856CB" w:rsidRPr="00C856CB" w:rsidRDefault="00C856CB" w:rsidP="00C856CB">
      <w:pPr>
        <w:numPr>
          <w:ilvl w:val="0"/>
          <w:numId w:val="33"/>
        </w:num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Влияние запахов на самочувствие человека.</w:t>
      </w:r>
    </w:p>
    <w:p w:rsidR="00C856CB" w:rsidRPr="00C856CB" w:rsidRDefault="00C856CB" w:rsidP="00C856CB">
      <w:pPr>
        <w:numPr>
          <w:ilvl w:val="0"/>
          <w:numId w:val="33"/>
        </w:numPr>
        <w:spacing w:after="0" w:line="240" w:lineRule="auto"/>
        <w:rPr>
          <w:rFonts w:ascii="Times New Roman" w:eastAsia="Times New Roman" w:hAnsi="Times New Roman" w:cs="Times New Roman"/>
          <w:bCs/>
          <w:sz w:val="28"/>
          <w:szCs w:val="28"/>
        </w:rPr>
      </w:pPr>
      <w:r w:rsidRPr="00C856CB">
        <w:rPr>
          <w:rFonts w:ascii="Times New Roman" w:eastAsia="Times New Roman" w:hAnsi="Times New Roman" w:cs="Times New Roman"/>
          <w:bCs/>
          <w:sz w:val="28"/>
          <w:szCs w:val="28"/>
        </w:rPr>
        <w:t>Оценка экологической безопасности школьного здания.</w:t>
      </w:r>
    </w:p>
    <w:p w:rsidR="00C856CB" w:rsidRPr="00C856CB" w:rsidRDefault="00C856CB" w:rsidP="00C856CB">
      <w:pPr>
        <w:spacing w:after="0" w:line="240" w:lineRule="auto"/>
        <w:ind w:left="-540"/>
        <w:jc w:val="center"/>
        <w:rPr>
          <w:rFonts w:ascii="Times New Roman" w:eastAsia="Times New Roman" w:hAnsi="Times New Roman" w:cs="Times New Roman"/>
          <w:bCs/>
          <w:sz w:val="28"/>
          <w:szCs w:val="28"/>
        </w:rPr>
      </w:pPr>
    </w:p>
    <w:p w:rsidR="00C856CB" w:rsidRPr="00C856CB" w:rsidRDefault="00C856CB" w:rsidP="00C856CB">
      <w:pPr>
        <w:spacing w:after="0" w:line="240" w:lineRule="auto"/>
        <w:jc w:val="center"/>
        <w:rPr>
          <w:rFonts w:ascii="Times New Roman" w:eastAsia="Times New Roman" w:hAnsi="Times New Roman" w:cs="Times New Roman"/>
          <w:b/>
          <w:sz w:val="28"/>
          <w:szCs w:val="28"/>
        </w:rPr>
      </w:pPr>
      <w:r w:rsidRPr="00C856CB">
        <w:rPr>
          <w:rFonts w:ascii="Times New Roman" w:eastAsia="Times New Roman" w:hAnsi="Times New Roman" w:cs="Times New Roman"/>
          <w:b/>
          <w:sz w:val="28"/>
          <w:szCs w:val="28"/>
        </w:rPr>
        <w:t>СПИСОК ЛИТЕРАТУРЫ</w:t>
      </w:r>
    </w:p>
    <w:p w:rsidR="00C856CB" w:rsidRPr="00C856CB" w:rsidRDefault="00C856CB" w:rsidP="00C856CB">
      <w:pPr>
        <w:spacing w:after="0" w:line="240" w:lineRule="auto"/>
        <w:jc w:val="both"/>
        <w:rPr>
          <w:rFonts w:ascii="Times New Roman" w:eastAsia="Times New Roman" w:hAnsi="Times New Roman" w:cs="Times New Roman"/>
          <w:b/>
          <w:sz w:val="28"/>
          <w:szCs w:val="28"/>
        </w:rPr>
      </w:pPr>
    </w:p>
    <w:p w:rsidR="00C856CB" w:rsidRPr="00C856CB" w:rsidRDefault="00C856CB" w:rsidP="00C856CB">
      <w:pPr>
        <w:numPr>
          <w:ilvl w:val="0"/>
          <w:numId w:val="32"/>
        </w:numPr>
        <w:spacing w:after="0" w:line="240" w:lineRule="auto"/>
        <w:jc w:val="both"/>
        <w:rPr>
          <w:rFonts w:ascii="Times New Roman" w:eastAsia="Times New Roman" w:hAnsi="Times New Roman" w:cs="Times New Roman"/>
          <w:sz w:val="28"/>
          <w:szCs w:val="28"/>
        </w:rPr>
      </w:pPr>
      <w:proofErr w:type="spellStart"/>
      <w:r w:rsidRPr="00C856CB">
        <w:rPr>
          <w:rFonts w:ascii="Times New Roman" w:eastAsia="Times New Roman" w:hAnsi="Times New Roman" w:cs="Times New Roman"/>
          <w:sz w:val="28"/>
          <w:szCs w:val="28"/>
        </w:rPr>
        <w:t>Агаджанян</w:t>
      </w:r>
      <w:proofErr w:type="spellEnd"/>
      <w:r w:rsidRPr="00C856CB">
        <w:rPr>
          <w:rFonts w:ascii="Times New Roman" w:eastAsia="Times New Roman" w:hAnsi="Times New Roman" w:cs="Times New Roman"/>
          <w:sz w:val="28"/>
          <w:szCs w:val="28"/>
        </w:rPr>
        <w:t xml:space="preserve"> Н.А., </w:t>
      </w:r>
      <w:proofErr w:type="spellStart"/>
      <w:r w:rsidRPr="00C856CB">
        <w:rPr>
          <w:rFonts w:ascii="Times New Roman" w:eastAsia="Times New Roman" w:hAnsi="Times New Roman" w:cs="Times New Roman"/>
          <w:sz w:val="28"/>
          <w:szCs w:val="28"/>
        </w:rPr>
        <w:t>Торшин</w:t>
      </w:r>
      <w:proofErr w:type="spellEnd"/>
      <w:r w:rsidRPr="00C856CB">
        <w:rPr>
          <w:rFonts w:ascii="Times New Roman" w:eastAsia="Times New Roman" w:hAnsi="Times New Roman" w:cs="Times New Roman"/>
          <w:sz w:val="28"/>
          <w:szCs w:val="28"/>
        </w:rPr>
        <w:t xml:space="preserve"> В.И. Экология человека. Избранные лекции. М.1994.</w:t>
      </w:r>
    </w:p>
    <w:p w:rsidR="00C856CB" w:rsidRPr="00C856CB" w:rsidRDefault="00C856CB" w:rsidP="00C856CB">
      <w:pPr>
        <w:numPr>
          <w:ilvl w:val="0"/>
          <w:numId w:val="32"/>
        </w:numPr>
        <w:spacing w:after="0" w:line="240" w:lineRule="auto"/>
        <w:jc w:val="both"/>
        <w:rPr>
          <w:rFonts w:ascii="Times New Roman" w:eastAsia="Times New Roman" w:hAnsi="Times New Roman" w:cs="Times New Roman"/>
          <w:sz w:val="28"/>
          <w:szCs w:val="28"/>
        </w:rPr>
      </w:pPr>
      <w:proofErr w:type="spellStart"/>
      <w:r w:rsidRPr="00C856CB">
        <w:rPr>
          <w:rFonts w:ascii="Times New Roman" w:eastAsia="Times New Roman" w:hAnsi="Times New Roman" w:cs="Times New Roman"/>
          <w:sz w:val="28"/>
          <w:szCs w:val="28"/>
        </w:rPr>
        <w:t>Величковский</w:t>
      </w:r>
      <w:proofErr w:type="spellEnd"/>
      <w:r w:rsidRPr="00C856CB">
        <w:rPr>
          <w:rFonts w:ascii="Times New Roman" w:eastAsia="Times New Roman" w:hAnsi="Times New Roman" w:cs="Times New Roman"/>
          <w:sz w:val="28"/>
          <w:szCs w:val="28"/>
        </w:rPr>
        <w:t xml:space="preserve"> Б.Т., Кирпичёв В.И., </w:t>
      </w:r>
      <w:proofErr w:type="spellStart"/>
      <w:r w:rsidRPr="00C856CB">
        <w:rPr>
          <w:rFonts w:ascii="Times New Roman" w:eastAsia="Times New Roman" w:hAnsi="Times New Roman" w:cs="Times New Roman"/>
          <w:sz w:val="28"/>
          <w:szCs w:val="28"/>
        </w:rPr>
        <w:t>Суравегина</w:t>
      </w:r>
      <w:proofErr w:type="spellEnd"/>
      <w:r w:rsidRPr="00C856CB">
        <w:rPr>
          <w:rFonts w:ascii="Times New Roman" w:eastAsia="Times New Roman" w:hAnsi="Times New Roman" w:cs="Times New Roman"/>
          <w:sz w:val="28"/>
          <w:szCs w:val="28"/>
        </w:rPr>
        <w:t xml:space="preserve"> И.Т. Здоровье человека и окружающая среда: учебное пособие.  М.: Новая школа, 1997. </w:t>
      </w:r>
    </w:p>
    <w:p w:rsidR="00C856CB" w:rsidRPr="00C856CB" w:rsidRDefault="00C856CB" w:rsidP="00C856CB">
      <w:pPr>
        <w:numPr>
          <w:ilvl w:val="0"/>
          <w:numId w:val="32"/>
        </w:num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Гора </w:t>
      </w:r>
      <w:proofErr w:type="spellStart"/>
      <w:r w:rsidRPr="00C856CB">
        <w:rPr>
          <w:rFonts w:ascii="Times New Roman" w:eastAsia="Times New Roman" w:hAnsi="Times New Roman" w:cs="Times New Roman"/>
          <w:sz w:val="28"/>
          <w:szCs w:val="28"/>
        </w:rPr>
        <w:t>Е.Экология</w:t>
      </w:r>
      <w:proofErr w:type="spellEnd"/>
      <w:r w:rsidRPr="00C856CB">
        <w:rPr>
          <w:rFonts w:ascii="Times New Roman" w:eastAsia="Times New Roman" w:hAnsi="Times New Roman" w:cs="Times New Roman"/>
          <w:sz w:val="28"/>
          <w:szCs w:val="28"/>
        </w:rPr>
        <w:t xml:space="preserve"> человека. М. Дрофа, 2007</w:t>
      </w:r>
    </w:p>
    <w:p w:rsidR="00C856CB" w:rsidRPr="00C856CB" w:rsidRDefault="00C856CB" w:rsidP="00C856CB">
      <w:pPr>
        <w:numPr>
          <w:ilvl w:val="0"/>
          <w:numId w:val="32"/>
        </w:numPr>
        <w:spacing w:after="0" w:line="240" w:lineRule="auto"/>
        <w:jc w:val="both"/>
        <w:rPr>
          <w:rFonts w:ascii="Times New Roman" w:eastAsia="Times New Roman" w:hAnsi="Times New Roman" w:cs="Times New Roman"/>
          <w:sz w:val="28"/>
          <w:szCs w:val="28"/>
        </w:rPr>
      </w:pPr>
      <w:r w:rsidRPr="00C856CB">
        <w:rPr>
          <w:rFonts w:ascii="Times New Roman" w:eastAsia="Times New Roman" w:hAnsi="Times New Roman" w:cs="Times New Roman"/>
          <w:sz w:val="28"/>
          <w:szCs w:val="28"/>
        </w:rPr>
        <w:t xml:space="preserve">Губарева Л. И., </w:t>
      </w:r>
      <w:proofErr w:type="spellStart"/>
      <w:r w:rsidRPr="00C856CB">
        <w:rPr>
          <w:rFonts w:ascii="Times New Roman" w:eastAsia="Times New Roman" w:hAnsi="Times New Roman" w:cs="Times New Roman"/>
          <w:sz w:val="28"/>
          <w:szCs w:val="28"/>
        </w:rPr>
        <w:t>Мизирёва</w:t>
      </w:r>
      <w:proofErr w:type="spellEnd"/>
      <w:r w:rsidRPr="00C856CB">
        <w:rPr>
          <w:rFonts w:ascii="Times New Roman" w:eastAsia="Times New Roman" w:hAnsi="Times New Roman" w:cs="Times New Roman"/>
          <w:sz w:val="28"/>
          <w:szCs w:val="28"/>
        </w:rPr>
        <w:t xml:space="preserve"> </w:t>
      </w:r>
      <w:proofErr w:type="spellStart"/>
      <w:r w:rsidRPr="00C856CB">
        <w:rPr>
          <w:rFonts w:ascii="Times New Roman" w:eastAsia="Times New Roman" w:hAnsi="Times New Roman" w:cs="Times New Roman"/>
          <w:sz w:val="28"/>
          <w:szCs w:val="28"/>
        </w:rPr>
        <w:t>О.М.,Чурилова</w:t>
      </w:r>
      <w:proofErr w:type="spellEnd"/>
      <w:r w:rsidRPr="00C856CB">
        <w:rPr>
          <w:rFonts w:ascii="Times New Roman" w:eastAsia="Times New Roman" w:hAnsi="Times New Roman" w:cs="Times New Roman"/>
          <w:sz w:val="28"/>
          <w:szCs w:val="28"/>
        </w:rPr>
        <w:t xml:space="preserve"> </w:t>
      </w:r>
      <w:proofErr w:type="spellStart"/>
      <w:r w:rsidRPr="00C856CB">
        <w:rPr>
          <w:rFonts w:ascii="Times New Roman" w:eastAsia="Times New Roman" w:hAnsi="Times New Roman" w:cs="Times New Roman"/>
          <w:sz w:val="28"/>
          <w:szCs w:val="28"/>
        </w:rPr>
        <w:t>Т.М.Экология</w:t>
      </w:r>
      <w:proofErr w:type="spellEnd"/>
      <w:r w:rsidRPr="00C856CB">
        <w:rPr>
          <w:rFonts w:ascii="Times New Roman" w:eastAsia="Times New Roman" w:hAnsi="Times New Roman" w:cs="Times New Roman"/>
          <w:sz w:val="28"/>
          <w:szCs w:val="28"/>
        </w:rPr>
        <w:t xml:space="preserve"> человека: Практикум для вузов.  М. изд. центр ВЛАДОС,2005</w:t>
      </w:r>
    </w:p>
    <w:p w:rsidR="00C856CB" w:rsidRPr="00C856CB" w:rsidRDefault="00C856CB" w:rsidP="00C856CB">
      <w:pPr>
        <w:numPr>
          <w:ilvl w:val="0"/>
          <w:numId w:val="32"/>
        </w:numPr>
        <w:spacing w:after="0" w:line="240" w:lineRule="auto"/>
        <w:jc w:val="both"/>
        <w:rPr>
          <w:rFonts w:ascii="Times New Roman" w:eastAsia="Times New Roman" w:hAnsi="Times New Roman" w:cs="Times New Roman"/>
          <w:sz w:val="28"/>
          <w:szCs w:val="28"/>
        </w:rPr>
      </w:pPr>
      <w:proofErr w:type="spellStart"/>
      <w:r w:rsidRPr="00C856CB">
        <w:rPr>
          <w:rFonts w:ascii="Times New Roman" w:eastAsia="Times New Roman" w:hAnsi="Times New Roman" w:cs="Times New Roman"/>
          <w:sz w:val="28"/>
          <w:szCs w:val="28"/>
        </w:rPr>
        <w:t>Криксунов</w:t>
      </w:r>
      <w:proofErr w:type="spellEnd"/>
      <w:r w:rsidRPr="00C856CB">
        <w:rPr>
          <w:rFonts w:ascii="Times New Roman" w:eastAsia="Times New Roman" w:hAnsi="Times New Roman" w:cs="Times New Roman"/>
          <w:sz w:val="28"/>
          <w:szCs w:val="28"/>
        </w:rPr>
        <w:t xml:space="preserve"> Е.А., Пасечник В.</w:t>
      </w:r>
      <w:proofErr w:type="gramStart"/>
      <w:r w:rsidRPr="00C856CB">
        <w:rPr>
          <w:rFonts w:ascii="Times New Roman" w:eastAsia="Times New Roman" w:hAnsi="Times New Roman" w:cs="Times New Roman"/>
          <w:sz w:val="28"/>
          <w:szCs w:val="28"/>
        </w:rPr>
        <w:t>В</w:t>
      </w:r>
      <w:proofErr w:type="gramEnd"/>
      <w:r w:rsidRPr="00C856CB">
        <w:rPr>
          <w:rFonts w:ascii="Times New Roman" w:eastAsia="Times New Roman" w:hAnsi="Times New Roman" w:cs="Times New Roman"/>
          <w:sz w:val="28"/>
          <w:szCs w:val="28"/>
        </w:rPr>
        <w:t xml:space="preserve"> </w:t>
      </w:r>
      <w:proofErr w:type="gramStart"/>
      <w:r w:rsidRPr="00C856CB">
        <w:rPr>
          <w:rFonts w:ascii="Times New Roman" w:eastAsia="Times New Roman" w:hAnsi="Times New Roman" w:cs="Times New Roman"/>
          <w:sz w:val="28"/>
          <w:szCs w:val="28"/>
        </w:rPr>
        <w:t>Экология</w:t>
      </w:r>
      <w:proofErr w:type="gramEnd"/>
      <w:r w:rsidRPr="00C856CB">
        <w:rPr>
          <w:rFonts w:ascii="Times New Roman" w:eastAsia="Times New Roman" w:hAnsi="Times New Roman" w:cs="Times New Roman"/>
          <w:sz w:val="28"/>
          <w:szCs w:val="28"/>
        </w:rPr>
        <w:t xml:space="preserve"> 9 класс, М.  Дрофа, 1995.</w:t>
      </w:r>
    </w:p>
    <w:p w:rsidR="00C856CB" w:rsidRPr="00C856CB" w:rsidRDefault="00C856CB" w:rsidP="00C856CB">
      <w:pPr>
        <w:spacing w:after="0" w:line="240" w:lineRule="auto"/>
        <w:ind w:left="900"/>
        <w:jc w:val="both"/>
        <w:rPr>
          <w:rFonts w:ascii="Times New Roman" w:eastAsia="Times New Roman" w:hAnsi="Times New Roman" w:cs="Times New Roman"/>
          <w:sz w:val="28"/>
          <w:szCs w:val="28"/>
        </w:rPr>
      </w:pPr>
    </w:p>
    <w:p w:rsidR="00C856CB" w:rsidRPr="00C856CB" w:rsidRDefault="00C856CB" w:rsidP="00C856CB">
      <w:pPr>
        <w:spacing w:after="0" w:line="240" w:lineRule="auto"/>
        <w:ind w:left="-540"/>
        <w:rPr>
          <w:rFonts w:ascii="Times New Roman" w:eastAsia="Times New Roman" w:hAnsi="Times New Roman" w:cs="Times New Roman"/>
          <w:bCs/>
          <w:sz w:val="28"/>
          <w:szCs w:val="28"/>
        </w:rPr>
      </w:pPr>
    </w:p>
    <w:p w:rsidR="00C856CB" w:rsidRPr="00C856CB" w:rsidRDefault="00C856CB" w:rsidP="00C856CB">
      <w:pPr>
        <w:spacing w:after="0" w:line="240" w:lineRule="auto"/>
        <w:ind w:left="-540"/>
        <w:jc w:val="center"/>
        <w:rPr>
          <w:rFonts w:ascii="Times New Roman" w:eastAsia="Times New Roman" w:hAnsi="Times New Roman" w:cs="Times New Roman"/>
          <w:bCs/>
          <w:sz w:val="28"/>
          <w:szCs w:val="28"/>
        </w:rPr>
      </w:pPr>
    </w:p>
    <w:p w:rsidR="00C856CB" w:rsidRPr="00C856CB" w:rsidRDefault="00C856CB" w:rsidP="00C856CB">
      <w:pPr>
        <w:spacing w:after="0" w:line="240" w:lineRule="auto"/>
        <w:ind w:left="-540"/>
        <w:jc w:val="center"/>
        <w:rPr>
          <w:rFonts w:ascii="Times New Roman" w:eastAsia="Times New Roman" w:hAnsi="Times New Roman" w:cs="Times New Roman"/>
          <w:bCs/>
          <w:sz w:val="28"/>
          <w:szCs w:val="28"/>
        </w:rPr>
      </w:pPr>
    </w:p>
    <w:p w:rsidR="00C856CB" w:rsidRPr="00C856CB" w:rsidRDefault="00C856CB" w:rsidP="00C856CB">
      <w:pPr>
        <w:spacing w:after="0" w:line="240" w:lineRule="auto"/>
        <w:ind w:left="-540"/>
        <w:jc w:val="center"/>
        <w:rPr>
          <w:rFonts w:ascii="Times New Roman" w:eastAsia="Times New Roman" w:hAnsi="Times New Roman" w:cs="Times New Roman"/>
          <w:bCs/>
          <w:sz w:val="28"/>
          <w:szCs w:val="28"/>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Default="00C856CB" w:rsidP="003B31C4">
      <w:pPr>
        <w:shd w:val="clear" w:color="auto" w:fill="FFFFFF"/>
        <w:spacing w:after="0" w:line="240" w:lineRule="auto"/>
        <w:rPr>
          <w:rFonts w:ascii="Times New Roman" w:eastAsia="Times New Roman" w:hAnsi="Times New Roman" w:cs="Times New Roman"/>
          <w:sz w:val="24"/>
          <w:szCs w:val="24"/>
        </w:rPr>
      </w:pPr>
    </w:p>
    <w:p w:rsidR="00C856CB" w:rsidRPr="003B31C4" w:rsidRDefault="00C856CB" w:rsidP="003B31C4">
      <w:pPr>
        <w:shd w:val="clear" w:color="auto" w:fill="FFFFFF"/>
        <w:spacing w:after="0" w:line="240" w:lineRule="auto"/>
        <w:rPr>
          <w:rFonts w:ascii="Times New Roman" w:eastAsia="Times New Roman" w:hAnsi="Times New Roman" w:cs="Times New Roman"/>
          <w:sz w:val="24"/>
          <w:szCs w:val="24"/>
        </w:rPr>
      </w:pPr>
    </w:p>
    <w:sectPr w:rsidR="00C856CB" w:rsidRPr="003B31C4" w:rsidSect="00C856CB">
      <w:pgSz w:w="11906" w:h="16838"/>
      <w:pgMar w:top="1134" w:right="851" w:bottom="1134"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roid Sans Fallback">
    <w:altName w:val="MS Mincho"/>
    <w:charset w:val="80"/>
    <w:family w:val="auto"/>
    <w:pitch w:val="variable"/>
  </w:font>
  <w:font w:name="Lohit Hindi">
    <w:altName w:val="MS Mincho"/>
    <w:charset w:val="8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tonCSanPin-Regular">
    <w:altName w:val="Times New Roman"/>
    <w:charset w:val="CC"/>
    <w:family w:val="auto"/>
    <w:pitch w:val="default"/>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NewtonCSanPin-Italic">
    <w:altName w:val="Times New Roman"/>
    <w:charset w:val="CC"/>
    <w:family w:val="auto"/>
    <w:pitch w:val="variable"/>
  </w:font>
  <w:font w:name="SchoolBookCSanPin">
    <w:altName w:val="Times New Roman"/>
    <w:panose1 w:val="00000000000000000000"/>
    <w:charset w:val="CC"/>
    <w:family w:val="auto"/>
    <w:notTrueType/>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96ABA10"/>
    <w:lvl w:ilvl="0">
      <w:numFmt w:val="bullet"/>
      <w:lvlText w:val="*"/>
      <w:lvlJc w:val="left"/>
    </w:lvl>
  </w:abstractNum>
  <w:abstractNum w:abstractNumId="1">
    <w:nsid w:val="00000001"/>
    <w:multiLevelType w:val="singleLevel"/>
    <w:tmpl w:val="00000001"/>
    <w:name w:val="WW8Num1"/>
    <w:lvl w:ilvl="0">
      <w:start w:val="1"/>
      <w:numFmt w:val="bullet"/>
      <w:lvlText w:val=""/>
      <w:lvlJc w:val="left"/>
      <w:pPr>
        <w:tabs>
          <w:tab w:val="num" w:pos="0"/>
        </w:tabs>
        <w:ind w:left="720" w:hanging="360"/>
      </w:pPr>
      <w:rPr>
        <w:rFonts w:ascii="Wingdings" w:hAnsi="Wingdings"/>
      </w:rPr>
    </w:lvl>
  </w:abstractNum>
  <w:abstractNum w:abstractNumId="2">
    <w:nsid w:val="00000004"/>
    <w:multiLevelType w:val="singleLevel"/>
    <w:tmpl w:val="00000004"/>
    <w:name w:val="WW8Num4"/>
    <w:lvl w:ilvl="0">
      <w:start w:val="1"/>
      <w:numFmt w:val="bullet"/>
      <w:lvlText w:val=""/>
      <w:lvlJc w:val="left"/>
      <w:pPr>
        <w:tabs>
          <w:tab w:val="num" w:pos="720"/>
        </w:tabs>
        <w:ind w:left="720" w:hanging="360"/>
      </w:pPr>
      <w:rPr>
        <w:rFonts w:ascii="Symbol" w:hAnsi="Symbol" w:cs="Symbol" w:hint="default"/>
      </w:rPr>
    </w:lvl>
  </w:abstractNum>
  <w:abstractNum w:abstractNumId="3">
    <w:nsid w:val="00000006"/>
    <w:multiLevelType w:val="singleLevel"/>
    <w:tmpl w:val="00000006"/>
    <w:name w:val="WW8Num12"/>
    <w:lvl w:ilvl="0">
      <w:start w:val="1"/>
      <w:numFmt w:val="bullet"/>
      <w:lvlText w:val=""/>
      <w:lvlJc w:val="left"/>
      <w:pPr>
        <w:tabs>
          <w:tab w:val="num" w:pos="0"/>
        </w:tabs>
        <w:ind w:left="720" w:hanging="360"/>
      </w:pPr>
      <w:rPr>
        <w:rFonts w:ascii="Wingdings" w:hAnsi="Wingdings"/>
      </w:rPr>
    </w:lvl>
  </w:abstractNum>
  <w:abstractNum w:abstractNumId="4">
    <w:nsid w:val="00000009"/>
    <w:multiLevelType w:val="singleLevel"/>
    <w:tmpl w:val="00000009"/>
    <w:lvl w:ilvl="0">
      <w:start w:val="2"/>
      <w:numFmt w:val="decimal"/>
      <w:lvlText w:val="%1."/>
      <w:lvlJc w:val="left"/>
      <w:pPr>
        <w:tabs>
          <w:tab w:val="num" w:pos="720"/>
        </w:tabs>
        <w:ind w:left="720" w:hanging="360"/>
      </w:pPr>
    </w:lvl>
  </w:abstractNum>
  <w:abstractNum w:abstractNumId="5">
    <w:nsid w:val="00000010"/>
    <w:multiLevelType w:val="singleLevel"/>
    <w:tmpl w:val="00000010"/>
    <w:name w:val="WW8Num33"/>
    <w:lvl w:ilvl="0">
      <w:start w:val="1"/>
      <w:numFmt w:val="bullet"/>
      <w:lvlText w:val=""/>
      <w:lvlJc w:val="left"/>
      <w:pPr>
        <w:tabs>
          <w:tab w:val="num" w:pos="0"/>
        </w:tabs>
        <w:ind w:left="720" w:hanging="360"/>
      </w:pPr>
      <w:rPr>
        <w:rFonts w:ascii="Wingdings" w:hAnsi="Wingdings"/>
      </w:rPr>
    </w:lvl>
  </w:abstractNum>
  <w:abstractNum w:abstractNumId="6">
    <w:nsid w:val="0A9E025C"/>
    <w:multiLevelType w:val="hybridMultilevel"/>
    <w:tmpl w:val="33FA76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C2757D"/>
    <w:multiLevelType w:val="hybridMultilevel"/>
    <w:tmpl w:val="67E66E6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0BF26E09"/>
    <w:multiLevelType w:val="hybridMultilevel"/>
    <w:tmpl w:val="329267E4"/>
    <w:lvl w:ilvl="0" w:tplc="0419000F">
      <w:start w:val="1"/>
      <w:numFmt w:val="decimal"/>
      <w:lvlText w:val="%1."/>
      <w:lvlJc w:val="left"/>
      <w:pPr>
        <w:ind w:left="19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114F83"/>
    <w:multiLevelType w:val="hybridMultilevel"/>
    <w:tmpl w:val="E58E1C10"/>
    <w:lvl w:ilvl="0" w:tplc="04190001">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2940"/>
        </w:tabs>
        <w:ind w:left="2940"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10">
    <w:nsid w:val="12B60CBF"/>
    <w:multiLevelType w:val="hybridMultilevel"/>
    <w:tmpl w:val="381A966A"/>
    <w:lvl w:ilvl="0" w:tplc="04190001">
      <w:start w:val="1"/>
      <w:numFmt w:val="bullet"/>
      <w:lvlText w:val=""/>
      <w:lvlJc w:val="left"/>
      <w:pPr>
        <w:tabs>
          <w:tab w:val="num" w:pos="2170"/>
        </w:tabs>
        <w:ind w:left="2170" w:hanging="360"/>
      </w:pPr>
      <w:rPr>
        <w:rFonts w:ascii="Symbol" w:hAnsi="Symbol" w:hint="default"/>
      </w:rPr>
    </w:lvl>
    <w:lvl w:ilvl="1" w:tplc="04190003">
      <w:start w:val="1"/>
      <w:numFmt w:val="bullet"/>
      <w:lvlText w:val="o"/>
      <w:lvlJc w:val="left"/>
      <w:pPr>
        <w:tabs>
          <w:tab w:val="num" w:pos="2890"/>
        </w:tabs>
        <w:ind w:left="2890" w:hanging="360"/>
      </w:pPr>
      <w:rPr>
        <w:rFonts w:ascii="Courier New" w:hAnsi="Courier New" w:cs="Courier New" w:hint="default"/>
      </w:rPr>
    </w:lvl>
    <w:lvl w:ilvl="2" w:tplc="04190005">
      <w:start w:val="1"/>
      <w:numFmt w:val="bullet"/>
      <w:lvlText w:val=""/>
      <w:lvlJc w:val="left"/>
      <w:pPr>
        <w:tabs>
          <w:tab w:val="num" w:pos="3610"/>
        </w:tabs>
        <w:ind w:left="3610" w:hanging="360"/>
      </w:pPr>
      <w:rPr>
        <w:rFonts w:ascii="Wingdings" w:hAnsi="Wingdings" w:hint="default"/>
      </w:rPr>
    </w:lvl>
    <w:lvl w:ilvl="3" w:tplc="04190001">
      <w:start w:val="1"/>
      <w:numFmt w:val="bullet"/>
      <w:lvlText w:val=""/>
      <w:lvlJc w:val="left"/>
      <w:pPr>
        <w:tabs>
          <w:tab w:val="num" w:pos="4330"/>
        </w:tabs>
        <w:ind w:left="4330" w:hanging="360"/>
      </w:pPr>
      <w:rPr>
        <w:rFonts w:ascii="Symbol" w:hAnsi="Symbol" w:hint="default"/>
      </w:rPr>
    </w:lvl>
    <w:lvl w:ilvl="4" w:tplc="04190003">
      <w:start w:val="1"/>
      <w:numFmt w:val="bullet"/>
      <w:lvlText w:val="o"/>
      <w:lvlJc w:val="left"/>
      <w:pPr>
        <w:tabs>
          <w:tab w:val="num" w:pos="5050"/>
        </w:tabs>
        <w:ind w:left="5050" w:hanging="360"/>
      </w:pPr>
      <w:rPr>
        <w:rFonts w:ascii="Courier New" w:hAnsi="Courier New" w:cs="Courier New" w:hint="default"/>
      </w:rPr>
    </w:lvl>
    <w:lvl w:ilvl="5" w:tplc="04190005">
      <w:start w:val="1"/>
      <w:numFmt w:val="bullet"/>
      <w:lvlText w:val=""/>
      <w:lvlJc w:val="left"/>
      <w:pPr>
        <w:tabs>
          <w:tab w:val="num" w:pos="5770"/>
        </w:tabs>
        <w:ind w:left="5770" w:hanging="360"/>
      </w:pPr>
      <w:rPr>
        <w:rFonts w:ascii="Wingdings" w:hAnsi="Wingdings" w:hint="default"/>
      </w:rPr>
    </w:lvl>
    <w:lvl w:ilvl="6" w:tplc="04190001">
      <w:start w:val="1"/>
      <w:numFmt w:val="bullet"/>
      <w:lvlText w:val=""/>
      <w:lvlJc w:val="left"/>
      <w:pPr>
        <w:tabs>
          <w:tab w:val="num" w:pos="6490"/>
        </w:tabs>
        <w:ind w:left="6490" w:hanging="360"/>
      </w:pPr>
      <w:rPr>
        <w:rFonts w:ascii="Symbol" w:hAnsi="Symbol" w:hint="default"/>
      </w:rPr>
    </w:lvl>
    <w:lvl w:ilvl="7" w:tplc="04190003">
      <w:start w:val="1"/>
      <w:numFmt w:val="bullet"/>
      <w:lvlText w:val="o"/>
      <w:lvlJc w:val="left"/>
      <w:pPr>
        <w:tabs>
          <w:tab w:val="num" w:pos="7210"/>
        </w:tabs>
        <w:ind w:left="7210" w:hanging="360"/>
      </w:pPr>
      <w:rPr>
        <w:rFonts w:ascii="Courier New" w:hAnsi="Courier New" w:cs="Courier New" w:hint="default"/>
      </w:rPr>
    </w:lvl>
    <w:lvl w:ilvl="8" w:tplc="04190005">
      <w:start w:val="1"/>
      <w:numFmt w:val="bullet"/>
      <w:lvlText w:val=""/>
      <w:lvlJc w:val="left"/>
      <w:pPr>
        <w:tabs>
          <w:tab w:val="num" w:pos="7930"/>
        </w:tabs>
        <w:ind w:left="7930" w:hanging="360"/>
      </w:pPr>
      <w:rPr>
        <w:rFonts w:ascii="Wingdings" w:hAnsi="Wingdings" w:hint="default"/>
      </w:rPr>
    </w:lvl>
  </w:abstractNum>
  <w:abstractNum w:abstractNumId="11">
    <w:nsid w:val="15D11760"/>
    <w:multiLevelType w:val="hybridMultilevel"/>
    <w:tmpl w:val="087AA0CC"/>
    <w:lvl w:ilvl="0" w:tplc="53741A68">
      <w:start w:val="1"/>
      <w:numFmt w:val="decimal"/>
      <w:lvlText w:val="%1."/>
      <w:lvlJc w:val="left"/>
      <w:pPr>
        <w:tabs>
          <w:tab w:val="num" w:pos="900"/>
        </w:tabs>
        <w:ind w:left="90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74E4C49"/>
    <w:multiLevelType w:val="multilevel"/>
    <w:tmpl w:val="C29C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F22240"/>
    <w:multiLevelType w:val="hybridMultilevel"/>
    <w:tmpl w:val="409AC76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37377B70"/>
    <w:multiLevelType w:val="hybridMultilevel"/>
    <w:tmpl w:val="7BAAC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654C82"/>
    <w:multiLevelType w:val="hybridMultilevel"/>
    <w:tmpl w:val="D64A5914"/>
    <w:lvl w:ilvl="0" w:tplc="D292BC66">
      <w:start w:val="1"/>
      <w:numFmt w:val="bullet"/>
      <w:lvlText w:val=""/>
      <w:lvlJc w:val="left"/>
      <w:pPr>
        <w:tabs>
          <w:tab w:val="num" w:pos="644"/>
        </w:tabs>
        <w:ind w:left="644" w:hanging="360"/>
      </w:pPr>
      <w:rPr>
        <w:rFonts w:ascii="Wingdings 2" w:hAnsi="Wingdings 2" w:hint="default"/>
      </w:rPr>
    </w:lvl>
    <w:lvl w:ilvl="1" w:tplc="4A981A60" w:tentative="1">
      <w:start w:val="1"/>
      <w:numFmt w:val="bullet"/>
      <w:lvlText w:val=""/>
      <w:lvlJc w:val="left"/>
      <w:pPr>
        <w:tabs>
          <w:tab w:val="num" w:pos="1364"/>
        </w:tabs>
        <w:ind w:left="1364" w:hanging="360"/>
      </w:pPr>
      <w:rPr>
        <w:rFonts w:ascii="Wingdings 2" w:hAnsi="Wingdings 2" w:hint="default"/>
      </w:rPr>
    </w:lvl>
    <w:lvl w:ilvl="2" w:tplc="25BCED44" w:tentative="1">
      <w:start w:val="1"/>
      <w:numFmt w:val="bullet"/>
      <w:lvlText w:val=""/>
      <w:lvlJc w:val="left"/>
      <w:pPr>
        <w:tabs>
          <w:tab w:val="num" w:pos="2084"/>
        </w:tabs>
        <w:ind w:left="2084" w:hanging="360"/>
      </w:pPr>
      <w:rPr>
        <w:rFonts w:ascii="Wingdings 2" w:hAnsi="Wingdings 2" w:hint="default"/>
      </w:rPr>
    </w:lvl>
    <w:lvl w:ilvl="3" w:tplc="05D2B548" w:tentative="1">
      <w:start w:val="1"/>
      <w:numFmt w:val="bullet"/>
      <w:lvlText w:val=""/>
      <w:lvlJc w:val="left"/>
      <w:pPr>
        <w:tabs>
          <w:tab w:val="num" w:pos="2804"/>
        </w:tabs>
        <w:ind w:left="2804" w:hanging="360"/>
      </w:pPr>
      <w:rPr>
        <w:rFonts w:ascii="Wingdings 2" w:hAnsi="Wingdings 2" w:hint="default"/>
      </w:rPr>
    </w:lvl>
    <w:lvl w:ilvl="4" w:tplc="41EC4810" w:tentative="1">
      <w:start w:val="1"/>
      <w:numFmt w:val="bullet"/>
      <w:lvlText w:val=""/>
      <w:lvlJc w:val="left"/>
      <w:pPr>
        <w:tabs>
          <w:tab w:val="num" w:pos="3524"/>
        </w:tabs>
        <w:ind w:left="3524" w:hanging="360"/>
      </w:pPr>
      <w:rPr>
        <w:rFonts w:ascii="Wingdings 2" w:hAnsi="Wingdings 2" w:hint="default"/>
      </w:rPr>
    </w:lvl>
    <w:lvl w:ilvl="5" w:tplc="0810AFB2" w:tentative="1">
      <w:start w:val="1"/>
      <w:numFmt w:val="bullet"/>
      <w:lvlText w:val=""/>
      <w:lvlJc w:val="left"/>
      <w:pPr>
        <w:tabs>
          <w:tab w:val="num" w:pos="4244"/>
        </w:tabs>
        <w:ind w:left="4244" w:hanging="360"/>
      </w:pPr>
      <w:rPr>
        <w:rFonts w:ascii="Wingdings 2" w:hAnsi="Wingdings 2" w:hint="default"/>
      </w:rPr>
    </w:lvl>
    <w:lvl w:ilvl="6" w:tplc="B0E4BEA0" w:tentative="1">
      <w:start w:val="1"/>
      <w:numFmt w:val="bullet"/>
      <w:lvlText w:val=""/>
      <w:lvlJc w:val="left"/>
      <w:pPr>
        <w:tabs>
          <w:tab w:val="num" w:pos="4964"/>
        </w:tabs>
        <w:ind w:left="4964" w:hanging="360"/>
      </w:pPr>
      <w:rPr>
        <w:rFonts w:ascii="Wingdings 2" w:hAnsi="Wingdings 2" w:hint="default"/>
      </w:rPr>
    </w:lvl>
    <w:lvl w:ilvl="7" w:tplc="AE187EE0" w:tentative="1">
      <w:start w:val="1"/>
      <w:numFmt w:val="bullet"/>
      <w:lvlText w:val=""/>
      <w:lvlJc w:val="left"/>
      <w:pPr>
        <w:tabs>
          <w:tab w:val="num" w:pos="5684"/>
        </w:tabs>
        <w:ind w:left="5684" w:hanging="360"/>
      </w:pPr>
      <w:rPr>
        <w:rFonts w:ascii="Wingdings 2" w:hAnsi="Wingdings 2" w:hint="default"/>
      </w:rPr>
    </w:lvl>
    <w:lvl w:ilvl="8" w:tplc="FA7CEE86" w:tentative="1">
      <w:start w:val="1"/>
      <w:numFmt w:val="bullet"/>
      <w:lvlText w:val=""/>
      <w:lvlJc w:val="left"/>
      <w:pPr>
        <w:tabs>
          <w:tab w:val="num" w:pos="6404"/>
        </w:tabs>
        <w:ind w:left="6404" w:hanging="360"/>
      </w:pPr>
      <w:rPr>
        <w:rFonts w:ascii="Wingdings 2" w:hAnsi="Wingdings 2" w:hint="default"/>
      </w:rPr>
    </w:lvl>
  </w:abstractNum>
  <w:abstractNum w:abstractNumId="16">
    <w:nsid w:val="37DC32B2"/>
    <w:multiLevelType w:val="multilevel"/>
    <w:tmpl w:val="3EC6A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757745"/>
    <w:multiLevelType w:val="hybridMultilevel"/>
    <w:tmpl w:val="C330C4D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425901B9"/>
    <w:multiLevelType w:val="hybridMultilevel"/>
    <w:tmpl w:val="99F010D6"/>
    <w:lvl w:ilvl="0" w:tplc="35648714">
      <w:start w:val="1"/>
      <w:numFmt w:val="bullet"/>
      <w:lvlText w:val=""/>
      <w:lvlJc w:val="left"/>
      <w:pPr>
        <w:tabs>
          <w:tab w:val="num" w:pos="720"/>
        </w:tabs>
        <w:ind w:left="720" w:hanging="360"/>
      </w:pPr>
      <w:rPr>
        <w:rFonts w:ascii="Wingdings 2" w:hAnsi="Wingdings 2" w:hint="default"/>
      </w:rPr>
    </w:lvl>
    <w:lvl w:ilvl="1" w:tplc="6CFA3430" w:tentative="1">
      <w:start w:val="1"/>
      <w:numFmt w:val="bullet"/>
      <w:lvlText w:val=""/>
      <w:lvlJc w:val="left"/>
      <w:pPr>
        <w:tabs>
          <w:tab w:val="num" w:pos="1440"/>
        </w:tabs>
        <w:ind w:left="1440" w:hanging="360"/>
      </w:pPr>
      <w:rPr>
        <w:rFonts w:ascii="Wingdings 2" w:hAnsi="Wingdings 2" w:hint="default"/>
      </w:rPr>
    </w:lvl>
    <w:lvl w:ilvl="2" w:tplc="67440B5C" w:tentative="1">
      <w:start w:val="1"/>
      <w:numFmt w:val="bullet"/>
      <w:lvlText w:val=""/>
      <w:lvlJc w:val="left"/>
      <w:pPr>
        <w:tabs>
          <w:tab w:val="num" w:pos="2160"/>
        </w:tabs>
        <w:ind w:left="2160" w:hanging="360"/>
      </w:pPr>
      <w:rPr>
        <w:rFonts w:ascii="Wingdings 2" w:hAnsi="Wingdings 2" w:hint="default"/>
      </w:rPr>
    </w:lvl>
    <w:lvl w:ilvl="3" w:tplc="1C1EF736" w:tentative="1">
      <w:start w:val="1"/>
      <w:numFmt w:val="bullet"/>
      <w:lvlText w:val=""/>
      <w:lvlJc w:val="left"/>
      <w:pPr>
        <w:tabs>
          <w:tab w:val="num" w:pos="2880"/>
        </w:tabs>
        <w:ind w:left="2880" w:hanging="360"/>
      </w:pPr>
      <w:rPr>
        <w:rFonts w:ascii="Wingdings 2" w:hAnsi="Wingdings 2" w:hint="default"/>
      </w:rPr>
    </w:lvl>
    <w:lvl w:ilvl="4" w:tplc="757ECB98" w:tentative="1">
      <w:start w:val="1"/>
      <w:numFmt w:val="bullet"/>
      <w:lvlText w:val=""/>
      <w:lvlJc w:val="left"/>
      <w:pPr>
        <w:tabs>
          <w:tab w:val="num" w:pos="3600"/>
        </w:tabs>
        <w:ind w:left="3600" w:hanging="360"/>
      </w:pPr>
      <w:rPr>
        <w:rFonts w:ascii="Wingdings 2" w:hAnsi="Wingdings 2" w:hint="default"/>
      </w:rPr>
    </w:lvl>
    <w:lvl w:ilvl="5" w:tplc="345AD068" w:tentative="1">
      <w:start w:val="1"/>
      <w:numFmt w:val="bullet"/>
      <w:lvlText w:val=""/>
      <w:lvlJc w:val="left"/>
      <w:pPr>
        <w:tabs>
          <w:tab w:val="num" w:pos="4320"/>
        </w:tabs>
        <w:ind w:left="4320" w:hanging="360"/>
      </w:pPr>
      <w:rPr>
        <w:rFonts w:ascii="Wingdings 2" w:hAnsi="Wingdings 2" w:hint="default"/>
      </w:rPr>
    </w:lvl>
    <w:lvl w:ilvl="6" w:tplc="E21C107E" w:tentative="1">
      <w:start w:val="1"/>
      <w:numFmt w:val="bullet"/>
      <w:lvlText w:val=""/>
      <w:lvlJc w:val="left"/>
      <w:pPr>
        <w:tabs>
          <w:tab w:val="num" w:pos="5040"/>
        </w:tabs>
        <w:ind w:left="5040" w:hanging="360"/>
      </w:pPr>
      <w:rPr>
        <w:rFonts w:ascii="Wingdings 2" w:hAnsi="Wingdings 2" w:hint="default"/>
      </w:rPr>
    </w:lvl>
    <w:lvl w:ilvl="7" w:tplc="0B6694CE" w:tentative="1">
      <w:start w:val="1"/>
      <w:numFmt w:val="bullet"/>
      <w:lvlText w:val=""/>
      <w:lvlJc w:val="left"/>
      <w:pPr>
        <w:tabs>
          <w:tab w:val="num" w:pos="5760"/>
        </w:tabs>
        <w:ind w:left="5760" w:hanging="360"/>
      </w:pPr>
      <w:rPr>
        <w:rFonts w:ascii="Wingdings 2" w:hAnsi="Wingdings 2" w:hint="default"/>
      </w:rPr>
    </w:lvl>
    <w:lvl w:ilvl="8" w:tplc="25DA9348" w:tentative="1">
      <w:start w:val="1"/>
      <w:numFmt w:val="bullet"/>
      <w:lvlText w:val=""/>
      <w:lvlJc w:val="left"/>
      <w:pPr>
        <w:tabs>
          <w:tab w:val="num" w:pos="6480"/>
        </w:tabs>
        <w:ind w:left="6480" w:hanging="360"/>
      </w:pPr>
      <w:rPr>
        <w:rFonts w:ascii="Wingdings 2" w:hAnsi="Wingdings 2" w:hint="default"/>
      </w:rPr>
    </w:lvl>
  </w:abstractNum>
  <w:abstractNum w:abstractNumId="19">
    <w:nsid w:val="52426CCF"/>
    <w:multiLevelType w:val="multilevel"/>
    <w:tmpl w:val="0896D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3FA5A21"/>
    <w:multiLevelType w:val="hybridMultilevel"/>
    <w:tmpl w:val="89DE85F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54EF2079"/>
    <w:multiLevelType w:val="multilevel"/>
    <w:tmpl w:val="CE4E0466"/>
    <w:lvl w:ilvl="0">
      <w:start w:val="1"/>
      <w:numFmt w:val="decimal"/>
      <w:lvlText w:val="%1."/>
      <w:lvlJc w:val="left"/>
      <w:pPr>
        <w:ind w:left="360" w:hanging="360"/>
      </w:pPr>
      <w:rPr>
        <w:rFonts w:hint="default"/>
        <w:i/>
      </w:rPr>
    </w:lvl>
    <w:lvl w:ilvl="1">
      <w:start w:val="1"/>
      <w:numFmt w:val="decimal"/>
      <w:isLgl/>
      <w:lvlText w:val="%1.%2."/>
      <w:lvlJc w:val="left"/>
      <w:pPr>
        <w:ind w:left="426" w:hanging="360"/>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1344" w:hanging="108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836" w:hanging="1440"/>
      </w:pPr>
      <w:rPr>
        <w:rFonts w:hint="default"/>
      </w:rPr>
    </w:lvl>
    <w:lvl w:ilvl="7">
      <w:start w:val="1"/>
      <w:numFmt w:val="decimal"/>
      <w:isLgl/>
      <w:lvlText w:val="%1.%2.%3.%4.%5.%6.%7.%8."/>
      <w:lvlJc w:val="left"/>
      <w:pPr>
        <w:ind w:left="1902" w:hanging="1440"/>
      </w:pPr>
      <w:rPr>
        <w:rFonts w:hint="default"/>
      </w:rPr>
    </w:lvl>
    <w:lvl w:ilvl="8">
      <w:start w:val="1"/>
      <w:numFmt w:val="decimal"/>
      <w:isLgl/>
      <w:lvlText w:val="%1.%2.%3.%4.%5.%6.%7.%8.%9."/>
      <w:lvlJc w:val="left"/>
      <w:pPr>
        <w:ind w:left="2328" w:hanging="1800"/>
      </w:pPr>
      <w:rPr>
        <w:rFonts w:hint="default"/>
      </w:rPr>
    </w:lvl>
  </w:abstractNum>
  <w:abstractNum w:abstractNumId="22">
    <w:nsid w:val="5DA83B69"/>
    <w:multiLevelType w:val="multilevel"/>
    <w:tmpl w:val="E4B6A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052761C"/>
    <w:multiLevelType w:val="hybridMultilevel"/>
    <w:tmpl w:val="13EC8C6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6AB90504"/>
    <w:multiLevelType w:val="multilevel"/>
    <w:tmpl w:val="14344D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F3772DD"/>
    <w:multiLevelType w:val="multilevel"/>
    <w:tmpl w:val="B51EE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FC35C7F"/>
    <w:multiLevelType w:val="hybridMultilevel"/>
    <w:tmpl w:val="6A92BAE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71AB7FB0"/>
    <w:multiLevelType w:val="hybridMultilevel"/>
    <w:tmpl w:val="A9DC000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1BA3592"/>
    <w:multiLevelType w:val="hybridMultilevel"/>
    <w:tmpl w:val="3326CA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39A245C"/>
    <w:multiLevelType w:val="multilevel"/>
    <w:tmpl w:val="26C6D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AB0087E"/>
    <w:multiLevelType w:val="hybridMultilevel"/>
    <w:tmpl w:val="9D4CDA58"/>
    <w:lvl w:ilvl="0" w:tplc="62A496C6">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1">
    <w:nsid w:val="7E3747E6"/>
    <w:multiLevelType w:val="multilevel"/>
    <w:tmpl w:val="E9421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5"/>
  </w:num>
  <w:num w:numId="4">
    <w:abstractNumId w:val="21"/>
  </w:num>
  <w:num w:numId="5">
    <w:abstractNumId w:val="24"/>
  </w:num>
  <w:num w:numId="6">
    <w:abstractNumId w:val="27"/>
  </w:num>
  <w:num w:numId="7">
    <w:abstractNumId w:val="7"/>
  </w:num>
  <w:num w:numId="8">
    <w:abstractNumId w:val="0"/>
    <w:lvlOverride w:ilvl="0">
      <w:lvl w:ilvl="0">
        <w:numFmt w:val="bullet"/>
        <w:lvlText w:val="-"/>
        <w:legacy w:legacy="1" w:legacySpace="0" w:legacyIndent="345"/>
        <w:lvlJc w:val="left"/>
        <w:rPr>
          <w:rFonts w:ascii="Times New Roman" w:hAnsi="Times New Roman" w:hint="default"/>
        </w:rPr>
      </w:lvl>
    </w:lvlOverride>
  </w:num>
  <w:num w:numId="9">
    <w:abstractNumId w:val="6"/>
  </w:num>
  <w:num w:numId="10">
    <w:abstractNumId w:val="13"/>
  </w:num>
  <w:num w:numId="11">
    <w:abstractNumId w:val="9"/>
  </w:num>
  <w:num w:numId="12">
    <w:abstractNumId w:val="20"/>
  </w:num>
  <w:num w:numId="13">
    <w:abstractNumId w:val="26"/>
  </w:num>
  <w:num w:numId="14">
    <w:abstractNumId w:val="23"/>
  </w:num>
  <w:num w:numId="15">
    <w:abstractNumId w:val="4"/>
    <w:lvlOverride w:ilvl="0">
      <w:startOverride w:val="2"/>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4"/>
  </w:num>
  <w:num w:numId="19">
    <w:abstractNumId w:val="8"/>
  </w:num>
  <w:num w:numId="20">
    <w:abstractNumId w:val="15"/>
  </w:num>
  <w:num w:numId="21">
    <w:abstractNumId w:val="18"/>
  </w:num>
  <w:num w:numId="22">
    <w:abstractNumId w:val="29"/>
  </w:num>
  <w:num w:numId="23">
    <w:abstractNumId w:val="25"/>
  </w:num>
  <w:num w:numId="24">
    <w:abstractNumId w:val="22"/>
  </w:num>
  <w:num w:numId="25">
    <w:abstractNumId w:val="16"/>
  </w:num>
  <w:num w:numId="26">
    <w:abstractNumId w:val="31"/>
  </w:num>
  <w:num w:numId="27">
    <w:abstractNumId w:val="19"/>
  </w:num>
  <w:num w:numId="28">
    <w:abstractNumId w:val="12"/>
  </w:num>
  <w:num w:numId="29">
    <w:abstractNumId w:val="2"/>
  </w:num>
  <w:num w:numId="30">
    <w:abstractNumId w:val="0"/>
    <w:lvlOverride w:ilvl="0">
      <w:lvl w:ilvl="0">
        <w:numFmt w:val="bullet"/>
        <w:lvlText w:val=""/>
        <w:legacy w:legacy="1" w:legacySpace="0" w:legacyIndent="360"/>
        <w:lvlJc w:val="left"/>
        <w:rPr>
          <w:rFonts w:ascii="Symbol" w:hAnsi="Symbol" w:hint="default"/>
        </w:rPr>
      </w:lvl>
    </w:lvlOverride>
  </w:num>
  <w:num w:numId="31">
    <w:abstractNumId w:val="28"/>
  </w:num>
  <w:num w:numId="32">
    <w:abstractNumId w:val="11"/>
  </w:num>
  <w:num w:numId="33">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6536F"/>
    <w:rsid w:val="00000561"/>
    <w:rsid w:val="000151DF"/>
    <w:rsid w:val="00036AAB"/>
    <w:rsid w:val="00051C9F"/>
    <w:rsid w:val="00065BFF"/>
    <w:rsid w:val="00066DCD"/>
    <w:rsid w:val="00084DE9"/>
    <w:rsid w:val="000B0CB9"/>
    <w:rsid w:val="000E2D13"/>
    <w:rsid w:val="00130495"/>
    <w:rsid w:val="001406E1"/>
    <w:rsid w:val="00140D33"/>
    <w:rsid w:val="00150411"/>
    <w:rsid w:val="00153401"/>
    <w:rsid w:val="00172482"/>
    <w:rsid w:val="001A4CDA"/>
    <w:rsid w:val="001B03C2"/>
    <w:rsid w:val="001B2DB0"/>
    <w:rsid w:val="001C4B0E"/>
    <w:rsid w:val="001F1BEA"/>
    <w:rsid w:val="001F6647"/>
    <w:rsid w:val="002310F7"/>
    <w:rsid w:val="002571CA"/>
    <w:rsid w:val="002F67AE"/>
    <w:rsid w:val="00307E50"/>
    <w:rsid w:val="00344BBC"/>
    <w:rsid w:val="0036255E"/>
    <w:rsid w:val="003651E3"/>
    <w:rsid w:val="00366017"/>
    <w:rsid w:val="00371E39"/>
    <w:rsid w:val="00372211"/>
    <w:rsid w:val="00391A11"/>
    <w:rsid w:val="003A285A"/>
    <w:rsid w:val="003B157B"/>
    <w:rsid w:val="003B31C4"/>
    <w:rsid w:val="003C7F75"/>
    <w:rsid w:val="00402020"/>
    <w:rsid w:val="00407215"/>
    <w:rsid w:val="0042129A"/>
    <w:rsid w:val="004423AD"/>
    <w:rsid w:val="004442E0"/>
    <w:rsid w:val="004646F2"/>
    <w:rsid w:val="0046536F"/>
    <w:rsid w:val="00471776"/>
    <w:rsid w:val="00480AFB"/>
    <w:rsid w:val="004A5836"/>
    <w:rsid w:val="004C293C"/>
    <w:rsid w:val="004C6C74"/>
    <w:rsid w:val="004C7201"/>
    <w:rsid w:val="004F6653"/>
    <w:rsid w:val="0050707C"/>
    <w:rsid w:val="00530D55"/>
    <w:rsid w:val="00533354"/>
    <w:rsid w:val="00535A77"/>
    <w:rsid w:val="0057375B"/>
    <w:rsid w:val="0057413B"/>
    <w:rsid w:val="00575FBA"/>
    <w:rsid w:val="0059029F"/>
    <w:rsid w:val="00590B39"/>
    <w:rsid w:val="00594702"/>
    <w:rsid w:val="005A46C9"/>
    <w:rsid w:val="005B1D70"/>
    <w:rsid w:val="005C6BA2"/>
    <w:rsid w:val="005D3CBB"/>
    <w:rsid w:val="005D5361"/>
    <w:rsid w:val="005E41E0"/>
    <w:rsid w:val="005E7471"/>
    <w:rsid w:val="00605659"/>
    <w:rsid w:val="00617313"/>
    <w:rsid w:val="006441D6"/>
    <w:rsid w:val="00655BD4"/>
    <w:rsid w:val="00681651"/>
    <w:rsid w:val="00684C9B"/>
    <w:rsid w:val="006C2872"/>
    <w:rsid w:val="00704D45"/>
    <w:rsid w:val="00716E2F"/>
    <w:rsid w:val="00750BC9"/>
    <w:rsid w:val="00792EE5"/>
    <w:rsid w:val="00797541"/>
    <w:rsid w:val="007A539E"/>
    <w:rsid w:val="00802221"/>
    <w:rsid w:val="0081352B"/>
    <w:rsid w:val="00821054"/>
    <w:rsid w:val="00825B02"/>
    <w:rsid w:val="0086118C"/>
    <w:rsid w:val="008614A1"/>
    <w:rsid w:val="00866023"/>
    <w:rsid w:val="008826BA"/>
    <w:rsid w:val="00883800"/>
    <w:rsid w:val="008A2552"/>
    <w:rsid w:val="008E588A"/>
    <w:rsid w:val="008F6647"/>
    <w:rsid w:val="00900632"/>
    <w:rsid w:val="0090336C"/>
    <w:rsid w:val="0092375B"/>
    <w:rsid w:val="00930F33"/>
    <w:rsid w:val="00945A9E"/>
    <w:rsid w:val="0095337F"/>
    <w:rsid w:val="009639D4"/>
    <w:rsid w:val="00987814"/>
    <w:rsid w:val="00996424"/>
    <w:rsid w:val="009965FF"/>
    <w:rsid w:val="009C4BC5"/>
    <w:rsid w:val="009C5BD0"/>
    <w:rsid w:val="009E08F9"/>
    <w:rsid w:val="00A171C4"/>
    <w:rsid w:val="00A3791B"/>
    <w:rsid w:val="00A505E9"/>
    <w:rsid w:val="00A52427"/>
    <w:rsid w:val="00A703DF"/>
    <w:rsid w:val="00A864FE"/>
    <w:rsid w:val="00A875F4"/>
    <w:rsid w:val="00A91375"/>
    <w:rsid w:val="00A95367"/>
    <w:rsid w:val="00AA215C"/>
    <w:rsid w:val="00AA5A1B"/>
    <w:rsid w:val="00AA71F7"/>
    <w:rsid w:val="00AC7232"/>
    <w:rsid w:val="00AD3DEE"/>
    <w:rsid w:val="00AD51D4"/>
    <w:rsid w:val="00AF043C"/>
    <w:rsid w:val="00AF2170"/>
    <w:rsid w:val="00AF41BD"/>
    <w:rsid w:val="00B14985"/>
    <w:rsid w:val="00B36755"/>
    <w:rsid w:val="00B668A8"/>
    <w:rsid w:val="00BA6933"/>
    <w:rsid w:val="00BB186B"/>
    <w:rsid w:val="00BD74A9"/>
    <w:rsid w:val="00BE24A5"/>
    <w:rsid w:val="00BF084D"/>
    <w:rsid w:val="00C05391"/>
    <w:rsid w:val="00C15EE0"/>
    <w:rsid w:val="00C25542"/>
    <w:rsid w:val="00C365A5"/>
    <w:rsid w:val="00C51250"/>
    <w:rsid w:val="00C62BA9"/>
    <w:rsid w:val="00C713F0"/>
    <w:rsid w:val="00C856CB"/>
    <w:rsid w:val="00C93F18"/>
    <w:rsid w:val="00CB2D9A"/>
    <w:rsid w:val="00CB53FB"/>
    <w:rsid w:val="00D157DC"/>
    <w:rsid w:val="00D17C67"/>
    <w:rsid w:val="00D33C44"/>
    <w:rsid w:val="00D5525C"/>
    <w:rsid w:val="00DE3A03"/>
    <w:rsid w:val="00DF7A49"/>
    <w:rsid w:val="00E200E2"/>
    <w:rsid w:val="00E27D21"/>
    <w:rsid w:val="00E315E3"/>
    <w:rsid w:val="00E31B01"/>
    <w:rsid w:val="00E72629"/>
    <w:rsid w:val="00E83298"/>
    <w:rsid w:val="00E87673"/>
    <w:rsid w:val="00EB276F"/>
    <w:rsid w:val="00EC070F"/>
    <w:rsid w:val="00EF6A33"/>
    <w:rsid w:val="00F06F96"/>
    <w:rsid w:val="00F11394"/>
    <w:rsid w:val="00F21FC5"/>
    <w:rsid w:val="00F23ED3"/>
    <w:rsid w:val="00F24EC9"/>
    <w:rsid w:val="00F52463"/>
    <w:rsid w:val="00F64FDF"/>
    <w:rsid w:val="00F73C36"/>
    <w:rsid w:val="00F80C56"/>
    <w:rsid w:val="00F97512"/>
    <w:rsid w:val="00FA228A"/>
    <w:rsid w:val="00FB59B7"/>
    <w:rsid w:val="00FD4B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1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653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46536F"/>
    <w:pPr>
      <w:spacing w:after="0" w:line="240" w:lineRule="auto"/>
    </w:pPr>
  </w:style>
  <w:style w:type="paragraph" w:styleId="a5">
    <w:name w:val="Body Text"/>
    <w:basedOn w:val="a"/>
    <w:link w:val="a6"/>
    <w:rsid w:val="00391A11"/>
    <w:pPr>
      <w:widowControl w:val="0"/>
      <w:suppressAutoHyphens/>
      <w:spacing w:after="120" w:line="240" w:lineRule="auto"/>
    </w:pPr>
    <w:rPr>
      <w:rFonts w:ascii="Times New Roman" w:eastAsia="Droid Sans Fallback" w:hAnsi="Times New Roman" w:cs="Lohit Hindi"/>
      <w:kern w:val="1"/>
      <w:sz w:val="24"/>
      <w:szCs w:val="24"/>
      <w:lang w:eastAsia="zh-CN" w:bidi="hi-IN"/>
    </w:rPr>
  </w:style>
  <w:style w:type="character" w:customStyle="1" w:styleId="a6">
    <w:name w:val="Основной текст Знак"/>
    <w:basedOn w:val="a0"/>
    <w:link w:val="a5"/>
    <w:rsid w:val="00391A11"/>
    <w:rPr>
      <w:rFonts w:ascii="Times New Roman" w:eastAsia="Droid Sans Fallback" w:hAnsi="Times New Roman" w:cs="Lohit Hindi"/>
      <w:kern w:val="1"/>
      <w:sz w:val="24"/>
      <w:szCs w:val="24"/>
      <w:lang w:eastAsia="zh-CN" w:bidi="hi-IN"/>
    </w:rPr>
  </w:style>
  <w:style w:type="paragraph" w:styleId="a7">
    <w:name w:val="List Paragraph"/>
    <w:basedOn w:val="a"/>
    <w:uiPriority w:val="34"/>
    <w:qFormat/>
    <w:rsid w:val="0086118C"/>
    <w:pPr>
      <w:ind w:left="720"/>
      <w:contextualSpacing/>
    </w:pPr>
  </w:style>
  <w:style w:type="character" w:customStyle="1" w:styleId="5">
    <w:name w:val="Основной текст5"/>
    <w:basedOn w:val="a0"/>
    <w:rsid w:val="00825B02"/>
    <w:rPr>
      <w:rFonts w:ascii="Times New Roman" w:eastAsia="Times New Roman" w:hAnsi="Times New Roman" w:cs="Times New Roman"/>
      <w:b w:val="0"/>
      <w:bCs w:val="0"/>
      <w:i w:val="0"/>
      <w:iCs w:val="0"/>
      <w:smallCaps w:val="0"/>
      <w:strike w:val="0"/>
      <w:spacing w:val="0"/>
      <w:sz w:val="27"/>
      <w:szCs w:val="27"/>
    </w:rPr>
  </w:style>
  <w:style w:type="character" w:customStyle="1" w:styleId="WW8Num1z1">
    <w:name w:val="WW8Num1z1"/>
    <w:rsid w:val="008A2552"/>
    <w:rPr>
      <w:rFonts w:ascii="Courier New" w:hAnsi="Courier New" w:cs="Courier New"/>
    </w:rPr>
  </w:style>
  <w:style w:type="character" w:customStyle="1" w:styleId="6">
    <w:name w:val="Основной текст6"/>
    <w:basedOn w:val="a0"/>
    <w:rsid w:val="008A2552"/>
    <w:rPr>
      <w:rFonts w:ascii="Times New Roman" w:eastAsia="Times New Roman" w:hAnsi="Times New Roman" w:cs="Times New Roman"/>
      <w:b w:val="0"/>
      <w:bCs w:val="0"/>
      <w:i w:val="0"/>
      <w:iCs w:val="0"/>
      <w:smallCaps w:val="0"/>
      <w:strike w:val="0"/>
      <w:spacing w:val="0"/>
      <w:sz w:val="27"/>
      <w:szCs w:val="27"/>
    </w:rPr>
  </w:style>
  <w:style w:type="paragraph" w:styleId="a8">
    <w:name w:val="Body Text Indent"/>
    <w:basedOn w:val="a"/>
    <w:link w:val="a9"/>
    <w:uiPriority w:val="99"/>
    <w:semiHidden/>
    <w:unhideWhenUsed/>
    <w:rsid w:val="00402020"/>
    <w:pPr>
      <w:spacing w:after="120"/>
      <w:ind w:left="283"/>
    </w:pPr>
  </w:style>
  <w:style w:type="character" w:customStyle="1" w:styleId="a9">
    <w:name w:val="Основной текст с отступом Знак"/>
    <w:basedOn w:val="a0"/>
    <w:link w:val="a8"/>
    <w:uiPriority w:val="99"/>
    <w:semiHidden/>
    <w:rsid w:val="00402020"/>
  </w:style>
  <w:style w:type="character" w:customStyle="1" w:styleId="aa">
    <w:name w:val="Основной текст_"/>
    <w:basedOn w:val="a0"/>
    <w:link w:val="8"/>
    <w:rsid w:val="00E31B01"/>
    <w:rPr>
      <w:rFonts w:ascii="Times New Roman" w:eastAsia="Times New Roman" w:hAnsi="Times New Roman" w:cs="Times New Roman"/>
      <w:sz w:val="27"/>
      <w:szCs w:val="27"/>
      <w:shd w:val="clear" w:color="auto" w:fill="FFFFFF"/>
    </w:rPr>
  </w:style>
  <w:style w:type="character" w:customStyle="1" w:styleId="ab">
    <w:name w:val="Основной текст + Полужирный"/>
    <w:basedOn w:val="aa"/>
    <w:rsid w:val="00E31B01"/>
    <w:rPr>
      <w:rFonts w:ascii="Times New Roman" w:eastAsia="Times New Roman" w:hAnsi="Times New Roman" w:cs="Times New Roman"/>
      <w:b/>
      <w:bCs/>
      <w:sz w:val="27"/>
      <w:szCs w:val="27"/>
      <w:shd w:val="clear" w:color="auto" w:fill="FFFFFF"/>
    </w:rPr>
  </w:style>
  <w:style w:type="character" w:customStyle="1" w:styleId="2">
    <w:name w:val="Основной текст (2)_"/>
    <w:basedOn w:val="a0"/>
    <w:link w:val="20"/>
    <w:rsid w:val="00E31B01"/>
    <w:rPr>
      <w:rFonts w:ascii="Times New Roman" w:eastAsia="Times New Roman" w:hAnsi="Times New Roman" w:cs="Times New Roman"/>
      <w:sz w:val="27"/>
      <w:szCs w:val="27"/>
      <w:shd w:val="clear" w:color="auto" w:fill="FFFFFF"/>
    </w:rPr>
  </w:style>
  <w:style w:type="character" w:customStyle="1" w:styleId="21">
    <w:name w:val="Основной текст (2) + Не курсив"/>
    <w:basedOn w:val="2"/>
    <w:rsid w:val="00E31B01"/>
    <w:rPr>
      <w:rFonts w:ascii="Times New Roman" w:eastAsia="Times New Roman" w:hAnsi="Times New Roman" w:cs="Times New Roman"/>
      <w:i/>
      <w:iCs/>
      <w:sz w:val="27"/>
      <w:szCs w:val="27"/>
      <w:shd w:val="clear" w:color="auto" w:fill="FFFFFF"/>
    </w:rPr>
  </w:style>
  <w:style w:type="character" w:customStyle="1" w:styleId="ac">
    <w:name w:val="Основной текст + Курсив"/>
    <w:basedOn w:val="aa"/>
    <w:rsid w:val="00E31B01"/>
    <w:rPr>
      <w:rFonts w:ascii="Times New Roman" w:eastAsia="Times New Roman" w:hAnsi="Times New Roman" w:cs="Times New Roman"/>
      <w:i/>
      <w:iCs/>
      <w:sz w:val="27"/>
      <w:szCs w:val="27"/>
      <w:shd w:val="clear" w:color="auto" w:fill="FFFFFF"/>
    </w:rPr>
  </w:style>
  <w:style w:type="paragraph" w:customStyle="1" w:styleId="8">
    <w:name w:val="Основной текст8"/>
    <w:basedOn w:val="a"/>
    <w:link w:val="aa"/>
    <w:rsid w:val="00E31B01"/>
    <w:pPr>
      <w:shd w:val="clear" w:color="auto" w:fill="FFFFFF"/>
      <w:spacing w:after="0" w:line="322" w:lineRule="exact"/>
      <w:ind w:firstLine="300"/>
      <w:jc w:val="both"/>
    </w:pPr>
    <w:rPr>
      <w:rFonts w:ascii="Times New Roman" w:eastAsia="Times New Roman" w:hAnsi="Times New Roman" w:cs="Times New Roman"/>
      <w:sz w:val="27"/>
      <w:szCs w:val="27"/>
    </w:rPr>
  </w:style>
  <w:style w:type="paragraph" w:customStyle="1" w:styleId="20">
    <w:name w:val="Основной текст (2)"/>
    <w:basedOn w:val="a"/>
    <w:link w:val="2"/>
    <w:rsid w:val="00E31B01"/>
    <w:pPr>
      <w:shd w:val="clear" w:color="auto" w:fill="FFFFFF"/>
      <w:spacing w:after="0" w:line="317" w:lineRule="exact"/>
      <w:jc w:val="both"/>
    </w:pPr>
    <w:rPr>
      <w:rFonts w:ascii="Times New Roman" w:eastAsia="Times New Roman" w:hAnsi="Times New Roman" w:cs="Times New Roman"/>
      <w:sz w:val="27"/>
      <w:szCs w:val="27"/>
    </w:rPr>
  </w:style>
  <w:style w:type="character" w:customStyle="1" w:styleId="1">
    <w:name w:val="Заголовок №1"/>
    <w:basedOn w:val="a0"/>
    <w:rsid w:val="00E31B01"/>
    <w:rPr>
      <w:rFonts w:ascii="Times New Roman" w:eastAsia="Times New Roman" w:hAnsi="Times New Roman" w:cs="Times New Roman"/>
      <w:b w:val="0"/>
      <w:bCs w:val="0"/>
      <w:i w:val="0"/>
      <w:iCs w:val="0"/>
      <w:smallCaps w:val="0"/>
      <w:strike w:val="0"/>
      <w:spacing w:val="0"/>
      <w:sz w:val="27"/>
      <w:szCs w:val="27"/>
    </w:rPr>
  </w:style>
  <w:style w:type="paragraph" w:styleId="22">
    <w:name w:val="Body Text 2"/>
    <w:basedOn w:val="a"/>
    <w:link w:val="23"/>
    <w:uiPriority w:val="99"/>
    <w:semiHidden/>
    <w:unhideWhenUsed/>
    <w:rsid w:val="00CB53FB"/>
    <w:pPr>
      <w:spacing w:after="120" w:line="480" w:lineRule="auto"/>
    </w:pPr>
    <w:rPr>
      <w:rFonts w:ascii="Calibri" w:eastAsia="Times New Roman" w:hAnsi="Calibri" w:cs="Times New Roman"/>
    </w:rPr>
  </w:style>
  <w:style w:type="character" w:customStyle="1" w:styleId="23">
    <w:name w:val="Основной текст 2 Знак"/>
    <w:basedOn w:val="a0"/>
    <w:link w:val="22"/>
    <w:uiPriority w:val="99"/>
    <w:semiHidden/>
    <w:rsid w:val="00CB53FB"/>
    <w:rPr>
      <w:rFonts w:ascii="Calibri" w:eastAsia="Times New Roman" w:hAnsi="Calibri" w:cs="Times New Roman"/>
    </w:rPr>
  </w:style>
  <w:style w:type="paragraph" w:styleId="3">
    <w:name w:val="Body Text 3"/>
    <w:basedOn w:val="a"/>
    <w:link w:val="30"/>
    <w:uiPriority w:val="99"/>
    <w:semiHidden/>
    <w:unhideWhenUsed/>
    <w:rsid w:val="00CB53FB"/>
    <w:pPr>
      <w:spacing w:after="120"/>
    </w:pPr>
    <w:rPr>
      <w:rFonts w:ascii="Calibri" w:eastAsia="Times New Roman" w:hAnsi="Calibri" w:cs="Times New Roman"/>
      <w:sz w:val="16"/>
      <w:szCs w:val="16"/>
    </w:rPr>
  </w:style>
  <w:style w:type="character" w:customStyle="1" w:styleId="30">
    <w:name w:val="Основной текст 3 Знак"/>
    <w:basedOn w:val="a0"/>
    <w:link w:val="3"/>
    <w:uiPriority w:val="99"/>
    <w:semiHidden/>
    <w:rsid w:val="00CB53FB"/>
    <w:rPr>
      <w:rFonts w:ascii="Calibri" w:eastAsia="Times New Roman" w:hAnsi="Calibri" w:cs="Times New Roman"/>
      <w:sz w:val="16"/>
      <w:szCs w:val="16"/>
    </w:rPr>
  </w:style>
  <w:style w:type="paragraph" w:styleId="ad">
    <w:name w:val="Balloon Text"/>
    <w:basedOn w:val="a"/>
    <w:link w:val="ae"/>
    <w:uiPriority w:val="99"/>
    <w:semiHidden/>
    <w:unhideWhenUsed/>
    <w:rsid w:val="00CB53F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B53FB"/>
    <w:rPr>
      <w:rFonts w:ascii="Tahoma" w:hAnsi="Tahoma" w:cs="Tahoma"/>
      <w:sz w:val="16"/>
      <w:szCs w:val="16"/>
    </w:rPr>
  </w:style>
  <w:style w:type="numbering" w:customStyle="1" w:styleId="10">
    <w:name w:val="Нет списка1"/>
    <w:next w:val="a2"/>
    <w:uiPriority w:val="99"/>
    <w:semiHidden/>
    <w:unhideWhenUsed/>
    <w:rsid w:val="003B31C4"/>
  </w:style>
  <w:style w:type="paragraph" w:styleId="af">
    <w:name w:val="Normal (Web)"/>
    <w:basedOn w:val="a"/>
    <w:uiPriority w:val="99"/>
    <w:semiHidden/>
    <w:unhideWhenUsed/>
    <w:rsid w:val="003B31C4"/>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Hyperlink"/>
    <w:basedOn w:val="a0"/>
    <w:uiPriority w:val="99"/>
    <w:semiHidden/>
    <w:unhideWhenUsed/>
    <w:rsid w:val="003B31C4"/>
    <w:rPr>
      <w:color w:val="0000FF"/>
      <w:u w:val="single"/>
    </w:rPr>
  </w:style>
  <w:style w:type="character" w:styleId="af1">
    <w:name w:val="FollowedHyperlink"/>
    <w:basedOn w:val="a0"/>
    <w:uiPriority w:val="99"/>
    <w:semiHidden/>
    <w:unhideWhenUsed/>
    <w:rsid w:val="003B31C4"/>
    <w:rPr>
      <w:color w:val="800080"/>
      <w:u w:val="single"/>
    </w:rPr>
  </w:style>
  <w:style w:type="character" w:customStyle="1" w:styleId="v-button-doc-player">
    <w:name w:val="v-button-doc-player"/>
    <w:basedOn w:val="a0"/>
    <w:rsid w:val="003B31C4"/>
  </w:style>
  <w:style w:type="character" w:customStyle="1" w:styleId="dg-libraryrate--title">
    <w:name w:val="dg-library__rate--title"/>
    <w:basedOn w:val="a0"/>
    <w:rsid w:val="003B31C4"/>
  </w:style>
  <w:style w:type="character" w:customStyle="1" w:styleId="dg-libraryrate--number">
    <w:name w:val="dg-library__rate--number"/>
    <w:basedOn w:val="a0"/>
    <w:rsid w:val="003B31C4"/>
  </w:style>
  <w:style w:type="character" w:customStyle="1" w:styleId="old">
    <w:name w:val="old"/>
    <w:basedOn w:val="a0"/>
    <w:rsid w:val="003B31C4"/>
  </w:style>
  <w:style w:type="character" w:customStyle="1" w:styleId="new">
    <w:name w:val="new"/>
    <w:basedOn w:val="a0"/>
    <w:rsid w:val="003B31C4"/>
  </w:style>
  <w:style w:type="paragraph" w:styleId="z-">
    <w:name w:val="HTML Top of Form"/>
    <w:basedOn w:val="a"/>
    <w:next w:val="a"/>
    <w:link w:val="z-0"/>
    <w:hidden/>
    <w:uiPriority w:val="99"/>
    <w:semiHidden/>
    <w:unhideWhenUsed/>
    <w:rsid w:val="003B31C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3B31C4"/>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3B31C4"/>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3B31C4"/>
    <w:rPr>
      <w:rFonts w:ascii="Arial" w:eastAsia="Times New Roman" w:hAnsi="Arial" w:cs="Arial"/>
      <w:vanish/>
      <w:sz w:val="16"/>
      <w:szCs w:val="16"/>
    </w:rPr>
  </w:style>
  <w:style w:type="table" w:customStyle="1" w:styleId="11">
    <w:name w:val="Сетка таблицы1"/>
    <w:basedOn w:val="a1"/>
    <w:next w:val="a3"/>
    <w:uiPriority w:val="59"/>
    <w:rsid w:val="0061731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653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46536F"/>
    <w:pPr>
      <w:spacing w:after="0" w:line="240" w:lineRule="auto"/>
    </w:pPr>
  </w:style>
  <w:style w:type="paragraph" w:styleId="a5">
    <w:name w:val="Body Text"/>
    <w:basedOn w:val="a"/>
    <w:link w:val="a6"/>
    <w:rsid w:val="00391A11"/>
    <w:pPr>
      <w:widowControl w:val="0"/>
      <w:suppressAutoHyphens/>
      <w:spacing w:after="120" w:line="240" w:lineRule="auto"/>
    </w:pPr>
    <w:rPr>
      <w:rFonts w:ascii="Times New Roman" w:eastAsia="Droid Sans Fallback" w:hAnsi="Times New Roman" w:cs="Lohit Hindi"/>
      <w:kern w:val="1"/>
      <w:sz w:val="24"/>
      <w:szCs w:val="24"/>
      <w:lang w:eastAsia="zh-CN" w:bidi="hi-IN"/>
    </w:rPr>
  </w:style>
  <w:style w:type="character" w:customStyle="1" w:styleId="a6">
    <w:name w:val="Основной текст Знак"/>
    <w:basedOn w:val="a0"/>
    <w:link w:val="a5"/>
    <w:rsid w:val="00391A11"/>
    <w:rPr>
      <w:rFonts w:ascii="Times New Roman" w:eastAsia="Droid Sans Fallback" w:hAnsi="Times New Roman" w:cs="Lohit Hindi"/>
      <w:kern w:val="1"/>
      <w:sz w:val="24"/>
      <w:szCs w:val="24"/>
      <w:lang w:eastAsia="zh-CN" w:bidi="hi-IN"/>
    </w:rPr>
  </w:style>
  <w:style w:type="paragraph" w:styleId="a7">
    <w:name w:val="List Paragraph"/>
    <w:basedOn w:val="a"/>
    <w:uiPriority w:val="34"/>
    <w:qFormat/>
    <w:rsid w:val="008611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170665">
      <w:bodyDiv w:val="1"/>
      <w:marLeft w:val="0"/>
      <w:marRight w:val="0"/>
      <w:marTop w:val="0"/>
      <w:marBottom w:val="0"/>
      <w:divBdr>
        <w:top w:val="none" w:sz="0" w:space="0" w:color="auto"/>
        <w:left w:val="none" w:sz="0" w:space="0" w:color="auto"/>
        <w:bottom w:val="none" w:sz="0" w:space="0" w:color="auto"/>
        <w:right w:val="none" w:sz="0" w:space="0" w:color="auto"/>
      </w:divBdr>
    </w:div>
    <w:div w:id="758255521">
      <w:bodyDiv w:val="1"/>
      <w:marLeft w:val="0"/>
      <w:marRight w:val="0"/>
      <w:marTop w:val="0"/>
      <w:marBottom w:val="0"/>
      <w:divBdr>
        <w:top w:val="none" w:sz="0" w:space="0" w:color="auto"/>
        <w:left w:val="none" w:sz="0" w:space="0" w:color="auto"/>
        <w:bottom w:val="none" w:sz="0" w:space="0" w:color="auto"/>
        <w:right w:val="none" w:sz="0" w:space="0" w:color="auto"/>
      </w:divBdr>
    </w:div>
    <w:div w:id="1489057081">
      <w:bodyDiv w:val="1"/>
      <w:marLeft w:val="0"/>
      <w:marRight w:val="0"/>
      <w:marTop w:val="0"/>
      <w:marBottom w:val="0"/>
      <w:divBdr>
        <w:top w:val="none" w:sz="0" w:space="0" w:color="auto"/>
        <w:left w:val="none" w:sz="0" w:space="0" w:color="auto"/>
        <w:bottom w:val="none" w:sz="0" w:space="0" w:color="auto"/>
        <w:right w:val="none" w:sz="0" w:space="0" w:color="auto"/>
      </w:divBdr>
      <w:divsChild>
        <w:div w:id="1460801281">
          <w:marLeft w:val="0"/>
          <w:marRight w:val="0"/>
          <w:marTop w:val="0"/>
          <w:marBottom w:val="300"/>
          <w:divBdr>
            <w:top w:val="none" w:sz="0" w:space="0" w:color="auto"/>
            <w:left w:val="none" w:sz="0" w:space="0" w:color="auto"/>
            <w:bottom w:val="none" w:sz="0" w:space="0" w:color="auto"/>
            <w:right w:val="none" w:sz="0" w:space="0" w:color="auto"/>
          </w:divBdr>
          <w:divsChild>
            <w:div w:id="261109412">
              <w:marLeft w:val="0"/>
              <w:marRight w:val="0"/>
              <w:marTop w:val="0"/>
              <w:marBottom w:val="0"/>
              <w:divBdr>
                <w:top w:val="none" w:sz="0" w:space="0" w:color="auto"/>
                <w:left w:val="none" w:sz="0" w:space="0" w:color="auto"/>
                <w:bottom w:val="none" w:sz="0" w:space="0" w:color="auto"/>
                <w:right w:val="none" w:sz="0" w:space="0" w:color="auto"/>
              </w:divBdr>
              <w:divsChild>
                <w:div w:id="2095317474">
                  <w:marLeft w:val="0"/>
                  <w:marRight w:val="0"/>
                  <w:marTop w:val="0"/>
                  <w:marBottom w:val="0"/>
                  <w:divBdr>
                    <w:top w:val="none" w:sz="0" w:space="0" w:color="auto"/>
                    <w:left w:val="none" w:sz="0" w:space="0" w:color="auto"/>
                    <w:bottom w:val="none" w:sz="0" w:space="0" w:color="auto"/>
                    <w:right w:val="none" w:sz="0" w:space="0" w:color="auto"/>
                  </w:divBdr>
                  <w:divsChild>
                    <w:div w:id="1102381236">
                      <w:marLeft w:val="0"/>
                      <w:marRight w:val="0"/>
                      <w:marTop w:val="0"/>
                      <w:marBottom w:val="0"/>
                      <w:divBdr>
                        <w:top w:val="none" w:sz="0" w:space="0" w:color="auto"/>
                        <w:left w:val="none" w:sz="0" w:space="0" w:color="auto"/>
                        <w:bottom w:val="none" w:sz="0" w:space="0" w:color="auto"/>
                        <w:right w:val="none" w:sz="0" w:space="0" w:color="auto"/>
                      </w:divBdr>
                      <w:divsChild>
                        <w:div w:id="1388534709">
                          <w:marLeft w:val="0"/>
                          <w:marRight w:val="0"/>
                          <w:marTop w:val="0"/>
                          <w:marBottom w:val="0"/>
                          <w:divBdr>
                            <w:top w:val="none" w:sz="0" w:space="0" w:color="auto"/>
                            <w:left w:val="none" w:sz="0" w:space="0" w:color="auto"/>
                            <w:bottom w:val="none" w:sz="0" w:space="0" w:color="auto"/>
                            <w:right w:val="none" w:sz="0" w:space="0" w:color="auto"/>
                          </w:divBdr>
                          <w:divsChild>
                            <w:div w:id="51635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106165">
                  <w:marLeft w:val="0"/>
                  <w:marRight w:val="0"/>
                  <w:marTop w:val="0"/>
                  <w:marBottom w:val="0"/>
                  <w:divBdr>
                    <w:top w:val="none" w:sz="0" w:space="0" w:color="auto"/>
                    <w:left w:val="none" w:sz="0" w:space="0" w:color="auto"/>
                    <w:bottom w:val="none" w:sz="0" w:space="0" w:color="auto"/>
                    <w:right w:val="none" w:sz="0" w:space="0" w:color="auto"/>
                  </w:divBdr>
                  <w:divsChild>
                    <w:div w:id="1351368447">
                      <w:marLeft w:val="0"/>
                      <w:marRight w:val="163"/>
                      <w:marTop w:val="0"/>
                      <w:marBottom w:val="0"/>
                      <w:divBdr>
                        <w:top w:val="none" w:sz="0" w:space="0" w:color="auto"/>
                        <w:left w:val="none" w:sz="0" w:space="0" w:color="auto"/>
                        <w:bottom w:val="none" w:sz="0" w:space="0" w:color="auto"/>
                        <w:right w:val="none" w:sz="0" w:space="0" w:color="auto"/>
                      </w:divBdr>
                    </w:div>
                    <w:div w:id="348606868">
                      <w:marLeft w:val="0"/>
                      <w:marRight w:val="0"/>
                      <w:marTop w:val="0"/>
                      <w:marBottom w:val="0"/>
                      <w:divBdr>
                        <w:top w:val="none" w:sz="0" w:space="0" w:color="auto"/>
                        <w:left w:val="none" w:sz="0" w:space="0" w:color="auto"/>
                        <w:bottom w:val="none" w:sz="0" w:space="0" w:color="auto"/>
                        <w:right w:val="none" w:sz="0" w:space="0" w:color="auto"/>
                      </w:divBdr>
                      <w:divsChild>
                        <w:div w:id="149522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0558814">
          <w:marLeft w:val="0"/>
          <w:marRight w:val="0"/>
          <w:marTop w:val="0"/>
          <w:marBottom w:val="300"/>
          <w:divBdr>
            <w:top w:val="none" w:sz="0" w:space="0" w:color="auto"/>
            <w:left w:val="none" w:sz="0" w:space="0" w:color="auto"/>
            <w:bottom w:val="none" w:sz="0" w:space="0" w:color="auto"/>
            <w:right w:val="none" w:sz="0" w:space="0" w:color="auto"/>
          </w:divBdr>
          <w:divsChild>
            <w:div w:id="508756293">
              <w:marLeft w:val="0"/>
              <w:marRight w:val="0"/>
              <w:marTop w:val="0"/>
              <w:marBottom w:val="0"/>
              <w:divBdr>
                <w:top w:val="none" w:sz="0" w:space="0" w:color="auto"/>
                <w:left w:val="none" w:sz="0" w:space="0" w:color="auto"/>
                <w:bottom w:val="none" w:sz="0" w:space="0" w:color="auto"/>
                <w:right w:val="none" w:sz="0" w:space="0" w:color="auto"/>
              </w:divBdr>
            </w:div>
            <w:div w:id="1570380658">
              <w:marLeft w:val="0"/>
              <w:marRight w:val="0"/>
              <w:marTop w:val="0"/>
              <w:marBottom w:val="0"/>
              <w:divBdr>
                <w:top w:val="none" w:sz="0" w:space="0" w:color="auto"/>
                <w:left w:val="none" w:sz="0" w:space="0" w:color="auto"/>
                <w:bottom w:val="none" w:sz="0" w:space="0" w:color="auto"/>
                <w:right w:val="none" w:sz="0" w:space="0" w:color="auto"/>
              </w:divBdr>
              <w:divsChild>
                <w:div w:id="856621659">
                  <w:marLeft w:val="0"/>
                  <w:marRight w:val="0"/>
                  <w:marTop w:val="0"/>
                  <w:marBottom w:val="90"/>
                  <w:divBdr>
                    <w:top w:val="none" w:sz="0" w:space="0" w:color="auto"/>
                    <w:left w:val="none" w:sz="0" w:space="0" w:color="auto"/>
                    <w:bottom w:val="none" w:sz="0" w:space="0" w:color="auto"/>
                    <w:right w:val="none" w:sz="0" w:space="0" w:color="auto"/>
                  </w:divBdr>
                </w:div>
                <w:div w:id="1747343642">
                  <w:marLeft w:val="0"/>
                  <w:marRight w:val="0"/>
                  <w:marTop w:val="100"/>
                  <w:marBottom w:val="100"/>
                  <w:divBdr>
                    <w:top w:val="none" w:sz="0" w:space="0" w:color="auto"/>
                    <w:left w:val="none" w:sz="0" w:space="0" w:color="auto"/>
                    <w:bottom w:val="none" w:sz="0" w:space="0" w:color="auto"/>
                    <w:right w:val="none" w:sz="0" w:space="0" w:color="auto"/>
                  </w:divBdr>
                </w:div>
                <w:div w:id="346366454">
                  <w:marLeft w:val="0"/>
                  <w:marRight w:val="0"/>
                  <w:marTop w:val="0"/>
                  <w:marBottom w:val="0"/>
                  <w:divBdr>
                    <w:top w:val="none" w:sz="0" w:space="0" w:color="auto"/>
                    <w:left w:val="none" w:sz="0" w:space="0" w:color="auto"/>
                    <w:bottom w:val="none" w:sz="0" w:space="0" w:color="auto"/>
                    <w:right w:val="none" w:sz="0" w:space="0" w:color="auto"/>
                  </w:divBdr>
                  <w:divsChild>
                    <w:div w:id="1850559567">
                      <w:marLeft w:val="0"/>
                      <w:marRight w:val="0"/>
                      <w:marTop w:val="0"/>
                      <w:marBottom w:val="0"/>
                      <w:divBdr>
                        <w:top w:val="none" w:sz="0" w:space="0" w:color="auto"/>
                        <w:left w:val="none" w:sz="0" w:space="0" w:color="auto"/>
                        <w:bottom w:val="none" w:sz="0" w:space="0" w:color="auto"/>
                        <w:right w:val="none" w:sz="0" w:space="0" w:color="auto"/>
                      </w:divBdr>
                    </w:div>
                    <w:div w:id="520365483">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622812029">
          <w:marLeft w:val="0"/>
          <w:marRight w:val="0"/>
          <w:marTop w:val="0"/>
          <w:marBottom w:val="300"/>
          <w:divBdr>
            <w:top w:val="none" w:sz="0" w:space="0" w:color="auto"/>
            <w:left w:val="none" w:sz="0" w:space="0" w:color="auto"/>
            <w:bottom w:val="none" w:sz="0" w:space="0" w:color="auto"/>
            <w:right w:val="none" w:sz="0" w:space="0" w:color="auto"/>
          </w:divBdr>
          <w:divsChild>
            <w:div w:id="2097903070">
              <w:marLeft w:val="0"/>
              <w:marRight w:val="0"/>
              <w:marTop w:val="0"/>
              <w:marBottom w:val="0"/>
              <w:divBdr>
                <w:top w:val="none" w:sz="0" w:space="0" w:color="auto"/>
                <w:left w:val="none" w:sz="0" w:space="0" w:color="auto"/>
                <w:bottom w:val="none" w:sz="0" w:space="0" w:color="auto"/>
                <w:right w:val="none" w:sz="0" w:space="0" w:color="auto"/>
              </w:divBdr>
            </w:div>
            <w:div w:id="564606030">
              <w:marLeft w:val="0"/>
              <w:marRight w:val="0"/>
              <w:marTop w:val="0"/>
              <w:marBottom w:val="0"/>
              <w:divBdr>
                <w:top w:val="none" w:sz="0" w:space="0" w:color="auto"/>
                <w:left w:val="none" w:sz="0" w:space="0" w:color="auto"/>
                <w:bottom w:val="none" w:sz="0" w:space="0" w:color="auto"/>
                <w:right w:val="none" w:sz="0" w:space="0" w:color="auto"/>
              </w:divBdr>
              <w:divsChild>
                <w:div w:id="1617175748">
                  <w:marLeft w:val="0"/>
                  <w:marRight w:val="0"/>
                  <w:marTop w:val="0"/>
                  <w:marBottom w:val="90"/>
                  <w:divBdr>
                    <w:top w:val="none" w:sz="0" w:space="0" w:color="auto"/>
                    <w:left w:val="none" w:sz="0" w:space="0" w:color="auto"/>
                    <w:bottom w:val="none" w:sz="0" w:space="0" w:color="auto"/>
                    <w:right w:val="none" w:sz="0" w:space="0" w:color="auto"/>
                  </w:divBdr>
                </w:div>
                <w:div w:id="190730968">
                  <w:marLeft w:val="0"/>
                  <w:marRight w:val="0"/>
                  <w:marTop w:val="100"/>
                  <w:marBottom w:val="100"/>
                  <w:divBdr>
                    <w:top w:val="none" w:sz="0" w:space="0" w:color="auto"/>
                    <w:left w:val="none" w:sz="0" w:space="0" w:color="auto"/>
                    <w:bottom w:val="none" w:sz="0" w:space="0" w:color="auto"/>
                    <w:right w:val="none" w:sz="0" w:space="0" w:color="auto"/>
                  </w:divBdr>
                </w:div>
                <w:div w:id="266936453">
                  <w:marLeft w:val="0"/>
                  <w:marRight w:val="0"/>
                  <w:marTop w:val="0"/>
                  <w:marBottom w:val="0"/>
                  <w:divBdr>
                    <w:top w:val="none" w:sz="0" w:space="0" w:color="auto"/>
                    <w:left w:val="none" w:sz="0" w:space="0" w:color="auto"/>
                    <w:bottom w:val="none" w:sz="0" w:space="0" w:color="auto"/>
                    <w:right w:val="none" w:sz="0" w:space="0" w:color="auto"/>
                  </w:divBdr>
                  <w:divsChild>
                    <w:div w:id="933124195">
                      <w:marLeft w:val="0"/>
                      <w:marRight w:val="0"/>
                      <w:marTop w:val="0"/>
                      <w:marBottom w:val="0"/>
                      <w:divBdr>
                        <w:top w:val="none" w:sz="0" w:space="0" w:color="auto"/>
                        <w:left w:val="none" w:sz="0" w:space="0" w:color="auto"/>
                        <w:bottom w:val="none" w:sz="0" w:space="0" w:color="auto"/>
                        <w:right w:val="none" w:sz="0" w:space="0" w:color="auto"/>
                      </w:divBdr>
                    </w:div>
                    <w:div w:id="3500615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837623786">
          <w:marLeft w:val="0"/>
          <w:marRight w:val="0"/>
          <w:marTop w:val="0"/>
          <w:marBottom w:val="300"/>
          <w:divBdr>
            <w:top w:val="none" w:sz="0" w:space="0" w:color="auto"/>
            <w:left w:val="none" w:sz="0" w:space="0" w:color="auto"/>
            <w:bottom w:val="none" w:sz="0" w:space="0" w:color="auto"/>
            <w:right w:val="none" w:sz="0" w:space="0" w:color="auto"/>
          </w:divBdr>
          <w:divsChild>
            <w:div w:id="2108232694">
              <w:marLeft w:val="0"/>
              <w:marRight w:val="0"/>
              <w:marTop w:val="0"/>
              <w:marBottom w:val="0"/>
              <w:divBdr>
                <w:top w:val="none" w:sz="0" w:space="0" w:color="auto"/>
                <w:left w:val="none" w:sz="0" w:space="0" w:color="auto"/>
                <w:bottom w:val="none" w:sz="0" w:space="0" w:color="auto"/>
                <w:right w:val="none" w:sz="0" w:space="0" w:color="auto"/>
              </w:divBdr>
            </w:div>
            <w:div w:id="1179124704">
              <w:marLeft w:val="0"/>
              <w:marRight w:val="0"/>
              <w:marTop w:val="0"/>
              <w:marBottom w:val="0"/>
              <w:divBdr>
                <w:top w:val="none" w:sz="0" w:space="0" w:color="auto"/>
                <w:left w:val="none" w:sz="0" w:space="0" w:color="auto"/>
                <w:bottom w:val="none" w:sz="0" w:space="0" w:color="auto"/>
                <w:right w:val="none" w:sz="0" w:space="0" w:color="auto"/>
              </w:divBdr>
              <w:divsChild>
                <w:div w:id="1664628609">
                  <w:marLeft w:val="0"/>
                  <w:marRight w:val="0"/>
                  <w:marTop w:val="0"/>
                  <w:marBottom w:val="90"/>
                  <w:divBdr>
                    <w:top w:val="none" w:sz="0" w:space="0" w:color="auto"/>
                    <w:left w:val="none" w:sz="0" w:space="0" w:color="auto"/>
                    <w:bottom w:val="none" w:sz="0" w:space="0" w:color="auto"/>
                    <w:right w:val="none" w:sz="0" w:space="0" w:color="auto"/>
                  </w:divBdr>
                </w:div>
                <w:div w:id="1658608486">
                  <w:marLeft w:val="0"/>
                  <w:marRight w:val="0"/>
                  <w:marTop w:val="100"/>
                  <w:marBottom w:val="100"/>
                  <w:divBdr>
                    <w:top w:val="none" w:sz="0" w:space="0" w:color="auto"/>
                    <w:left w:val="none" w:sz="0" w:space="0" w:color="auto"/>
                    <w:bottom w:val="none" w:sz="0" w:space="0" w:color="auto"/>
                    <w:right w:val="none" w:sz="0" w:space="0" w:color="auto"/>
                  </w:divBdr>
                </w:div>
                <w:div w:id="2004357757">
                  <w:marLeft w:val="0"/>
                  <w:marRight w:val="0"/>
                  <w:marTop w:val="0"/>
                  <w:marBottom w:val="0"/>
                  <w:divBdr>
                    <w:top w:val="none" w:sz="0" w:space="0" w:color="auto"/>
                    <w:left w:val="none" w:sz="0" w:space="0" w:color="auto"/>
                    <w:bottom w:val="none" w:sz="0" w:space="0" w:color="auto"/>
                    <w:right w:val="none" w:sz="0" w:space="0" w:color="auto"/>
                  </w:divBdr>
                  <w:divsChild>
                    <w:div w:id="1787235979">
                      <w:marLeft w:val="0"/>
                      <w:marRight w:val="0"/>
                      <w:marTop w:val="0"/>
                      <w:marBottom w:val="0"/>
                      <w:divBdr>
                        <w:top w:val="none" w:sz="0" w:space="0" w:color="auto"/>
                        <w:left w:val="none" w:sz="0" w:space="0" w:color="auto"/>
                        <w:bottom w:val="none" w:sz="0" w:space="0" w:color="auto"/>
                        <w:right w:val="none" w:sz="0" w:space="0" w:color="auto"/>
                      </w:divBdr>
                    </w:div>
                    <w:div w:id="188582849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58619258">
          <w:marLeft w:val="0"/>
          <w:marRight w:val="0"/>
          <w:marTop w:val="0"/>
          <w:marBottom w:val="0"/>
          <w:divBdr>
            <w:top w:val="none" w:sz="0" w:space="0" w:color="auto"/>
            <w:left w:val="none" w:sz="0" w:space="0" w:color="auto"/>
            <w:bottom w:val="none" w:sz="0" w:space="0" w:color="auto"/>
            <w:right w:val="none" w:sz="0" w:space="0" w:color="auto"/>
          </w:divBdr>
        </w:div>
        <w:div w:id="127015003">
          <w:marLeft w:val="0"/>
          <w:marRight w:val="0"/>
          <w:marTop w:val="0"/>
          <w:marBottom w:val="300"/>
          <w:divBdr>
            <w:top w:val="none" w:sz="0" w:space="0" w:color="auto"/>
            <w:left w:val="none" w:sz="0" w:space="0" w:color="auto"/>
            <w:bottom w:val="none" w:sz="0" w:space="0" w:color="auto"/>
            <w:right w:val="none" w:sz="0" w:space="0" w:color="auto"/>
          </w:divBdr>
          <w:divsChild>
            <w:div w:id="150299345">
              <w:marLeft w:val="0"/>
              <w:marRight w:val="0"/>
              <w:marTop w:val="0"/>
              <w:marBottom w:val="0"/>
              <w:divBdr>
                <w:top w:val="none" w:sz="0" w:space="0" w:color="auto"/>
                <w:left w:val="none" w:sz="0" w:space="0" w:color="auto"/>
                <w:bottom w:val="none" w:sz="0" w:space="0" w:color="auto"/>
                <w:right w:val="none" w:sz="0" w:space="0" w:color="auto"/>
              </w:divBdr>
              <w:divsChild>
                <w:div w:id="1022131007">
                  <w:marLeft w:val="0"/>
                  <w:marRight w:val="0"/>
                  <w:marTop w:val="0"/>
                  <w:marBottom w:val="240"/>
                  <w:divBdr>
                    <w:top w:val="none" w:sz="0" w:space="0" w:color="auto"/>
                    <w:left w:val="none" w:sz="0" w:space="0" w:color="auto"/>
                    <w:bottom w:val="none" w:sz="0" w:space="0" w:color="auto"/>
                    <w:right w:val="none" w:sz="0" w:space="0" w:color="auto"/>
                  </w:divBdr>
                </w:div>
                <w:div w:id="1552108741">
                  <w:marLeft w:val="0"/>
                  <w:marRight w:val="0"/>
                  <w:marTop w:val="0"/>
                  <w:marBottom w:val="0"/>
                  <w:divBdr>
                    <w:top w:val="none" w:sz="0" w:space="0" w:color="auto"/>
                    <w:left w:val="none" w:sz="0" w:space="0" w:color="auto"/>
                    <w:bottom w:val="none" w:sz="0" w:space="0" w:color="auto"/>
                    <w:right w:val="none" w:sz="0" w:space="0" w:color="auto"/>
                  </w:divBdr>
                  <w:divsChild>
                    <w:div w:id="867911511">
                      <w:marLeft w:val="0"/>
                      <w:marRight w:val="158"/>
                      <w:marTop w:val="0"/>
                      <w:marBottom w:val="0"/>
                      <w:divBdr>
                        <w:top w:val="none" w:sz="0" w:space="0" w:color="auto"/>
                        <w:left w:val="none" w:sz="0" w:space="0" w:color="auto"/>
                        <w:bottom w:val="none" w:sz="0" w:space="0" w:color="auto"/>
                        <w:right w:val="none" w:sz="0" w:space="0" w:color="auto"/>
                      </w:divBdr>
                      <w:divsChild>
                        <w:div w:id="1201168572">
                          <w:marLeft w:val="0"/>
                          <w:marRight w:val="0"/>
                          <w:marTop w:val="0"/>
                          <w:marBottom w:val="0"/>
                          <w:divBdr>
                            <w:top w:val="none" w:sz="0" w:space="0" w:color="auto"/>
                            <w:left w:val="none" w:sz="0" w:space="0" w:color="auto"/>
                            <w:bottom w:val="none" w:sz="0" w:space="0" w:color="auto"/>
                            <w:right w:val="none" w:sz="0" w:space="0" w:color="auto"/>
                          </w:divBdr>
                        </w:div>
                      </w:divsChild>
                    </w:div>
                    <w:div w:id="37171252">
                      <w:marLeft w:val="0"/>
                      <w:marRight w:val="158"/>
                      <w:marTop w:val="0"/>
                      <w:marBottom w:val="0"/>
                      <w:divBdr>
                        <w:top w:val="none" w:sz="0" w:space="0" w:color="auto"/>
                        <w:left w:val="none" w:sz="0" w:space="0" w:color="auto"/>
                        <w:bottom w:val="none" w:sz="0" w:space="0" w:color="auto"/>
                        <w:right w:val="none" w:sz="0" w:space="0" w:color="auto"/>
                      </w:divBdr>
                      <w:divsChild>
                        <w:div w:id="1983922257">
                          <w:marLeft w:val="0"/>
                          <w:marRight w:val="0"/>
                          <w:marTop w:val="0"/>
                          <w:marBottom w:val="0"/>
                          <w:divBdr>
                            <w:top w:val="none" w:sz="0" w:space="0" w:color="auto"/>
                            <w:left w:val="none" w:sz="0" w:space="0" w:color="auto"/>
                            <w:bottom w:val="none" w:sz="0" w:space="0" w:color="auto"/>
                            <w:right w:val="none" w:sz="0" w:space="0" w:color="auto"/>
                          </w:divBdr>
                        </w:div>
                      </w:divsChild>
                    </w:div>
                    <w:div w:id="298809039">
                      <w:marLeft w:val="0"/>
                      <w:marRight w:val="158"/>
                      <w:marTop w:val="0"/>
                      <w:marBottom w:val="0"/>
                      <w:divBdr>
                        <w:top w:val="none" w:sz="0" w:space="0" w:color="auto"/>
                        <w:left w:val="none" w:sz="0" w:space="0" w:color="auto"/>
                        <w:bottom w:val="none" w:sz="0" w:space="0" w:color="auto"/>
                        <w:right w:val="none" w:sz="0" w:space="0" w:color="auto"/>
                      </w:divBdr>
                      <w:divsChild>
                        <w:div w:id="1617440488">
                          <w:marLeft w:val="0"/>
                          <w:marRight w:val="0"/>
                          <w:marTop w:val="0"/>
                          <w:marBottom w:val="0"/>
                          <w:divBdr>
                            <w:top w:val="none" w:sz="0" w:space="0" w:color="auto"/>
                            <w:left w:val="none" w:sz="0" w:space="0" w:color="auto"/>
                            <w:bottom w:val="none" w:sz="0" w:space="0" w:color="auto"/>
                            <w:right w:val="none" w:sz="0" w:space="0" w:color="auto"/>
                          </w:divBdr>
                        </w:div>
                      </w:divsChild>
                    </w:div>
                    <w:div w:id="68233768">
                      <w:marLeft w:val="0"/>
                      <w:marRight w:val="0"/>
                      <w:marTop w:val="0"/>
                      <w:marBottom w:val="0"/>
                      <w:divBdr>
                        <w:top w:val="none" w:sz="0" w:space="0" w:color="auto"/>
                        <w:left w:val="none" w:sz="0" w:space="0" w:color="auto"/>
                        <w:bottom w:val="none" w:sz="0" w:space="0" w:color="auto"/>
                        <w:right w:val="none" w:sz="0" w:space="0" w:color="auto"/>
                      </w:divBdr>
                      <w:divsChild>
                        <w:div w:id="209612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856148">
                  <w:marLeft w:val="0"/>
                  <w:marRight w:val="0"/>
                  <w:marTop w:val="0"/>
                  <w:marBottom w:val="240"/>
                  <w:divBdr>
                    <w:top w:val="none" w:sz="0" w:space="0" w:color="auto"/>
                    <w:left w:val="none" w:sz="0" w:space="0" w:color="auto"/>
                    <w:bottom w:val="none" w:sz="0" w:space="0" w:color="auto"/>
                    <w:right w:val="none" w:sz="0" w:space="0" w:color="auto"/>
                  </w:divBdr>
                </w:div>
                <w:div w:id="55470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208574">
      <w:bodyDiv w:val="1"/>
      <w:marLeft w:val="0"/>
      <w:marRight w:val="0"/>
      <w:marTop w:val="0"/>
      <w:marBottom w:val="0"/>
      <w:divBdr>
        <w:top w:val="none" w:sz="0" w:space="0" w:color="auto"/>
        <w:left w:val="none" w:sz="0" w:space="0" w:color="auto"/>
        <w:bottom w:val="none" w:sz="0" w:space="0" w:color="auto"/>
        <w:right w:val="none" w:sz="0" w:space="0" w:color="auto"/>
      </w:divBdr>
    </w:div>
    <w:div w:id="169295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D240E-0312-421F-A3BB-9A365DA36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79</Pages>
  <Words>17377</Words>
  <Characters>99049</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первый</cp:lastModifiedBy>
  <cp:revision>39</cp:revision>
  <cp:lastPrinted>2019-02-18T18:36:00Z</cp:lastPrinted>
  <dcterms:created xsi:type="dcterms:W3CDTF">2012-07-06T19:46:00Z</dcterms:created>
  <dcterms:modified xsi:type="dcterms:W3CDTF">2023-09-20T18:29:00Z</dcterms:modified>
</cp:coreProperties>
</file>